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6BA8B" w14:textId="77777777" w:rsidR="0020255A" w:rsidRPr="00106765" w:rsidRDefault="0031753A" w:rsidP="0031753A">
      <w:pPr>
        <w:pStyle w:val="nagowek21"/>
        <w:tabs>
          <w:tab w:val="left" w:pos="851"/>
        </w:tabs>
        <w:spacing w:before="0"/>
        <w:rPr>
          <w:rFonts w:ascii="Arial" w:hAnsi="Arial" w:cs="Arial"/>
          <w:sz w:val="24"/>
          <w:szCs w:val="24"/>
        </w:rPr>
      </w:pPr>
      <w:r w:rsidRPr="00106765">
        <w:rPr>
          <w:rFonts w:ascii="Arial" w:hAnsi="Arial" w:cs="Arial"/>
          <w:sz w:val="24"/>
          <w:szCs w:val="24"/>
        </w:rPr>
        <w:t xml:space="preserve">Załącznik nr </w:t>
      </w:r>
      <w:r w:rsidR="00D06BF3" w:rsidRPr="00106765">
        <w:rPr>
          <w:rFonts w:ascii="Arial" w:hAnsi="Arial" w:cs="Arial"/>
          <w:sz w:val="24"/>
          <w:szCs w:val="24"/>
        </w:rPr>
        <w:t>4</w:t>
      </w:r>
    </w:p>
    <w:p w14:paraId="4ACC591D" w14:textId="0260B6AE" w:rsidR="00DF53FB" w:rsidRPr="00106765" w:rsidRDefault="00DF53FB" w:rsidP="0031753A">
      <w:pPr>
        <w:pStyle w:val="nagowek21"/>
        <w:tabs>
          <w:tab w:val="left" w:pos="851"/>
        </w:tabs>
        <w:spacing w:before="0"/>
        <w:rPr>
          <w:rFonts w:ascii="Arial" w:hAnsi="Arial" w:cs="Arial"/>
          <w:color w:val="000000"/>
          <w:sz w:val="24"/>
          <w:szCs w:val="24"/>
        </w:rPr>
      </w:pPr>
      <w:r w:rsidRPr="00106765">
        <w:rPr>
          <w:rFonts w:ascii="Arial" w:hAnsi="Arial" w:cs="Arial"/>
          <w:sz w:val="24"/>
          <w:szCs w:val="24"/>
        </w:rPr>
        <w:t>Wymagania szczegółowe dla</w:t>
      </w:r>
      <w:r w:rsidR="001712FD" w:rsidRPr="00106765">
        <w:rPr>
          <w:rFonts w:ascii="Arial" w:hAnsi="Arial" w:cs="Arial"/>
          <w:sz w:val="24"/>
          <w:szCs w:val="24"/>
        </w:rPr>
        <w:t xml:space="preserve"> usługi </w:t>
      </w:r>
      <w:r w:rsidR="008A3229" w:rsidRPr="00106765">
        <w:rPr>
          <w:rFonts w:ascii="Arial" w:hAnsi="Arial" w:cs="Arial"/>
          <w:sz w:val="24"/>
          <w:szCs w:val="24"/>
        </w:rPr>
        <w:t>dostawy i wdrożenia</w:t>
      </w:r>
      <w:r w:rsidRPr="00106765">
        <w:rPr>
          <w:rFonts w:ascii="Arial" w:hAnsi="Arial" w:cs="Arial"/>
          <w:sz w:val="24"/>
          <w:szCs w:val="24"/>
        </w:rPr>
        <w:t xml:space="preserve"> </w:t>
      </w:r>
      <w:r w:rsidR="00910EEF" w:rsidRPr="00106765">
        <w:rPr>
          <w:rFonts w:ascii="Arial" w:hAnsi="Arial" w:cs="Arial"/>
          <w:color w:val="000000"/>
          <w:sz w:val="24"/>
          <w:szCs w:val="24"/>
        </w:rPr>
        <w:t>systemu gromadzenia danych pomiarowych</w:t>
      </w:r>
    </w:p>
    <w:p w14:paraId="13378ED9" w14:textId="5B54DE49" w:rsidR="00DF53FB" w:rsidRPr="00106765" w:rsidRDefault="001712FD" w:rsidP="00106765">
      <w:pPr>
        <w:pStyle w:val="nagowek21"/>
        <w:numPr>
          <w:ilvl w:val="0"/>
          <w:numId w:val="5"/>
        </w:numPr>
        <w:ind w:left="357" w:hanging="357"/>
        <w:rPr>
          <w:rFonts w:ascii="Arial" w:hAnsi="Arial" w:cs="Arial"/>
          <w:color w:val="000000"/>
          <w:sz w:val="24"/>
          <w:szCs w:val="24"/>
        </w:rPr>
      </w:pPr>
      <w:r w:rsidRPr="00106765">
        <w:rPr>
          <w:rFonts w:ascii="Arial" w:hAnsi="Arial" w:cs="Arial"/>
          <w:color w:val="000000"/>
          <w:sz w:val="24"/>
          <w:szCs w:val="24"/>
        </w:rPr>
        <w:t>Zakres usług</w:t>
      </w:r>
    </w:p>
    <w:p w14:paraId="556FCAEF" w14:textId="01E997FC" w:rsidR="00DF53FB" w:rsidRPr="00106765" w:rsidRDefault="001712FD" w:rsidP="00973780">
      <w:pPr>
        <w:ind w:left="360"/>
        <w:rPr>
          <w:rFonts w:ascii="Arial" w:hAnsi="Arial" w:cs="Arial"/>
          <w:color w:val="000000"/>
        </w:rPr>
      </w:pPr>
      <w:r w:rsidRPr="00106765">
        <w:rPr>
          <w:rFonts w:ascii="Arial" w:hAnsi="Arial" w:cs="Arial"/>
          <w:color w:val="000000"/>
        </w:rPr>
        <w:t>W</w:t>
      </w:r>
      <w:r w:rsidR="006F4528" w:rsidRPr="00106765">
        <w:rPr>
          <w:rFonts w:ascii="Arial" w:hAnsi="Arial" w:cs="Arial"/>
          <w:color w:val="000000"/>
        </w:rPr>
        <w:t xml:space="preserve">ykonawca </w:t>
      </w:r>
      <w:r w:rsidR="008A3229" w:rsidRPr="00106765">
        <w:rPr>
          <w:rFonts w:ascii="Arial" w:hAnsi="Arial" w:cs="Arial"/>
          <w:color w:val="000000"/>
        </w:rPr>
        <w:t>dostarczy i wdroży</w:t>
      </w:r>
      <w:r w:rsidR="006F4528" w:rsidRPr="00106765">
        <w:rPr>
          <w:rFonts w:ascii="Arial" w:hAnsi="Arial" w:cs="Arial"/>
          <w:color w:val="000000"/>
        </w:rPr>
        <w:t xml:space="preserve"> system gromadzenia danych pomiarowych</w:t>
      </w:r>
      <w:r w:rsidR="00973780" w:rsidRPr="00106765">
        <w:rPr>
          <w:rFonts w:ascii="Arial" w:hAnsi="Arial" w:cs="Arial"/>
          <w:color w:val="000000"/>
        </w:rPr>
        <w:t>, w którego skład</w:t>
      </w:r>
      <w:r w:rsidR="00130CA7" w:rsidRPr="00106765">
        <w:rPr>
          <w:rFonts w:ascii="Arial" w:hAnsi="Arial" w:cs="Arial"/>
          <w:color w:val="000000"/>
        </w:rPr>
        <w:t xml:space="preserve"> </w:t>
      </w:r>
      <w:r w:rsidR="00DF53FB" w:rsidRPr="00106765">
        <w:rPr>
          <w:rFonts w:ascii="Arial" w:hAnsi="Arial" w:cs="Arial"/>
          <w:color w:val="000000"/>
        </w:rPr>
        <w:t>wejdą:</w:t>
      </w:r>
    </w:p>
    <w:p w14:paraId="5B1A544F" w14:textId="304DAE35" w:rsidR="00130CA7" w:rsidRPr="00106765" w:rsidRDefault="00DF53FB" w:rsidP="00106765">
      <w:pPr>
        <w:pStyle w:val="Akapitzlist1"/>
        <w:numPr>
          <w:ilvl w:val="0"/>
          <w:numId w:val="44"/>
        </w:numPr>
        <w:ind w:left="709" w:hanging="283"/>
        <w:rPr>
          <w:rFonts w:ascii="Arial" w:hAnsi="Arial" w:cs="Arial"/>
          <w:color w:val="000000"/>
        </w:rPr>
      </w:pPr>
      <w:r w:rsidRPr="00106765">
        <w:rPr>
          <w:rFonts w:ascii="Arial" w:hAnsi="Arial" w:cs="Arial"/>
          <w:color w:val="000000"/>
        </w:rPr>
        <w:t xml:space="preserve">baza danych utworzona na serwerze </w:t>
      </w:r>
      <w:r w:rsidRPr="00106765">
        <w:rPr>
          <w:rFonts w:ascii="Arial" w:hAnsi="Arial" w:cs="Arial"/>
        </w:rPr>
        <w:t xml:space="preserve">sprzętowym lub wirtualnym </w:t>
      </w:r>
      <w:r w:rsidRPr="00106765">
        <w:rPr>
          <w:rFonts w:ascii="Arial" w:hAnsi="Arial" w:cs="Arial"/>
          <w:color w:val="000000"/>
        </w:rPr>
        <w:t>Wykonawcy,</w:t>
      </w:r>
      <w:r w:rsidR="00106765">
        <w:rPr>
          <w:rFonts w:ascii="Arial" w:hAnsi="Arial" w:cs="Arial"/>
          <w:color w:val="000000"/>
        </w:rPr>
        <w:t xml:space="preserve"> </w:t>
      </w:r>
      <w:r w:rsidRPr="00106765">
        <w:rPr>
          <w:rFonts w:ascii="Arial" w:hAnsi="Arial" w:cs="Arial"/>
          <w:color w:val="000000"/>
        </w:rPr>
        <w:t>służąca do gromadzenia danych pomiarowych przesyłanych z stacji pomiarowych,</w:t>
      </w:r>
    </w:p>
    <w:p w14:paraId="2C040B07" w14:textId="570FF80E"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eastAsia="Times New Roman" w:hAnsi="Arial" w:cs="Arial"/>
          <w:color w:val="000000"/>
          <w:szCs w:val="24"/>
        </w:rPr>
        <w:t>Web</w:t>
      </w:r>
      <w:r w:rsidRPr="00106765">
        <w:rPr>
          <w:rFonts w:ascii="Arial" w:hAnsi="Arial" w:cs="Arial"/>
          <w:color w:val="000000"/>
          <w:szCs w:val="24"/>
        </w:rPr>
        <w:t xml:space="preserve"> Service zainstalowany na serwerze </w:t>
      </w:r>
      <w:r w:rsidRPr="00106765">
        <w:rPr>
          <w:rFonts w:ascii="Arial" w:hAnsi="Arial" w:cs="Arial"/>
          <w:szCs w:val="24"/>
        </w:rPr>
        <w:t>sprzętowym lub wirtualnym</w:t>
      </w:r>
      <w:r w:rsidRPr="00106765">
        <w:rPr>
          <w:rFonts w:ascii="Arial" w:hAnsi="Arial" w:cs="Arial"/>
          <w:color w:val="000000"/>
          <w:szCs w:val="24"/>
        </w:rPr>
        <w:t xml:space="preserve"> Wykonawcy, </w:t>
      </w:r>
    </w:p>
    <w:p w14:paraId="3EA2C64F" w14:textId="692CD544" w:rsidR="00130CA7" w:rsidRPr="00106765" w:rsidRDefault="00973780"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inne niezbędne</w:t>
      </w:r>
      <w:r w:rsidR="00DF53FB" w:rsidRPr="00106765">
        <w:rPr>
          <w:rFonts w:ascii="Arial" w:hAnsi="Arial" w:cs="Arial"/>
          <w:color w:val="000000"/>
          <w:szCs w:val="24"/>
        </w:rPr>
        <w:t xml:space="preserve"> wyposażenie telemetryczne i informatyczne</w:t>
      </w:r>
      <w:r w:rsidR="007A5273" w:rsidRPr="00106765">
        <w:rPr>
          <w:rFonts w:ascii="Arial" w:hAnsi="Arial" w:cs="Arial"/>
          <w:color w:val="000000"/>
          <w:szCs w:val="24"/>
        </w:rPr>
        <w:t>.</w:t>
      </w:r>
    </w:p>
    <w:p w14:paraId="178526A4" w14:textId="7A7F518D" w:rsidR="008A3229" w:rsidRPr="00106765" w:rsidRDefault="008A3229" w:rsidP="008A3229">
      <w:pPr>
        <w:ind w:left="360"/>
        <w:rPr>
          <w:rFonts w:ascii="Arial" w:hAnsi="Arial" w:cs="Arial"/>
          <w:color w:val="000000"/>
        </w:rPr>
      </w:pPr>
      <w:r w:rsidRPr="00106765">
        <w:rPr>
          <w:rFonts w:ascii="Arial" w:hAnsi="Arial" w:cs="Arial"/>
          <w:color w:val="000000"/>
        </w:rPr>
        <w:t xml:space="preserve">W ramach usługi Wykonawca opracuje </w:t>
      </w:r>
      <w:r w:rsidR="00884DFA">
        <w:rPr>
          <w:rFonts w:ascii="Arial" w:hAnsi="Arial" w:cs="Arial"/>
          <w:color w:val="000000"/>
        </w:rPr>
        <w:t xml:space="preserve">i </w:t>
      </w:r>
      <w:r w:rsidRPr="00106765">
        <w:rPr>
          <w:rFonts w:ascii="Arial" w:hAnsi="Arial" w:cs="Arial"/>
          <w:color w:val="000000"/>
        </w:rPr>
        <w:t>dostarczy dokumentację architektury IT (dokumentacja techniczna) powyższego systemu, zgodnie z pkt. 2.9 OPZ.</w:t>
      </w:r>
    </w:p>
    <w:p w14:paraId="24607410" w14:textId="703B0CAE" w:rsidR="00910F87" w:rsidRPr="00106765" w:rsidRDefault="00DF53FB" w:rsidP="00106765">
      <w:pPr>
        <w:pStyle w:val="Wcicienormalne1"/>
        <w:spacing w:before="240"/>
        <w:rPr>
          <w:rFonts w:ascii="Arial" w:hAnsi="Arial" w:cs="Arial"/>
          <w:sz w:val="24"/>
          <w:szCs w:val="24"/>
        </w:rPr>
      </w:pPr>
      <w:r w:rsidRPr="00106765">
        <w:rPr>
          <w:rFonts w:ascii="Arial" w:hAnsi="Arial" w:cs="Arial"/>
          <w:sz w:val="24"/>
          <w:szCs w:val="24"/>
        </w:rPr>
        <w:t>System gromadzenia danych pomiarowych będzie gromadził i przetwarzał dane pomiarowe pochodzące z</w:t>
      </w:r>
      <w:r w:rsidR="00D06BF3" w:rsidRPr="00106765">
        <w:rPr>
          <w:rFonts w:ascii="Arial" w:hAnsi="Arial" w:cs="Arial"/>
          <w:sz w:val="24"/>
          <w:szCs w:val="24"/>
        </w:rPr>
        <w:t xml:space="preserve"> </w:t>
      </w:r>
      <w:r w:rsidR="00715422" w:rsidRPr="00106765">
        <w:rPr>
          <w:rFonts w:ascii="Arial" w:hAnsi="Arial" w:cs="Arial"/>
          <w:sz w:val="24"/>
          <w:szCs w:val="24"/>
        </w:rPr>
        <w:t>zamontowanych</w:t>
      </w:r>
      <w:r w:rsidR="00D06BF3" w:rsidRPr="00106765">
        <w:rPr>
          <w:rFonts w:ascii="Arial" w:hAnsi="Arial" w:cs="Arial"/>
          <w:sz w:val="24"/>
          <w:szCs w:val="24"/>
        </w:rPr>
        <w:t xml:space="preserve"> przez Wykonawcę</w:t>
      </w:r>
      <w:r w:rsidR="006405BD" w:rsidRPr="00106765">
        <w:rPr>
          <w:rFonts w:ascii="Arial" w:hAnsi="Arial" w:cs="Arial"/>
          <w:sz w:val="24"/>
          <w:szCs w:val="24"/>
        </w:rPr>
        <w:t xml:space="preserve"> stacji pomiarowych</w:t>
      </w:r>
      <w:r w:rsidRPr="00106765">
        <w:rPr>
          <w:rFonts w:ascii="Arial" w:hAnsi="Arial" w:cs="Arial"/>
          <w:sz w:val="24"/>
          <w:szCs w:val="24"/>
        </w:rPr>
        <w:t>:</w:t>
      </w:r>
    </w:p>
    <w:p w14:paraId="314F166D" w14:textId="77777777"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deszczomierzem (2 szt.),</w:t>
      </w:r>
    </w:p>
    <w:p w14:paraId="1EB3BEDD" w14:textId="77777777" w:rsidR="00130CA7"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czujnikiem objętościowego natężenia przepływu (2 szt.),</w:t>
      </w:r>
    </w:p>
    <w:p w14:paraId="0190C736" w14:textId="73805E6F" w:rsidR="00DF53FB" w:rsidRPr="00106765" w:rsidRDefault="00DF53FB" w:rsidP="00106765">
      <w:pPr>
        <w:pStyle w:val="Akapitzlist10"/>
        <w:numPr>
          <w:ilvl w:val="0"/>
          <w:numId w:val="44"/>
        </w:numPr>
        <w:spacing w:after="0" w:line="240" w:lineRule="auto"/>
        <w:ind w:left="709" w:hanging="283"/>
        <w:jc w:val="left"/>
        <w:rPr>
          <w:rFonts w:ascii="Arial" w:hAnsi="Arial" w:cs="Arial"/>
          <w:color w:val="000000"/>
          <w:szCs w:val="24"/>
        </w:rPr>
      </w:pPr>
      <w:r w:rsidRPr="00106765">
        <w:rPr>
          <w:rFonts w:ascii="Arial" w:hAnsi="Arial" w:cs="Arial"/>
          <w:color w:val="000000"/>
          <w:szCs w:val="24"/>
        </w:rPr>
        <w:t>stacji pomiarowych z czujnikiem poziomu wypełnienia (2 szt.).</w:t>
      </w:r>
    </w:p>
    <w:p w14:paraId="6D9EE99F" w14:textId="461B59FD" w:rsidR="001712FD" w:rsidRPr="00106765" w:rsidRDefault="001712FD" w:rsidP="001712FD">
      <w:pPr>
        <w:pStyle w:val="Wcicienormalne1"/>
        <w:rPr>
          <w:rFonts w:ascii="Arial" w:hAnsi="Arial" w:cs="Arial"/>
          <w:sz w:val="24"/>
          <w:szCs w:val="24"/>
        </w:rPr>
      </w:pPr>
      <w:r w:rsidRPr="00106765">
        <w:rPr>
          <w:rFonts w:ascii="Arial" w:hAnsi="Arial" w:cs="Arial"/>
          <w:sz w:val="24"/>
          <w:szCs w:val="24"/>
        </w:rPr>
        <w:t>System gromadzenia danych pomiarowych musi spełniać opisane w niniejszym dokumencie wymagania.</w:t>
      </w:r>
    </w:p>
    <w:p w14:paraId="775467EA" w14:textId="6FE36302" w:rsidR="00DF53FB" w:rsidRPr="00C56672" w:rsidRDefault="00DF53FB" w:rsidP="00106765">
      <w:pPr>
        <w:pStyle w:val="Wcicienormalne1"/>
        <w:numPr>
          <w:ilvl w:val="0"/>
          <w:numId w:val="20"/>
        </w:numPr>
        <w:spacing w:before="240"/>
        <w:ind w:left="714" w:hanging="357"/>
      </w:pPr>
      <w:r w:rsidRPr="00C56672">
        <w:t xml:space="preserve">Szczegółowy zakres </w:t>
      </w:r>
      <w:r w:rsidR="001712FD">
        <w:t>usług</w:t>
      </w:r>
      <w:r w:rsidRPr="00C56672">
        <w:t>:</w:t>
      </w:r>
    </w:p>
    <w:p w14:paraId="7C237A42" w14:textId="32C17013"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wykonanie dokumentacji technicznej, </w:t>
      </w:r>
    </w:p>
    <w:p w14:paraId="781638B9" w14:textId="7A4AC4B1"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zapewnienie odpowiedniego sprzętu oraz narzędzi do wykonania </w:t>
      </w:r>
      <w:r w:rsidR="00F953DE" w:rsidRPr="00106765">
        <w:rPr>
          <w:rFonts w:ascii="Arial" w:eastAsia="Times New Roman" w:hAnsi="Arial" w:cs="Arial"/>
          <w:color w:val="000000"/>
          <w:szCs w:val="24"/>
        </w:rPr>
        <w:t>usługi,</w:t>
      </w:r>
    </w:p>
    <w:p w14:paraId="7CF3FD37" w14:textId="48A8458B"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utworzenie bazy danych, w tym nowych zmiennych dla wszystkich zmiennych pomiarowych, konfiguracji, alarmów i stanów pracy</w:t>
      </w:r>
      <w:r w:rsidR="009005B3" w:rsidRPr="00106765">
        <w:rPr>
          <w:rFonts w:ascii="Arial" w:eastAsia="Times New Roman" w:hAnsi="Arial" w:cs="Arial"/>
          <w:color w:val="000000"/>
          <w:szCs w:val="24"/>
        </w:rPr>
        <w:t xml:space="preserve"> urządzeń</w:t>
      </w:r>
      <w:r w:rsidRPr="00106765">
        <w:rPr>
          <w:rFonts w:ascii="Arial" w:eastAsia="Times New Roman" w:hAnsi="Arial" w:cs="Arial"/>
          <w:color w:val="000000"/>
          <w:szCs w:val="24"/>
        </w:rPr>
        <w:t>,</w:t>
      </w:r>
    </w:p>
    <w:p w14:paraId="37462B28" w14:textId="37B7BDBC"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przygotowanie i implementacja Web </w:t>
      </w:r>
      <w:proofErr w:type="spellStart"/>
      <w:r w:rsidRPr="00106765">
        <w:rPr>
          <w:rFonts w:ascii="Arial" w:eastAsia="Times New Roman" w:hAnsi="Arial" w:cs="Arial"/>
          <w:color w:val="000000"/>
          <w:szCs w:val="24"/>
        </w:rPr>
        <w:t>Service’u</w:t>
      </w:r>
      <w:proofErr w:type="spellEnd"/>
      <w:r w:rsidRPr="00106765">
        <w:rPr>
          <w:rFonts w:ascii="Arial" w:eastAsia="Times New Roman" w:hAnsi="Arial" w:cs="Arial"/>
          <w:color w:val="000000"/>
          <w:szCs w:val="24"/>
        </w:rPr>
        <w:t xml:space="preserve">, </w:t>
      </w:r>
    </w:p>
    <w:p w14:paraId="19F260E5" w14:textId="33D14F46"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skonfigurowanie </w:t>
      </w:r>
      <w:r w:rsidR="009005B3" w:rsidRPr="00106765">
        <w:rPr>
          <w:rFonts w:ascii="Arial" w:eastAsia="Times New Roman" w:hAnsi="Arial" w:cs="Arial"/>
          <w:color w:val="000000"/>
          <w:szCs w:val="24"/>
        </w:rPr>
        <w:t>transmisji danych</w:t>
      </w:r>
      <w:r w:rsidRPr="00106765">
        <w:rPr>
          <w:rFonts w:ascii="Arial" w:eastAsia="Times New Roman" w:hAnsi="Arial" w:cs="Arial"/>
          <w:color w:val="000000"/>
          <w:szCs w:val="24"/>
        </w:rPr>
        <w:t xml:space="preserve"> </w:t>
      </w:r>
      <w:r w:rsidR="0074083F" w:rsidRPr="00106765">
        <w:rPr>
          <w:rFonts w:ascii="Arial" w:eastAsia="Times New Roman" w:hAnsi="Arial" w:cs="Arial"/>
          <w:color w:val="000000"/>
          <w:szCs w:val="24"/>
        </w:rPr>
        <w:t xml:space="preserve">GSM </w:t>
      </w:r>
      <w:r w:rsidRPr="00106765">
        <w:rPr>
          <w:rFonts w:ascii="Arial" w:eastAsia="Times New Roman" w:hAnsi="Arial" w:cs="Arial"/>
          <w:color w:val="000000"/>
          <w:szCs w:val="24"/>
        </w:rPr>
        <w:t xml:space="preserve">pomiędzy </w:t>
      </w:r>
      <w:r w:rsidR="00072EC5" w:rsidRPr="00106765">
        <w:rPr>
          <w:rFonts w:ascii="Arial" w:eastAsia="Times New Roman" w:hAnsi="Arial" w:cs="Arial"/>
          <w:color w:val="000000"/>
          <w:szCs w:val="24"/>
        </w:rPr>
        <w:t xml:space="preserve">stacjami pomiarowymi </w:t>
      </w:r>
      <w:r w:rsidR="00106765">
        <w:rPr>
          <w:rFonts w:ascii="Arial" w:eastAsia="Times New Roman" w:hAnsi="Arial" w:cs="Arial"/>
          <w:color w:val="000000"/>
          <w:szCs w:val="24"/>
        </w:rPr>
        <w:br/>
      </w:r>
      <w:r w:rsidRPr="00106765">
        <w:rPr>
          <w:rFonts w:ascii="Arial" w:eastAsia="Times New Roman" w:hAnsi="Arial" w:cs="Arial"/>
          <w:color w:val="000000"/>
          <w:szCs w:val="24"/>
        </w:rPr>
        <w:t xml:space="preserve">a systemem gromadzenia danych pomiarowych, </w:t>
      </w:r>
    </w:p>
    <w:p w14:paraId="027BEFFC" w14:textId="7ED6CD1B" w:rsidR="00DF53FB" w:rsidRPr="00106765" w:rsidRDefault="00DF53FB"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uruchomienie systemu,</w:t>
      </w:r>
    </w:p>
    <w:p w14:paraId="67B25243" w14:textId="30633859" w:rsidR="00DF53FB" w:rsidRPr="00106765" w:rsidRDefault="00106765" w:rsidP="00106765">
      <w:pPr>
        <w:pStyle w:val="Akapitzlist10"/>
        <w:numPr>
          <w:ilvl w:val="0"/>
          <w:numId w:val="44"/>
        </w:numPr>
        <w:spacing w:after="0" w:line="240" w:lineRule="auto"/>
        <w:ind w:left="709" w:hanging="283"/>
        <w:rPr>
          <w:rFonts w:ascii="Arial" w:eastAsia="Times New Roman" w:hAnsi="Arial" w:cs="Arial"/>
          <w:color w:val="000000"/>
          <w:szCs w:val="24"/>
        </w:rPr>
      </w:pPr>
      <w:r>
        <w:rPr>
          <w:rFonts w:ascii="Arial" w:eastAsia="Times New Roman" w:hAnsi="Arial" w:cs="Arial"/>
          <w:color w:val="000000"/>
          <w:szCs w:val="24"/>
        </w:rPr>
        <w:t>t</w:t>
      </w:r>
      <w:r w:rsidR="00DF53FB" w:rsidRPr="00106765">
        <w:rPr>
          <w:rFonts w:ascii="Arial" w:eastAsia="Times New Roman" w:hAnsi="Arial" w:cs="Arial"/>
          <w:color w:val="000000"/>
          <w:szCs w:val="24"/>
        </w:rPr>
        <w:t>esty powykonawcze,</w:t>
      </w:r>
    </w:p>
    <w:p w14:paraId="7C43151C" w14:textId="5D602CDF" w:rsidR="00F953DE" w:rsidRPr="00106765" w:rsidRDefault="00F953DE"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przeprowadzenie szkoleń,</w:t>
      </w:r>
    </w:p>
    <w:p w14:paraId="6F4139F9" w14:textId="7E26DBF5" w:rsidR="00496008" w:rsidRDefault="00DF53FB" w:rsidP="00106765">
      <w:pPr>
        <w:pStyle w:val="Akapitzlist10"/>
        <w:numPr>
          <w:ilvl w:val="0"/>
          <w:numId w:val="44"/>
        </w:numPr>
        <w:spacing w:after="0" w:line="240" w:lineRule="auto"/>
        <w:ind w:left="709" w:hanging="283"/>
        <w:rPr>
          <w:rFonts w:ascii="Tahoma" w:hAnsi="Tahoma" w:cs="Tahoma"/>
          <w:color w:val="000000"/>
          <w:sz w:val="22"/>
        </w:rPr>
      </w:pPr>
      <w:r w:rsidRPr="00106765">
        <w:rPr>
          <w:rFonts w:ascii="Arial" w:eastAsia="Times New Roman" w:hAnsi="Arial" w:cs="Arial"/>
          <w:color w:val="000000"/>
          <w:szCs w:val="24"/>
        </w:rPr>
        <w:t>wykonanie</w:t>
      </w:r>
      <w:r w:rsidRPr="00E427A9">
        <w:rPr>
          <w:rFonts w:ascii="Tahoma" w:hAnsi="Tahoma" w:cs="Tahoma"/>
          <w:color w:val="000000"/>
          <w:sz w:val="22"/>
        </w:rPr>
        <w:t xml:space="preserve"> dokumentacji powykonawczej</w:t>
      </w:r>
      <w:r w:rsidR="00496008">
        <w:rPr>
          <w:rFonts w:ascii="Tahoma" w:hAnsi="Tahoma" w:cs="Tahoma"/>
          <w:color w:val="000000"/>
          <w:sz w:val="22"/>
        </w:rPr>
        <w:t>.</w:t>
      </w:r>
    </w:p>
    <w:p w14:paraId="22FC0CB1" w14:textId="04E8ED67" w:rsidR="00715422" w:rsidRPr="00106765" w:rsidRDefault="00715422" w:rsidP="00106765">
      <w:pPr>
        <w:pStyle w:val="Wcicienormalne1"/>
        <w:numPr>
          <w:ilvl w:val="0"/>
          <w:numId w:val="20"/>
        </w:numPr>
        <w:spacing w:before="240"/>
        <w:ind w:left="714" w:hanging="357"/>
        <w:rPr>
          <w:rFonts w:ascii="Arial" w:hAnsi="Arial" w:cs="Arial"/>
          <w:sz w:val="24"/>
          <w:szCs w:val="24"/>
        </w:rPr>
      </w:pPr>
      <w:r w:rsidRPr="00106765">
        <w:rPr>
          <w:rFonts w:ascii="Arial" w:hAnsi="Arial" w:cs="Arial"/>
          <w:sz w:val="24"/>
          <w:szCs w:val="24"/>
        </w:rPr>
        <w:t xml:space="preserve">Zadania Web </w:t>
      </w:r>
      <w:proofErr w:type="spellStart"/>
      <w:r w:rsidRPr="00106765">
        <w:rPr>
          <w:rFonts w:ascii="Arial" w:hAnsi="Arial" w:cs="Arial"/>
          <w:sz w:val="24"/>
          <w:szCs w:val="24"/>
        </w:rPr>
        <w:t>Service’u</w:t>
      </w:r>
      <w:proofErr w:type="spellEnd"/>
      <w:r w:rsidRPr="00106765">
        <w:rPr>
          <w:rFonts w:ascii="Arial" w:hAnsi="Arial" w:cs="Arial"/>
          <w:sz w:val="24"/>
          <w:szCs w:val="24"/>
        </w:rPr>
        <w:t>:</w:t>
      </w:r>
    </w:p>
    <w:p w14:paraId="77562528" w14:textId="5CE9B85E"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wizualizacja stacji pomiarowych,</w:t>
      </w:r>
    </w:p>
    <w:p w14:paraId="2AB922B7" w14:textId="3DDD0EEA"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wizualizacja danych pomiarowych, </w:t>
      </w:r>
    </w:p>
    <w:p w14:paraId="06B62195" w14:textId="521D20A6"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monitoring stanu pracy urządzeń,</w:t>
      </w:r>
    </w:p>
    <w:p w14:paraId="3278A298" w14:textId="69ECBA1B"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konfiguracja zdalna urządzeń</w:t>
      </w:r>
      <w:r w:rsidR="003528F8" w:rsidRPr="00106765">
        <w:rPr>
          <w:rFonts w:ascii="Arial" w:eastAsia="Times New Roman" w:hAnsi="Arial" w:cs="Arial"/>
          <w:color w:val="000000"/>
          <w:szCs w:val="24"/>
        </w:rPr>
        <w:t xml:space="preserve"> w zakresie </w:t>
      </w:r>
      <w:r w:rsidR="00F953DE" w:rsidRPr="00106765">
        <w:rPr>
          <w:rFonts w:ascii="Arial" w:eastAsia="Times New Roman" w:hAnsi="Arial" w:cs="Arial"/>
          <w:color w:val="000000"/>
          <w:szCs w:val="24"/>
        </w:rPr>
        <w:t>zmiany zakresów pomiarowych</w:t>
      </w:r>
      <w:r w:rsidR="003528F8" w:rsidRPr="00106765">
        <w:rPr>
          <w:rFonts w:ascii="Arial" w:eastAsia="Times New Roman" w:hAnsi="Arial" w:cs="Arial"/>
          <w:color w:val="000000"/>
          <w:szCs w:val="24"/>
        </w:rPr>
        <w:t xml:space="preserve">, </w:t>
      </w:r>
      <w:r w:rsidR="00F953DE" w:rsidRPr="00106765">
        <w:rPr>
          <w:rFonts w:ascii="Arial" w:eastAsia="Times New Roman" w:hAnsi="Arial" w:cs="Arial"/>
          <w:color w:val="000000"/>
          <w:szCs w:val="24"/>
        </w:rPr>
        <w:t>progów alarmowych, stałych czasowych, częstotliwości wykonywania pomiarów oraz częstotliwości przesyłania danych do serwera systemu</w:t>
      </w:r>
      <w:r w:rsidR="003528F8" w:rsidRPr="00106765">
        <w:rPr>
          <w:rFonts w:ascii="Arial" w:eastAsia="Times New Roman" w:hAnsi="Arial" w:cs="Arial"/>
          <w:color w:val="000000"/>
          <w:szCs w:val="24"/>
        </w:rPr>
        <w:t>,</w:t>
      </w:r>
    </w:p>
    <w:p w14:paraId="73F2558F" w14:textId="29264517" w:rsidR="00715422" w:rsidRPr="00106765" w:rsidRDefault="00715422" w:rsidP="00106765">
      <w:pPr>
        <w:pStyle w:val="Akapitzlist10"/>
        <w:numPr>
          <w:ilvl w:val="0"/>
          <w:numId w:val="44"/>
        </w:numPr>
        <w:spacing w:after="0" w:line="240" w:lineRule="auto"/>
        <w:ind w:left="709" w:hanging="283"/>
        <w:rPr>
          <w:rFonts w:ascii="Arial" w:eastAsia="Times New Roman" w:hAnsi="Arial" w:cs="Arial"/>
          <w:color w:val="000000"/>
          <w:szCs w:val="24"/>
        </w:rPr>
      </w:pPr>
      <w:r w:rsidRPr="00106765">
        <w:rPr>
          <w:rFonts w:ascii="Arial" w:eastAsia="Times New Roman" w:hAnsi="Arial" w:cs="Arial"/>
          <w:color w:val="000000"/>
          <w:szCs w:val="24"/>
        </w:rPr>
        <w:t xml:space="preserve">eksport danych pomiarowych, </w:t>
      </w:r>
    </w:p>
    <w:p w14:paraId="4C5BF5AA" w14:textId="63065E36" w:rsidR="00715422" w:rsidRPr="00106765" w:rsidRDefault="00715422" w:rsidP="00106765">
      <w:pPr>
        <w:pStyle w:val="Akapitzlist10"/>
        <w:numPr>
          <w:ilvl w:val="0"/>
          <w:numId w:val="44"/>
        </w:numPr>
        <w:spacing w:after="0" w:line="240" w:lineRule="auto"/>
        <w:ind w:left="709" w:hanging="283"/>
        <w:rPr>
          <w:rFonts w:ascii="Arial" w:hAnsi="Arial" w:cs="Arial"/>
          <w:color w:val="000000"/>
          <w:szCs w:val="24"/>
        </w:rPr>
      </w:pPr>
      <w:r w:rsidRPr="00106765">
        <w:rPr>
          <w:rFonts w:ascii="Arial" w:eastAsia="Times New Roman" w:hAnsi="Arial" w:cs="Arial"/>
          <w:color w:val="000000"/>
          <w:szCs w:val="24"/>
        </w:rPr>
        <w:t>zarządzanie</w:t>
      </w:r>
      <w:r w:rsidRPr="00106765">
        <w:rPr>
          <w:rFonts w:ascii="Arial" w:hAnsi="Arial" w:cs="Arial"/>
          <w:color w:val="000000"/>
          <w:szCs w:val="24"/>
        </w:rPr>
        <w:t xml:space="preserve"> stacjami pomiarowymi.</w:t>
      </w:r>
    </w:p>
    <w:p w14:paraId="708B05D8" w14:textId="5F7644AF" w:rsidR="004A2167" w:rsidRPr="00106765" w:rsidRDefault="00715422" w:rsidP="00106765">
      <w:pPr>
        <w:pStyle w:val="Akapitzlist1"/>
        <w:numPr>
          <w:ilvl w:val="0"/>
          <w:numId w:val="20"/>
        </w:numPr>
        <w:spacing w:before="240"/>
        <w:ind w:left="714" w:hanging="357"/>
        <w:rPr>
          <w:rFonts w:ascii="Arial" w:hAnsi="Arial" w:cs="Arial"/>
          <w:color w:val="000000"/>
        </w:rPr>
      </w:pPr>
      <w:r w:rsidRPr="00106765">
        <w:rPr>
          <w:rFonts w:ascii="Arial" w:hAnsi="Arial" w:cs="Arial"/>
          <w:color w:val="000000"/>
        </w:rPr>
        <w:t>W</w:t>
      </w:r>
      <w:r w:rsidR="00DF53FB" w:rsidRPr="00106765">
        <w:rPr>
          <w:rFonts w:ascii="Arial" w:hAnsi="Arial" w:cs="Arial"/>
          <w:color w:val="000000"/>
        </w:rPr>
        <w:t>ymagania dla systemu gromadzenia danych pomiarowych:</w:t>
      </w:r>
    </w:p>
    <w:p w14:paraId="7E2A9DA3" w14:textId="705C0519" w:rsidR="004A2167" w:rsidRPr="00106765" w:rsidRDefault="004A2167"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Wykonawca uruchomi serwer na własnych zasobach: sprzętowych lub wirtualnych, wraz ze wszystkimi niezbędnymi komponentami umożliwiającymi odczytywanie danych ze stacji pomiarowych.</w:t>
      </w:r>
    </w:p>
    <w:p w14:paraId="43EE7465" w14:textId="52C77BFC" w:rsidR="004A2167" w:rsidRPr="00106765" w:rsidRDefault="004A2167"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Wykonawca utworzy konieczną bazę danych na własnym serwerze: sprzętowym lub wirtualnym.</w:t>
      </w:r>
    </w:p>
    <w:p w14:paraId="3FE8DDA6" w14:textId="77777777"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 xml:space="preserve">Wykonawca zapewni tworzenie kopii zapasowych dla utworzonej bazy danych w trakcie pracy systemu. </w:t>
      </w:r>
    </w:p>
    <w:p w14:paraId="0A1BE9D8" w14:textId="7EA78461"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lastRenderedPageBreak/>
        <w:t>System musi umożliwiać łączenie się z nim stacji pomiarowych dostarczonych przez Wykonawcę.</w:t>
      </w:r>
    </w:p>
    <w:p w14:paraId="1709C08B" w14:textId="7E35C62D" w:rsidR="003528F8" w:rsidRPr="00106765" w:rsidRDefault="003528F8" w:rsidP="00106765">
      <w:pPr>
        <w:numPr>
          <w:ilvl w:val="0"/>
          <w:numId w:val="9"/>
        </w:numPr>
        <w:tabs>
          <w:tab w:val="clear" w:pos="-78"/>
          <w:tab w:val="num" w:pos="-426"/>
        </w:tabs>
        <w:ind w:left="1080"/>
        <w:rPr>
          <w:rFonts w:ascii="Arial" w:hAnsi="Arial" w:cs="Arial"/>
          <w:color w:val="000000"/>
        </w:rPr>
      </w:pPr>
      <w:r w:rsidRPr="00106765">
        <w:rPr>
          <w:rFonts w:ascii="Arial" w:hAnsi="Arial" w:cs="Arial"/>
          <w:color w:val="000000"/>
        </w:rPr>
        <w:t xml:space="preserve">System musi umożliwiać </w:t>
      </w:r>
      <w:r w:rsidR="00037109" w:rsidRPr="00106765">
        <w:rPr>
          <w:rFonts w:ascii="Arial" w:hAnsi="Arial" w:cs="Arial"/>
          <w:color w:val="000000"/>
        </w:rPr>
        <w:t xml:space="preserve">podłączenie do niego w przyszłości </w:t>
      </w:r>
      <w:r w:rsidRPr="00106765">
        <w:rPr>
          <w:rFonts w:ascii="Arial" w:hAnsi="Arial" w:cs="Arial"/>
          <w:color w:val="000000"/>
        </w:rPr>
        <w:t>dodatkow</w:t>
      </w:r>
      <w:r w:rsidR="00037109" w:rsidRPr="00106765">
        <w:rPr>
          <w:rFonts w:ascii="Arial" w:hAnsi="Arial" w:cs="Arial"/>
          <w:color w:val="000000"/>
        </w:rPr>
        <w:t>ych</w:t>
      </w:r>
      <w:r w:rsidRPr="00106765">
        <w:rPr>
          <w:rFonts w:ascii="Arial" w:hAnsi="Arial" w:cs="Arial"/>
          <w:color w:val="000000"/>
        </w:rPr>
        <w:t xml:space="preserve"> stacj</w:t>
      </w:r>
      <w:r w:rsidR="00037109" w:rsidRPr="00106765">
        <w:rPr>
          <w:rFonts w:ascii="Arial" w:hAnsi="Arial" w:cs="Arial"/>
          <w:color w:val="000000"/>
        </w:rPr>
        <w:t>i</w:t>
      </w:r>
      <w:r w:rsidRPr="00106765">
        <w:rPr>
          <w:rFonts w:ascii="Arial" w:hAnsi="Arial" w:cs="Arial"/>
          <w:color w:val="000000"/>
        </w:rPr>
        <w:t xml:space="preserve"> pomiarow</w:t>
      </w:r>
      <w:r w:rsidR="00037109" w:rsidRPr="00106765">
        <w:rPr>
          <w:rFonts w:ascii="Arial" w:hAnsi="Arial" w:cs="Arial"/>
          <w:color w:val="000000"/>
        </w:rPr>
        <w:t>ych</w:t>
      </w:r>
      <w:r w:rsidRPr="00106765">
        <w:rPr>
          <w:rFonts w:ascii="Arial" w:hAnsi="Arial" w:cs="Arial"/>
          <w:color w:val="000000"/>
        </w:rPr>
        <w:t>, nieobjęt</w:t>
      </w:r>
      <w:r w:rsidR="00037109" w:rsidRPr="00106765">
        <w:rPr>
          <w:rFonts w:ascii="Arial" w:hAnsi="Arial" w:cs="Arial"/>
          <w:color w:val="000000"/>
        </w:rPr>
        <w:t>ych</w:t>
      </w:r>
      <w:r w:rsidRPr="00106765">
        <w:rPr>
          <w:rFonts w:ascii="Arial" w:hAnsi="Arial" w:cs="Arial"/>
          <w:color w:val="000000"/>
        </w:rPr>
        <w:t xml:space="preserve"> niniejszym zamówieniem. Wykonawca musi zapewnić g</w:t>
      </w:r>
      <w:r w:rsidR="00037109" w:rsidRPr="00106765">
        <w:rPr>
          <w:rFonts w:ascii="Arial" w:hAnsi="Arial" w:cs="Arial"/>
          <w:color w:val="000000"/>
        </w:rPr>
        <w:t>otowość do gromadzenia w przyszłości danych pomiarowych z</w:t>
      </w:r>
      <w:r w:rsidRPr="00106765">
        <w:rPr>
          <w:rFonts w:ascii="Arial" w:hAnsi="Arial" w:cs="Arial"/>
          <w:color w:val="000000"/>
        </w:rPr>
        <w:t xml:space="preserve"> minimum </w:t>
      </w:r>
      <w:r w:rsidR="00106765">
        <w:rPr>
          <w:rFonts w:ascii="Arial" w:hAnsi="Arial" w:cs="Arial"/>
          <w:color w:val="000000"/>
        </w:rPr>
        <w:br/>
      </w:r>
      <w:r w:rsidRPr="00106765">
        <w:rPr>
          <w:rFonts w:ascii="Arial" w:hAnsi="Arial" w:cs="Arial"/>
          <w:color w:val="000000"/>
        </w:rPr>
        <w:t>10 dodatkowych stacji pomiarowych.</w:t>
      </w:r>
    </w:p>
    <w:p w14:paraId="74B2E325" w14:textId="23CCF854" w:rsidR="00DF53FB" w:rsidRPr="00106765" w:rsidRDefault="003528F8" w:rsidP="00106765">
      <w:pPr>
        <w:pStyle w:val="Akapitzlist1"/>
        <w:numPr>
          <w:ilvl w:val="0"/>
          <w:numId w:val="20"/>
        </w:numPr>
        <w:spacing w:before="240"/>
        <w:ind w:left="714" w:hanging="357"/>
        <w:rPr>
          <w:rFonts w:ascii="Arial" w:hAnsi="Arial" w:cs="Arial"/>
          <w:color w:val="000000"/>
        </w:rPr>
      </w:pPr>
      <w:r w:rsidRPr="00106765">
        <w:rPr>
          <w:rFonts w:ascii="Arial" w:hAnsi="Arial" w:cs="Arial"/>
          <w:color w:val="000000"/>
        </w:rPr>
        <w:t>W</w:t>
      </w:r>
      <w:r w:rsidR="00DF53FB" w:rsidRPr="00106765">
        <w:rPr>
          <w:rFonts w:ascii="Arial" w:hAnsi="Arial" w:cs="Arial"/>
          <w:color w:val="000000"/>
        </w:rPr>
        <w:t xml:space="preserve">ymagania dla Web </w:t>
      </w:r>
      <w:proofErr w:type="spellStart"/>
      <w:r w:rsidR="00DF53FB" w:rsidRPr="00106765">
        <w:rPr>
          <w:rFonts w:ascii="Arial" w:hAnsi="Arial" w:cs="Arial"/>
          <w:color w:val="000000"/>
        </w:rPr>
        <w:t>Service’u</w:t>
      </w:r>
      <w:proofErr w:type="spellEnd"/>
      <w:r w:rsidR="00001E19" w:rsidRPr="00106765">
        <w:rPr>
          <w:rFonts w:ascii="Arial" w:hAnsi="Arial" w:cs="Arial"/>
          <w:color w:val="000000"/>
        </w:rPr>
        <w:t xml:space="preserve"> i jego funkcjonalność</w:t>
      </w:r>
      <w:r w:rsidR="00DF53FB" w:rsidRPr="00106765">
        <w:rPr>
          <w:rFonts w:ascii="Arial" w:hAnsi="Arial" w:cs="Arial"/>
          <w:color w:val="000000"/>
        </w:rPr>
        <w:t>:</w:t>
      </w:r>
    </w:p>
    <w:p w14:paraId="6C936B63" w14:textId="3F53468D" w:rsidR="00B22E6D" w:rsidRPr="00106765" w:rsidRDefault="00B22E6D"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Wykonawca przygotuje i zaimplementuje dedykowany Web Service wraz </w:t>
      </w:r>
      <w:r w:rsidR="00106765">
        <w:rPr>
          <w:rFonts w:ascii="Arial" w:hAnsi="Arial" w:cs="Arial"/>
          <w:color w:val="000000"/>
        </w:rPr>
        <w:br/>
      </w:r>
      <w:r w:rsidRPr="00106765">
        <w:rPr>
          <w:rFonts w:ascii="Arial" w:hAnsi="Arial" w:cs="Arial"/>
          <w:color w:val="000000"/>
        </w:rPr>
        <w:t>z wymaganymi certyfikatami i licencjami, spełniający opisane zadania i funkcje.</w:t>
      </w:r>
    </w:p>
    <w:p w14:paraId="524077DD" w14:textId="77777777" w:rsidR="008378E2" w:rsidRPr="00106765" w:rsidRDefault="00B22E6D" w:rsidP="00106765">
      <w:pPr>
        <w:pStyle w:val="Akapitzlist1"/>
        <w:numPr>
          <w:ilvl w:val="1"/>
          <w:numId w:val="20"/>
        </w:numPr>
        <w:ind w:left="1070" w:hanging="284"/>
        <w:rPr>
          <w:rFonts w:ascii="Arial" w:hAnsi="Arial" w:cs="Arial"/>
          <w:color w:val="000000"/>
        </w:rPr>
      </w:pPr>
      <w:bookmarkStart w:id="0" w:name="_Hlk215215848"/>
      <w:r w:rsidRPr="00106765">
        <w:rPr>
          <w:rFonts w:ascii="Arial" w:hAnsi="Arial" w:cs="Arial"/>
          <w:color w:val="000000"/>
        </w:rPr>
        <w:t xml:space="preserve">Pełen </w:t>
      </w:r>
      <w:bookmarkStart w:id="1" w:name="_Hlk214022427"/>
      <w:r w:rsidRPr="00106765">
        <w:rPr>
          <w:rFonts w:ascii="Arial" w:hAnsi="Arial" w:cs="Arial"/>
          <w:color w:val="000000"/>
        </w:rPr>
        <w:t xml:space="preserve">dostęp do funkcjonalności </w:t>
      </w:r>
      <w:bookmarkEnd w:id="0"/>
      <w:r w:rsidRPr="00106765">
        <w:rPr>
          <w:rFonts w:ascii="Arial" w:hAnsi="Arial" w:cs="Arial"/>
          <w:color w:val="000000"/>
        </w:rPr>
        <w:t xml:space="preserve">Web </w:t>
      </w:r>
      <w:proofErr w:type="spellStart"/>
      <w:r w:rsidRPr="00106765">
        <w:rPr>
          <w:rFonts w:ascii="Arial" w:hAnsi="Arial" w:cs="Arial"/>
          <w:color w:val="000000"/>
        </w:rPr>
        <w:t>Service’u</w:t>
      </w:r>
      <w:proofErr w:type="spellEnd"/>
      <w:r w:rsidRPr="00106765">
        <w:rPr>
          <w:rFonts w:ascii="Arial" w:hAnsi="Arial" w:cs="Arial"/>
          <w:color w:val="000000"/>
        </w:rPr>
        <w:t xml:space="preserve"> musi być zapewniony z poziomu przeglądarki stron internetowych WWW, bez konieczności instalacji jakichkolwiek dodatkowych komponentów na komputerach Zamawiającego.</w:t>
      </w:r>
      <w:bookmarkEnd w:id="1"/>
      <w:r w:rsidR="008378E2" w:rsidRPr="00106765">
        <w:rPr>
          <w:rFonts w:ascii="Arial" w:hAnsi="Arial" w:cs="Arial"/>
          <w:color w:val="000000"/>
        </w:rPr>
        <w:t xml:space="preserve"> </w:t>
      </w:r>
      <w:r w:rsidR="008378E2" w:rsidRPr="00106765">
        <w:rPr>
          <w:rFonts w:ascii="Arial" w:hAnsi="Arial" w:cs="Arial"/>
        </w:rPr>
        <w:t>Zamawiający jednocześnie informuje Wykonawcę, iż dysponuje powszechnie stosowanymi komputerami PC z systemem operacyjnym Windows 10 i 11.</w:t>
      </w:r>
    </w:p>
    <w:p w14:paraId="520DDF28" w14:textId="09AE8D07" w:rsidR="008378E2" w:rsidRPr="00106765" w:rsidRDefault="008378E2"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Web </w:t>
      </w:r>
      <w:proofErr w:type="spellStart"/>
      <w:r w:rsidRPr="00106765">
        <w:rPr>
          <w:rFonts w:ascii="Arial" w:hAnsi="Arial" w:cs="Arial"/>
          <w:color w:val="000000"/>
        </w:rPr>
        <w:t>Service’u</w:t>
      </w:r>
      <w:proofErr w:type="spellEnd"/>
      <w:r w:rsidRPr="00106765">
        <w:rPr>
          <w:rFonts w:ascii="Arial" w:hAnsi="Arial" w:cs="Arial"/>
          <w:color w:val="000000"/>
        </w:rPr>
        <w:t xml:space="preserve"> musi być autoryzowany za pomocą nazwy operatora (loginu) i hasła oraz zabezpieczony certyfikatem SSL.</w:t>
      </w:r>
    </w:p>
    <w:p w14:paraId="52A95D12" w14:textId="680C3DDB"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umożliwiać rozgraniczenie operatorów na administratorów oraz zwykłych użytkowników. Musi być zapewniona funkcja zarządzania uprawnieniami operatorów. Domyślny podział uprawnień</w:t>
      </w:r>
      <w:r w:rsidR="00F641EF" w:rsidRPr="00106765">
        <w:rPr>
          <w:rFonts w:ascii="Arial" w:hAnsi="Arial" w:cs="Arial"/>
          <w:color w:val="000000"/>
        </w:rPr>
        <w:t xml:space="preserve"> operatorów</w:t>
      </w:r>
      <w:r w:rsidRPr="00106765">
        <w:rPr>
          <w:rFonts w:ascii="Arial" w:hAnsi="Arial" w:cs="Arial"/>
          <w:color w:val="000000"/>
        </w:rPr>
        <w:t>:</w:t>
      </w:r>
    </w:p>
    <w:p w14:paraId="46646A6F" w14:textId="0D790820" w:rsidR="00DF53FB" w:rsidRPr="00106765" w:rsidRDefault="00DF53FB"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 xml:space="preserve">Administratorzy – pełen dostęp do funkcjonalności Web </w:t>
      </w:r>
      <w:proofErr w:type="spellStart"/>
      <w:r w:rsidRPr="00106765">
        <w:rPr>
          <w:rFonts w:ascii="Arial" w:hAnsi="Arial" w:cs="Arial"/>
          <w:color w:val="000000"/>
        </w:rPr>
        <w:t>Service’u</w:t>
      </w:r>
      <w:proofErr w:type="spellEnd"/>
      <w:r w:rsidRPr="00106765">
        <w:rPr>
          <w:rFonts w:ascii="Arial" w:hAnsi="Arial" w:cs="Arial"/>
          <w:color w:val="000000"/>
        </w:rPr>
        <w:t xml:space="preserve">, w tym konfiguracji Web </w:t>
      </w:r>
      <w:proofErr w:type="spellStart"/>
      <w:r w:rsidRPr="00106765">
        <w:rPr>
          <w:rFonts w:ascii="Arial" w:hAnsi="Arial" w:cs="Arial"/>
          <w:color w:val="000000"/>
        </w:rPr>
        <w:t>Service’u</w:t>
      </w:r>
      <w:proofErr w:type="spellEnd"/>
      <w:r w:rsidRPr="00106765">
        <w:rPr>
          <w:rFonts w:ascii="Arial" w:hAnsi="Arial" w:cs="Arial"/>
          <w:color w:val="000000"/>
        </w:rPr>
        <w:t xml:space="preserve"> oraz konfiguracji zdalnej urządzeń</w:t>
      </w:r>
      <w:r w:rsidR="00A2198D" w:rsidRPr="00106765">
        <w:rPr>
          <w:rFonts w:ascii="Arial" w:hAnsi="Arial" w:cs="Arial"/>
          <w:color w:val="000000"/>
        </w:rPr>
        <w:t xml:space="preserve"> pomiarowych, układów rejestrujących i telemetrycznych</w:t>
      </w:r>
      <w:r w:rsidR="00411054" w:rsidRPr="00106765">
        <w:rPr>
          <w:rFonts w:ascii="Arial" w:hAnsi="Arial" w:cs="Arial"/>
          <w:color w:val="000000"/>
        </w:rPr>
        <w:t xml:space="preserve"> w zakresie </w:t>
      </w:r>
      <w:r w:rsidR="00EE6F21" w:rsidRPr="00106765">
        <w:rPr>
          <w:rFonts w:ascii="Arial" w:hAnsi="Arial" w:cs="Arial"/>
          <w:color w:val="000000"/>
        </w:rPr>
        <w:t>zmiany zakresów pomiarowych, progów alarmowych, stałych czasowych, częstotliwości wykonywania pomiarów oraz częstotliwości przesyłania danych do serwera systemu</w:t>
      </w:r>
      <w:r w:rsidR="005E72FC" w:rsidRPr="00106765">
        <w:rPr>
          <w:rFonts w:ascii="Arial" w:hAnsi="Arial" w:cs="Arial"/>
          <w:color w:val="000000"/>
        </w:rPr>
        <w:t>.</w:t>
      </w:r>
    </w:p>
    <w:p w14:paraId="1553F793" w14:textId="0EADE782" w:rsidR="00DF53FB" w:rsidRPr="00106765" w:rsidRDefault="00DF53FB"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 xml:space="preserve">Zwykli użytkownicy – dostęp do przeglądania danych pomiarowych, </w:t>
      </w:r>
      <w:r w:rsidR="00910EEF" w:rsidRPr="00106765">
        <w:rPr>
          <w:rFonts w:ascii="Arial" w:hAnsi="Arial" w:cs="Arial"/>
          <w:color w:val="000000"/>
        </w:rPr>
        <w:t>widoków</w:t>
      </w:r>
      <w:r w:rsidRPr="00106765">
        <w:rPr>
          <w:rFonts w:ascii="Arial" w:hAnsi="Arial" w:cs="Arial"/>
          <w:color w:val="000000"/>
        </w:rPr>
        <w:t xml:space="preserve"> mapowych i </w:t>
      </w:r>
      <w:r w:rsidR="00536970" w:rsidRPr="00106765">
        <w:rPr>
          <w:rFonts w:ascii="Arial" w:hAnsi="Arial" w:cs="Arial"/>
          <w:color w:val="000000"/>
        </w:rPr>
        <w:t>eksportu</w:t>
      </w:r>
      <w:r w:rsidRPr="00106765">
        <w:rPr>
          <w:rFonts w:ascii="Arial" w:hAnsi="Arial" w:cs="Arial"/>
          <w:color w:val="000000"/>
        </w:rPr>
        <w:t xml:space="preserve"> danych do pliku *.</w:t>
      </w:r>
      <w:proofErr w:type="spellStart"/>
      <w:r w:rsidRPr="00106765">
        <w:rPr>
          <w:rFonts w:ascii="Arial" w:hAnsi="Arial" w:cs="Arial"/>
          <w:color w:val="000000"/>
        </w:rPr>
        <w:t>xls</w:t>
      </w:r>
      <w:r w:rsidR="00D3250C" w:rsidRPr="00106765">
        <w:rPr>
          <w:rFonts w:ascii="Arial" w:hAnsi="Arial" w:cs="Arial"/>
          <w:color w:val="000000"/>
        </w:rPr>
        <w:t>x</w:t>
      </w:r>
      <w:proofErr w:type="spellEnd"/>
      <w:r w:rsidRPr="00106765">
        <w:rPr>
          <w:rFonts w:ascii="Arial" w:hAnsi="Arial" w:cs="Arial"/>
          <w:color w:val="000000"/>
        </w:rPr>
        <w:t xml:space="preserve"> lub *.</w:t>
      </w:r>
      <w:proofErr w:type="spellStart"/>
      <w:r w:rsidRPr="00106765">
        <w:rPr>
          <w:rFonts w:ascii="Arial" w:hAnsi="Arial" w:cs="Arial"/>
          <w:color w:val="000000"/>
        </w:rPr>
        <w:t>csv</w:t>
      </w:r>
      <w:proofErr w:type="spellEnd"/>
      <w:r w:rsidRPr="00106765">
        <w:rPr>
          <w:rFonts w:ascii="Arial" w:hAnsi="Arial" w:cs="Arial"/>
          <w:color w:val="000000"/>
        </w:rPr>
        <w:t>.</w:t>
      </w:r>
    </w:p>
    <w:p w14:paraId="2D695E6E" w14:textId="21665634" w:rsidR="00A2198D" w:rsidRPr="00106765" w:rsidRDefault="00A2198D"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w:t>
      </w:r>
      <w:bookmarkStart w:id="2" w:name="_Hlk215216494"/>
      <w:r w:rsidRPr="00106765">
        <w:rPr>
          <w:rFonts w:ascii="Arial" w:hAnsi="Arial" w:cs="Arial"/>
          <w:color w:val="000000"/>
        </w:rPr>
        <w:t xml:space="preserve">możliwość zarządzania </w:t>
      </w:r>
      <w:bookmarkEnd w:id="2"/>
      <w:r w:rsidRPr="00106765">
        <w:rPr>
          <w:rFonts w:ascii="Arial" w:hAnsi="Arial" w:cs="Arial"/>
        </w:rPr>
        <w:t>aktywnymi stacjami pomiarowymi oraz danymi archiwalnymi, przy czym:</w:t>
      </w:r>
    </w:p>
    <w:p w14:paraId="683529C6" w14:textId="1D0969B8" w:rsidR="00A2198D" w:rsidRPr="00106765" w:rsidRDefault="00A2198D" w:rsidP="00106765">
      <w:pPr>
        <w:pStyle w:val="Akapitzlist1"/>
        <w:numPr>
          <w:ilvl w:val="1"/>
          <w:numId w:val="6"/>
        </w:numPr>
        <w:tabs>
          <w:tab w:val="clear" w:pos="0"/>
          <w:tab w:val="num" w:pos="-348"/>
        </w:tabs>
        <w:ind w:left="1518"/>
        <w:rPr>
          <w:rFonts w:ascii="Arial" w:hAnsi="Arial" w:cs="Arial"/>
          <w:color w:val="000000"/>
        </w:rPr>
      </w:pPr>
      <w:bookmarkStart w:id="3" w:name="_Hlk215216680"/>
      <w:r w:rsidRPr="00106765">
        <w:rPr>
          <w:rFonts w:ascii="Arial" w:hAnsi="Arial" w:cs="Arial"/>
          <w:color w:val="000000"/>
        </w:rPr>
        <w:t xml:space="preserve">aktywne stacje pomiarowe – stacje pomiarowe związane z aktualnie prowadzoną kampanią pomiarową. Dane pomiarowe i sygnały o pracy urządzeń są na bieżąco przesyłane do systemu gromadzenia danych pomiarowych (transmisja danych GSM odbywa się). Zapewniona jest </w:t>
      </w:r>
      <w:r w:rsidR="00910EEF" w:rsidRPr="00106765">
        <w:rPr>
          <w:rFonts w:ascii="Arial" w:hAnsi="Arial" w:cs="Arial"/>
          <w:color w:val="000000"/>
        </w:rPr>
        <w:t xml:space="preserve">pełna funkcjonalność Web </w:t>
      </w:r>
      <w:proofErr w:type="spellStart"/>
      <w:r w:rsidR="00910EEF" w:rsidRPr="00106765">
        <w:rPr>
          <w:rFonts w:ascii="Arial" w:hAnsi="Arial" w:cs="Arial"/>
          <w:color w:val="000000"/>
        </w:rPr>
        <w:t>Service’u</w:t>
      </w:r>
      <w:proofErr w:type="spellEnd"/>
      <w:r w:rsidR="008378E2" w:rsidRPr="00106765">
        <w:rPr>
          <w:rFonts w:ascii="Arial" w:hAnsi="Arial" w:cs="Arial"/>
          <w:color w:val="000000"/>
        </w:rPr>
        <w:t xml:space="preserve">, zarządzanie stacjami pomiarowymi, </w:t>
      </w:r>
      <w:r w:rsidR="00910EEF" w:rsidRPr="00106765">
        <w:rPr>
          <w:rFonts w:ascii="Arial" w:hAnsi="Arial" w:cs="Arial"/>
          <w:color w:val="000000"/>
        </w:rPr>
        <w:t>możliwość konfiguracji zdalnej urządzeń pomiarowych, układów rejestrujących i telemetrycznych</w:t>
      </w:r>
      <w:r w:rsidRPr="00106765">
        <w:rPr>
          <w:rFonts w:ascii="Arial" w:hAnsi="Arial" w:cs="Arial"/>
          <w:color w:val="000000"/>
        </w:rPr>
        <w:t>.</w:t>
      </w:r>
    </w:p>
    <w:p w14:paraId="0C385583" w14:textId="7A6E5807" w:rsidR="00A2198D" w:rsidRPr="00106765" w:rsidRDefault="00A2198D" w:rsidP="00106765">
      <w:pPr>
        <w:pStyle w:val="Akapitzlist1"/>
        <w:numPr>
          <w:ilvl w:val="1"/>
          <w:numId w:val="6"/>
        </w:numPr>
        <w:tabs>
          <w:tab w:val="clear" w:pos="0"/>
          <w:tab w:val="num" w:pos="-348"/>
        </w:tabs>
        <w:ind w:left="1518"/>
        <w:rPr>
          <w:rFonts w:ascii="Arial" w:hAnsi="Arial" w:cs="Arial"/>
          <w:color w:val="000000"/>
        </w:rPr>
      </w:pPr>
      <w:r w:rsidRPr="00106765">
        <w:rPr>
          <w:rFonts w:ascii="Arial" w:hAnsi="Arial" w:cs="Arial"/>
          <w:color w:val="000000"/>
        </w:rPr>
        <w:t>dane archiwalne – dane pochodzące z wcześniej prowadzonych kampanii pomiarowych dla lokalizacji, w której umieszczona była stacja pomiarowa</w:t>
      </w:r>
      <w:r w:rsidR="00910EEF" w:rsidRPr="00106765">
        <w:rPr>
          <w:rFonts w:ascii="Arial" w:hAnsi="Arial" w:cs="Arial"/>
          <w:color w:val="000000"/>
        </w:rPr>
        <w:t xml:space="preserve"> (transmisja danych GSM nie odbywa się)</w:t>
      </w:r>
      <w:r w:rsidRPr="00106765">
        <w:rPr>
          <w:rFonts w:ascii="Arial" w:hAnsi="Arial" w:cs="Arial"/>
          <w:color w:val="000000"/>
        </w:rPr>
        <w:t xml:space="preserve">. Zapewniona jest </w:t>
      </w:r>
      <w:r w:rsidR="00910EEF" w:rsidRPr="00106765">
        <w:rPr>
          <w:rFonts w:ascii="Arial" w:hAnsi="Arial" w:cs="Arial"/>
          <w:color w:val="000000"/>
        </w:rPr>
        <w:t>możliwość przeglądania, wizualizowania, eksportowania i usuwania zgromadzonych danych</w:t>
      </w:r>
      <w:r w:rsidRPr="00106765">
        <w:rPr>
          <w:rFonts w:ascii="Arial" w:hAnsi="Arial" w:cs="Arial"/>
          <w:color w:val="000000"/>
        </w:rPr>
        <w:t>.</w:t>
      </w:r>
    </w:p>
    <w:bookmarkEnd w:id="3"/>
    <w:p w14:paraId="5EE314C0" w14:textId="77777777" w:rsidR="00B81263" w:rsidRPr="00106765" w:rsidRDefault="00037109" w:rsidP="00106765">
      <w:pPr>
        <w:pStyle w:val="Akapitzlist1"/>
        <w:numPr>
          <w:ilvl w:val="1"/>
          <w:numId w:val="20"/>
        </w:numPr>
        <w:ind w:left="1070" w:hanging="284"/>
        <w:rPr>
          <w:rFonts w:ascii="Arial" w:hAnsi="Arial" w:cs="Arial"/>
          <w:color w:val="000000"/>
        </w:rPr>
      </w:pPr>
      <w:r w:rsidRPr="00106765">
        <w:rPr>
          <w:rFonts w:ascii="Arial" w:hAnsi="Arial" w:cs="Arial"/>
        </w:rPr>
        <w:t xml:space="preserve">W ramach zarządzania stacjami pomiarowymi </w:t>
      </w:r>
      <w:r w:rsidR="00B81263" w:rsidRPr="00106765">
        <w:rPr>
          <w:rFonts w:ascii="Arial" w:hAnsi="Arial" w:cs="Arial"/>
        </w:rPr>
        <w:t>zapewniona musi być</w:t>
      </w:r>
      <w:r w:rsidRPr="00106765">
        <w:rPr>
          <w:rFonts w:ascii="Arial" w:hAnsi="Arial" w:cs="Arial"/>
        </w:rPr>
        <w:t xml:space="preserve"> </w:t>
      </w:r>
      <w:r w:rsidR="00B81263" w:rsidRPr="00106765">
        <w:rPr>
          <w:rFonts w:ascii="Arial" w:hAnsi="Arial" w:cs="Arial"/>
        </w:rPr>
        <w:t xml:space="preserve">możliwość </w:t>
      </w:r>
      <w:r w:rsidRPr="00106765">
        <w:rPr>
          <w:rFonts w:ascii="Arial" w:hAnsi="Arial" w:cs="Arial"/>
        </w:rPr>
        <w:t>dodawani</w:t>
      </w:r>
      <w:r w:rsidR="00B81263" w:rsidRPr="00106765">
        <w:rPr>
          <w:rFonts w:ascii="Arial" w:hAnsi="Arial" w:cs="Arial"/>
        </w:rPr>
        <w:t>a</w:t>
      </w:r>
      <w:r w:rsidRPr="00106765">
        <w:rPr>
          <w:rFonts w:ascii="Arial" w:hAnsi="Arial" w:cs="Arial"/>
        </w:rPr>
        <w:t xml:space="preserve"> nowych stacji pomiarowych, zmian</w:t>
      </w:r>
      <w:r w:rsidR="00B81263" w:rsidRPr="00106765">
        <w:rPr>
          <w:rFonts w:ascii="Arial" w:hAnsi="Arial" w:cs="Arial"/>
        </w:rPr>
        <w:t>y</w:t>
      </w:r>
      <w:r w:rsidRPr="00106765">
        <w:rPr>
          <w:rFonts w:ascii="Arial" w:hAnsi="Arial" w:cs="Arial"/>
        </w:rPr>
        <w:t xml:space="preserve"> lokalizacji stacji pomiarowych, usuwani</w:t>
      </w:r>
      <w:r w:rsidR="00B81263" w:rsidRPr="00106765">
        <w:rPr>
          <w:rFonts w:ascii="Arial" w:hAnsi="Arial" w:cs="Arial"/>
        </w:rPr>
        <w:t>e</w:t>
      </w:r>
      <w:r w:rsidRPr="00106765">
        <w:rPr>
          <w:rFonts w:ascii="Arial" w:hAnsi="Arial" w:cs="Arial"/>
        </w:rPr>
        <w:t xml:space="preserve"> stacji pomiarowych, zamian</w:t>
      </w:r>
      <w:r w:rsidR="00B81263" w:rsidRPr="00106765">
        <w:rPr>
          <w:rFonts w:ascii="Arial" w:hAnsi="Arial" w:cs="Arial"/>
        </w:rPr>
        <w:t>y</w:t>
      </w:r>
      <w:r w:rsidRPr="00106765">
        <w:rPr>
          <w:rFonts w:ascii="Arial" w:hAnsi="Arial" w:cs="Arial"/>
        </w:rPr>
        <w:t xml:space="preserve"> aktywnej stacji pomiarowej na nieaktywną (należącą do danych archiwalnych). Wymagane </w:t>
      </w:r>
      <w:proofErr w:type="gramStart"/>
      <w:r w:rsidRPr="00106765">
        <w:rPr>
          <w:rFonts w:ascii="Arial" w:hAnsi="Arial" w:cs="Arial"/>
        </w:rPr>
        <w:t>jest</w:t>
      </w:r>
      <w:proofErr w:type="gramEnd"/>
      <w:r w:rsidRPr="00106765">
        <w:rPr>
          <w:rFonts w:ascii="Arial" w:hAnsi="Arial" w:cs="Arial"/>
        </w:rPr>
        <w:t xml:space="preserve"> aby opisane możliwości zarządzania stacjami pomiarowymi dostępne były do samodzielnego wykonania przez Zamawiającego w Web Service bez konieczności zwracania się do Wykonawcy lub autora Web </w:t>
      </w:r>
      <w:proofErr w:type="spellStart"/>
      <w:r w:rsidRPr="00106765">
        <w:rPr>
          <w:rFonts w:ascii="Arial" w:hAnsi="Arial" w:cs="Arial"/>
        </w:rPr>
        <w:t>Service’u</w:t>
      </w:r>
      <w:proofErr w:type="spellEnd"/>
      <w:r w:rsidRPr="00106765">
        <w:rPr>
          <w:rFonts w:ascii="Arial" w:hAnsi="Arial" w:cs="Arial"/>
        </w:rPr>
        <w:t>.</w:t>
      </w:r>
    </w:p>
    <w:p w14:paraId="543E2D16" w14:textId="75E6EDEA" w:rsidR="00037109" w:rsidRPr="00106765" w:rsidRDefault="00B81263"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możliwość monitoringu stanu pracy urządzeń pomiarowych oraz </w:t>
      </w:r>
      <w:bookmarkStart w:id="4" w:name="_Hlk215216786"/>
      <w:r w:rsidRPr="00106765">
        <w:rPr>
          <w:rFonts w:ascii="Arial" w:hAnsi="Arial" w:cs="Arial"/>
          <w:color w:val="000000"/>
        </w:rPr>
        <w:t xml:space="preserve">ich konfiguracji zdalnej w zakresie zmiany zakresów pomiarowych, progów alarmowych, stałych czasowych, częstotliwości </w:t>
      </w:r>
      <w:r w:rsidRPr="00106765">
        <w:rPr>
          <w:rFonts w:ascii="Arial" w:hAnsi="Arial" w:cs="Arial"/>
          <w:color w:val="000000"/>
        </w:rPr>
        <w:lastRenderedPageBreak/>
        <w:t>wykonywania pomiarów oraz częstotliwości przesyłania danych do serwera systemu</w:t>
      </w:r>
      <w:bookmarkEnd w:id="4"/>
      <w:r w:rsidRPr="00106765">
        <w:rPr>
          <w:rFonts w:ascii="Arial" w:hAnsi="Arial" w:cs="Arial"/>
          <w:color w:val="000000"/>
        </w:rPr>
        <w:t>.</w:t>
      </w:r>
    </w:p>
    <w:p w14:paraId="75C5B3C0" w14:textId="78C654FA" w:rsidR="00AF275A" w:rsidRPr="00106765" w:rsidRDefault="00AF275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w:t>
      </w:r>
      <w:r w:rsidR="00D3250C" w:rsidRPr="00106765">
        <w:rPr>
          <w:rFonts w:ascii="Arial" w:hAnsi="Arial" w:cs="Arial"/>
          <w:color w:val="000000"/>
        </w:rPr>
        <w:t xml:space="preserve">zapewniać dostęp </w:t>
      </w:r>
      <w:bookmarkStart w:id="5" w:name="_Hlk215216821"/>
      <w:r w:rsidR="00D3250C" w:rsidRPr="00106765">
        <w:rPr>
          <w:rFonts w:ascii="Arial" w:hAnsi="Arial" w:cs="Arial"/>
          <w:color w:val="000000"/>
        </w:rPr>
        <w:t>do danych</w:t>
      </w:r>
      <w:r w:rsidR="00A2198D" w:rsidRPr="00106765">
        <w:rPr>
          <w:rFonts w:ascii="Arial" w:hAnsi="Arial" w:cs="Arial"/>
          <w:color w:val="000000"/>
        </w:rPr>
        <w:t xml:space="preserve"> pomiarowych</w:t>
      </w:r>
      <w:r w:rsidR="00D3250C" w:rsidRPr="00106765">
        <w:rPr>
          <w:rFonts w:ascii="Arial" w:hAnsi="Arial" w:cs="Arial"/>
          <w:color w:val="000000"/>
        </w:rPr>
        <w:t xml:space="preserve"> z</w:t>
      </w:r>
      <w:r w:rsidRPr="00106765">
        <w:rPr>
          <w:rFonts w:ascii="Arial" w:hAnsi="Arial" w:cs="Arial"/>
          <w:color w:val="000000"/>
        </w:rPr>
        <w:t xml:space="preserve"> </w:t>
      </w:r>
      <w:r w:rsidRPr="00106765">
        <w:rPr>
          <w:rFonts w:ascii="Arial" w:hAnsi="Arial" w:cs="Arial"/>
        </w:rPr>
        <w:t>aktywn</w:t>
      </w:r>
      <w:r w:rsidR="00D3250C" w:rsidRPr="00106765">
        <w:rPr>
          <w:rFonts w:ascii="Arial" w:hAnsi="Arial" w:cs="Arial"/>
        </w:rPr>
        <w:t>ych</w:t>
      </w:r>
      <w:r w:rsidRPr="00106765">
        <w:rPr>
          <w:rFonts w:ascii="Arial" w:hAnsi="Arial" w:cs="Arial"/>
        </w:rPr>
        <w:t xml:space="preserve"> stacj</w:t>
      </w:r>
      <w:r w:rsidR="00D3250C" w:rsidRPr="00106765">
        <w:rPr>
          <w:rFonts w:ascii="Arial" w:hAnsi="Arial" w:cs="Arial"/>
        </w:rPr>
        <w:t>i</w:t>
      </w:r>
      <w:r w:rsidRPr="00106765">
        <w:rPr>
          <w:rFonts w:ascii="Arial" w:hAnsi="Arial" w:cs="Arial"/>
        </w:rPr>
        <w:t xml:space="preserve"> pomiarow</w:t>
      </w:r>
      <w:r w:rsidR="00D3250C" w:rsidRPr="00106765">
        <w:rPr>
          <w:rFonts w:ascii="Arial" w:hAnsi="Arial" w:cs="Arial"/>
        </w:rPr>
        <w:t>ych</w:t>
      </w:r>
      <w:r w:rsidRPr="00106765">
        <w:rPr>
          <w:rFonts w:ascii="Arial" w:hAnsi="Arial" w:cs="Arial"/>
        </w:rPr>
        <w:t xml:space="preserve"> </w:t>
      </w:r>
      <w:r w:rsidR="00D3250C" w:rsidRPr="00106765">
        <w:rPr>
          <w:rFonts w:ascii="Arial" w:hAnsi="Arial" w:cs="Arial"/>
        </w:rPr>
        <w:t>oraz</w:t>
      </w:r>
      <w:r w:rsidRPr="00106765">
        <w:rPr>
          <w:rFonts w:ascii="Arial" w:hAnsi="Arial" w:cs="Arial"/>
        </w:rPr>
        <w:t xml:space="preserve"> </w:t>
      </w:r>
      <w:r w:rsidR="00D3250C" w:rsidRPr="00106765">
        <w:rPr>
          <w:rFonts w:ascii="Arial" w:hAnsi="Arial" w:cs="Arial"/>
        </w:rPr>
        <w:t xml:space="preserve">danych </w:t>
      </w:r>
      <w:r w:rsidRPr="00106765">
        <w:rPr>
          <w:rFonts w:ascii="Arial" w:hAnsi="Arial" w:cs="Arial"/>
        </w:rPr>
        <w:t>archiwaln</w:t>
      </w:r>
      <w:r w:rsidR="00D3250C" w:rsidRPr="00106765">
        <w:rPr>
          <w:rFonts w:ascii="Arial" w:hAnsi="Arial" w:cs="Arial"/>
        </w:rPr>
        <w:t>ych</w:t>
      </w:r>
      <w:r w:rsidR="00A2198D" w:rsidRPr="00106765">
        <w:rPr>
          <w:rFonts w:ascii="Arial" w:hAnsi="Arial" w:cs="Arial"/>
        </w:rPr>
        <w:t xml:space="preserve">, </w:t>
      </w:r>
      <w:r w:rsidR="00A2198D" w:rsidRPr="00106765">
        <w:rPr>
          <w:rFonts w:ascii="Arial" w:hAnsi="Arial" w:cs="Arial"/>
          <w:color w:val="000000"/>
        </w:rPr>
        <w:t xml:space="preserve">ich przeglądania, wizualizowania </w:t>
      </w:r>
      <w:r w:rsidR="00106765">
        <w:rPr>
          <w:rFonts w:ascii="Arial" w:hAnsi="Arial" w:cs="Arial"/>
          <w:color w:val="000000"/>
        </w:rPr>
        <w:br/>
      </w:r>
      <w:r w:rsidR="00A2198D" w:rsidRPr="00106765">
        <w:rPr>
          <w:rFonts w:ascii="Arial" w:hAnsi="Arial" w:cs="Arial"/>
          <w:color w:val="000000"/>
        </w:rPr>
        <w:t>i eksportowania</w:t>
      </w:r>
      <w:bookmarkEnd w:id="5"/>
      <w:r w:rsidR="00A2198D" w:rsidRPr="00106765">
        <w:rPr>
          <w:rFonts w:ascii="Arial" w:hAnsi="Arial" w:cs="Arial"/>
          <w:color w:val="000000"/>
        </w:rPr>
        <w:t>.</w:t>
      </w:r>
    </w:p>
    <w:p w14:paraId="47ECCBE8" w14:textId="23BB6785" w:rsidR="00EE6F21" w:rsidRPr="00106765" w:rsidRDefault="00C46B2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Web Service musi zapewniać możliwość usuwania niepotrzebnych </w:t>
      </w:r>
      <w:r w:rsidRPr="00106765">
        <w:rPr>
          <w:rFonts w:ascii="Arial" w:hAnsi="Arial" w:cs="Arial"/>
        </w:rPr>
        <w:t>danych archiwalnych</w:t>
      </w:r>
      <w:r w:rsidRPr="00106765">
        <w:rPr>
          <w:rFonts w:ascii="Arial" w:hAnsi="Arial" w:cs="Arial"/>
          <w:color w:val="000000"/>
        </w:rPr>
        <w:t>.</w:t>
      </w:r>
    </w:p>
    <w:p w14:paraId="2AB6BAB5" w14:textId="6BB6FF24" w:rsidR="00176CBE" w:rsidRPr="00106765" w:rsidRDefault="00176CBE"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konfiguracji urządzeń pomiarowych, układów rejestrujących </w:t>
      </w:r>
      <w:r w:rsidR="00106765">
        <w:rPr>
          <w:rFonts w:ascii="Arial" w:hAnsi="Arial" w:cs="Arial"/>
          <w:color w:val="000000"/>
        </w:rPr>
        <w:br/>
      </w:r>
      <w:r w:rsidRPr="00106765">
        <w:rPr>
          <w:rFonts w:ascii="Arial" w:hAnsi="Arial" w:cs="Arial"/>
          <w:color w:val="000000"/>
        </w:rPr>
        <w:t>i telemetrycznych nie może być zabezpieczony hasłem nieujawnionym Zamawiającemu.</w:t>
      </w:r>
    </w:p>
    <w:p w14:paraId="514D6E4F" w14:textId="6666FFE3"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mieć możliwość wygenerowania unikatowego linku http/</w:t>
      </w:r>
      <w:proofErr w:type="spellStart"/>
      <w:r w:rsidRPr="00106765">
        <w:rPr>
          <w:rFonts w:ascii="Arial" w:hAnsi="Arial" w:cs="Arial"/>
          <w:color w:val="000000"/>
        </w:rPr>
        <w:t>https</w:t>
      </w:r>
      <w:proofErr w:type="spellEnd"/>
      <w:r w:rsidRPr="00106765">
        <w:rPr>
          <w:rFonts w:ascii="Arial" w:hAnsi="Arial" w:cs="Arial"/>
          <w:color w:val="000000"/>
        </w:rPr>
        <w:t xml:space="preserve">, za pomocą którego udostępniona zostanie możliwość przeglądania części danych pomiarowych w formie wykresu, bez możliwości modyfikacji ustawień. Przeglądanie danych za pomocą linka będzie mogła wykonywać każda osoba posiadająca link. Uruchomienie linka nie będzie wymagało posiadania loginu </w:t>
      </w:r>
      <w:r w:rsidR="00106765">
        <w:rPr>
          <w:rFonts w:ascii="Arial" w:hAnsi="Arial" w:cs="Arial"/>
          <w:color w:val="000000"/>
        </w:rPr>
        <w:br/>
      </w:r>
      <w:r w:rsidRPr="00106765">
        <w:rPr>
          <w:rFonts w:ascii="Arial" w:hAnsi="Arial" w:cs="Arial"/>
          <w:color w:val="000000"/>
        </w:rPr>
        <w:t>i hasła.</w:t>
      </w:r>
    </w:p>
    <w:p w14:paraId="228DB779" w14:textId="7D5AADD1"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być w całości przygotowan</w:t>
      </w:r>
      <w:r w:rsidR="00B81263" w:rsidRPr="00106765">
        <w:rPr>
          <w:rFonts w:ascii="Arial" w:hAnsi="Arial" w:cs="Arial"/>
          <w:color w:val="000000"/>
        </w:rPr>
        <w:t>y</w:t>
      </w:r>
      <w:r w:rsidRPr="00106765">
        <w:rPr>
          <w:rFonts w:ascii="Arial" w:hAnsi="Arial" w:cs="Arial"/>
          <w:color w:val="000000"/>
        </w:rPr>
        <w:t xml:space="preserve"> w polskiej wersji językowej.</w:t>
      </w:r>
    </w:p>
    <w:p w14:paraId="5D371125" w14:textId="77777777" w:rsidR="00EE6F21" w:rsidRPr="00106765" w:rsidRDefault="00EE6F21"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Wszystkie wymagane funkcjonalności muszą być zapewnione przez jeden dedykowany Web Service. Nie dopuszczalne jest wykonanie kilku odrębnych Web </w:t>
      </w:r>
      <w:proofErr w:type="spellStart"/>
      <w:r w:rsidRPr="00106765">
        <w:rPr>
          <w:rFonts w:ascii="Arial" w:hAnsi="Arial" w:cs="Arial"/>
          <w:color w:val="000000"/>
        </w:rPr>
        <w:t>Service’ów</w:t>
      </w:r>
      <w:proofErr w:type="spellEnd"/>
      <w:r w:rsidRPr="00106765">
        <w:rPr>
          <w:rFonts w:ascii="Arial" w:hAnsi="Arial" w:cs="Arial"/>
          <w:color w:val="000000"/>
        </w:rPr>
        <w:t xml:space="preserve"> o odmiennej funkcjonalności, które traktowane razem jako grupa, spełnią wszystkie wymagane funkcje.</w:t>
      </w:r>
    </w:p>
    <w:p w14:paraId="249994AE" w14:textId="77777777" w:rsidR="00EE6F21" w:rsidRPr="00106765" w:rsidRDefault="00EE6F21" w:rsidP="00106765">
      <w:pPr>
        <w:pStyle w:val="Akapitzlist1"/>
        <w:numPr>
          <w:ilvl w:val="1"/>
          <w:numId w:val="20"/>
        </w:numPr>
        <w:ind w:left="1070" w:hanging="284"/>
        <w:rPr>
          <w:rFonts w:ascii="Arial" w:hAnsi="Arial" w:cs="Arial"/>
          <w:color w:val="000000"/>
        </w:rPr>
      </w:pPr>
      <w:r w:rsidRPr="00106765">
        <w:rPr>
          <w:rFonts w:ascii="Arial" w:hAnsi="Arial" w:cs="Arial"/>
          <w:color w:val="000000"/>
        </w:rPr>
        <w:t>Wszystkie wymagane funkcjonalności muszą być uwzględnione w kwocie oferty złożonej przez Wykonawcę.</w:t>
      </w:r>
    </w:p>
    <w:p w14:paraId="31C47094" w14:textId="18739264"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Po uruchomieniu Web Service musi domyślnie wyświetlać widok mapy Bydgoszczy wraz z wszystkimi stacjami pomiarowymi </w:t>
      </w:r>
      <w:r w:rsidR="001F3F06" w:rsidRPr="00106765">
        <w:rPr>
          <w:rFonts w:ascii="Arial" w:hAnsi="Arial" w:cs="Arial"/>
          <w:color w:val="000000"/>
        </w:rPr>
        <w:t>zapisanymi</w:t>
      </w:r>
      <w:r w:rsidRPr="00106765">
        <w:rPr>
          <w:rFonts w:ascii="Arial" w:hAnsi="Arial" w:cs="Arial"/>
          <w:color w:val="000000"/>
        </w:rPr>
        <w:t xml:space="preserve"> </w:t>
      </w:r>
      <w:r w:rsidR="001F3F06" w:rsidRPr="00106765">
        <w:rPr>
          <w:rFonts w:ascii="Arial" w:hAnsi="Arial" w:cs="Arial"/>
          <w:color w:val="000000"/>
        </w:rPr>
        <w:t>w</w:t>
      </w:r>
      <w:r w:rsidRPr="00106765">
        <w:rPr>
          <w:rFonts w:ascii="Arial" w:hAnsi="Arial" w:cs="Arial"/>
          <w:color w:val="000000"/>
        </w:rPr>
        <w:t xml:space="preserve"> system</w:t>
      </w:r>
      <w:r w:rsidR="001F3F06" w:rsidRPr="00106765">
        <w:rPr>
          <w:rFonts w:ascii="Arial" w:hAnsi="Arial" w:cs="Arial"/>
          <w:color w:val="000000"/>
        </w:rPr>
        <w:t>ie</w:t>
      </w:r>
      <w:r w:rsidRPr="00106765">
        <w:rPr>
          <w:rFonts w:ascii="Arial" w:hAnsi="Arial" w:cs="Arial"/>
          <w:color w:val="000000"/>
        </w:rPr>
        <w:t xml:space="preserve"> gromadzenia danych pomiarowych. Stacje pomiarowe będą oznaczone na mapie w formie znacznika lokalizacji.</w:t>
      </w:r>
    </w:p>
    <w:p w14:paraId="038C0205" w14:textId="718A121B" w:rsidR="00836C60" w:rsidRPr="00106765" w:rsidRDefault="00836C60"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w:t>
      </w:r>
      <w:r w:rsidR="00B81263" w:rsidRPr="00106765">
        <w:rPr>
          <w:rFonts w:ascii="Arial" w:hAnsi="Arial" w:cs="Arial"/>
          <w:color w:val="000000"/>
        </w:rPr>
        <w:t xml:space="preserve"> </w:t>
      </w:r>
      <w:r w:rsidRPr="00106765">
        <w:rPr>
          <w:rFonts w:ascii="Arial" w:hAnsi="Arial" w:cs="Arial"/>
          <w:color w:val="000000"/>
        </w:rPr>
        <w:t>posiadać widok listy wszystkich stacji pomiarowych zapisanych w systemie gromadzenia danych pomiarowych.</w:t>
      </w:r>
    </w:p>
    <w:p w14:paraId="775FAD44" w14:textId="7A7DE681" w:rsidR="00836C60" w:rsidRPr="00106765" w:rsidRDefault="00836C60"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Dostęp do </w:t>
      </w:r>
      <w:r w:rsidRPr="00106765">
        <w:rPr>
          <w:rFonts w:ascii="Arial" w:hAnsi="Arial" w:cs="Arial"/>
        </w:rPr>
        <w:t xml:space="preserve">danych pomiarowych i sygnałach o pracy urządzeń musi być zapewniony po kliknięciu w </w:t>
      </w:r>
      <w:r w:rsidRPr="00106765">
        <w:rPr>
          <w:rFonts w:ascii="Arial" w:hAnsi="Arial" w:cs="Arial"/>
          <w:color w:val="000000"/>
        </w:rPr>
        <w:t>znacznik lokalizacji stacji pomiarowej lub po wybraniu stacji z listy.</w:t>
      </w:r>
    </w:p>
    <w:p w14:paraId="3BF9C914" w14:textId="5F09872D" w:rsidR="00B207C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 domyślnym widoku Web </w:t>
      </w:r>
      <w:proofErr w:type="spellStart"/>
      <w:r w:rsidRPr="00106765">
        <w:rPr>
          <w:rFonts w:ascii="Arial" w:hAnsi="Arial" w:cs="Arial"/>
          <w:color w:val="000000"/>
        </w:rPr>
        <w:t>Service’u</w:t>
      </w:r>
      <w:proofErr w:type="spellEnd"/>
      <w:r w:rsidRPr="00106765">
        <w:rPr>
          <w:rFonts w:ascii="Arial" w:hAnsi="Arial" w:cs="Arial"/>
          <w:color w:val="000000"/>
        </w:rPr>
        <w:t xml:space="preserve"> obok znacznika lokalizacji stacji pomiarowych prezentowana będzie ostatnia zmierzona wartość pomiarowa oraz wyróżnione kolorystycznie informacje o niestandardow</w:t>
      </w:r>
      <w:r w:rsidR="001F3F06" w:rsidRPr="00106765">
        <w:rPr>
          <w:rFonts w:ascii="Arial" w:hAnsi="Arial" w:cs="Arial"/>
          <w:color w:val="000000"/>
        </w:rPr>
        <w:t>ej wartości</w:t>
      </w:r>
      <w:r w:rsidRPr="00106765">
        <w:rPr>
          <w:rFonts w:ascii="Arial" w:hAnsi="Arial" w:cs="Arial"/>
          <w:color w:val="000000"/>
        </w:rPr>
        <w:t xml:space="preserve"> i braku łączności. Operator będzie miał możliwość wyboru koloru dla wyróżnionych informacji.</w:t>
      </w:r>
    </w:p>
    <w:p w14:paraId="0C6ACCBC" w14:textId="77777777" w:rsidR="00C46B2A" w:rsidRPr="00106765" w:rsidRDefault="00C46B2A"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Wymagane </w:t>
      </w:r>
      <w:proofErr w:type="gramStart"/>
      <w:r w:rsidRPr="00106765">
        <w:rPr>
          <w:rFonts w:ascii="Arial" w:hAnsi="Arial" w:cs="Arial"/>
          <w:color w:val="000000"/>
        </w:rPr>
        <w:t>jest</w:t>
      </w:r>
      <w:proofErr w:type="gramEnd"/>
      <w:r w:rsidRPr="00106765">
        <w:rPr>
          <w:rFonts w:ascii="Arial" w:hAnsi="Arial" w:cs="Arial"/>
          <w:color w:val="000000"/>
        </w:rPr>
        <w:t xml:space="preserve"> aby znaczniki dla </w:t>
      </w:r>
      <w:r w:rsidRPr="00106765">
        <w:rPr>
          <w:rFonts w:ascii="Arial" w:hAnsi="Arial" w:cs="Arial"/>
        </w:rPr>
        <w:t xml:space="preserve">aktywnych </w:t>
      </w:r>
      <w:r w:rsidRPr="00106765">
        <w:rPr>
          <w:rFonts w:ascii="Arial" w:hAnsi="Arial" w:cs="Arial"/>
          <w:color w:val="000000"/>
        </w:rPr>
        <w:t>stacji pomiarowych oznaczone były innym kolorem niż znaczniki dla danych archiwalnych.</w:t>
      </w:r>
    </w:p>
    <w:p w14:paraId="1C60F8CC" w14:textId="1D667580" w:rsidR="00086A06" w:rsidRPr="00106765" w:rsidRDefault="008F1AD8" w:rsidP="00106765">
      <w:pPr>
        <w:pStyle w:val="Akapitzlist1"/>
        <w:numPr>
          <w:ilvl w:val="1"/>
          <w:numId w:val="20"/>
        </w:numPr>
        <w:ind w:left="1070" w:hanging="284"/>
        <w:rPr>
          <w:rFonts w:ascii="Arial" w:hAnsi="Arial" w:cs="Arial"/>
          <w:color w:val="000000"/>
        </w:rPr>
      </w:pPr>
      <w:r w:rsidRPr="00106765">
        <w:rPr>
          <w:rFonts w:ascii="Arial" w:hAnsi="Arial" w:cs="Arial"/>
          <w:color w:val="000000"/>
        </w:rPr>
        <w:t xml:space="preserve">Przy </w:t>
      </w:r>
      <w:r w:rsidR="00086A06" w:rsidRPr="00106765">
        <w:rPr>
          <w:rFonts w:ascii="Arial" w:hAnsi="Arial" w:cs="Arial"/>
        </w:rPr>
        <w:t xml:space="preserve">zamianie aktywnej stacji pomiarowej na nieaktywną (należącą do danych archiwalnych) </w:t>
      </w:r>
      <w:r w:rsidRPr="00106765">
        <w:rPr>
          <w:rFonts w:ascii="Arial" w:hAnsi="Arial" w:cs="Arial"/>
          <w:color w:val="000000"/>
        </w:rPr>
        <w:t>dotychczas</w:t>
      </w:r>
      <w:r w:rsidR="00836C60" w:rsidRPr="00106765">
        <w:rPr>
          <w:rFonts w:ascii="Arial" w:hAnsi="Arial" w:cs="Arial"/>
          <w:color w:val="000000"/>
        </w:rPr>
        <w:t>owa lokalizacja stacji</w:t>
      </w:r>
      <w:r w:rsidR="005E72FC" w:rsidRPr="00106765">
        <w:rPr>
          <w:rFonts w:ascii="Arial" w:hAnsi="Arial" w:cs="Arial"/>
          <w:color w:val="000000"/>
        </w:rPr>
        <w:t xml:space="preserve"> (znacznik)</w:t>
      </w:r>
      <w:r w:rsidR="00836C60" w:rsidRPr="00106765">
        <w:rPr>
          <w:rFonts w:ascii="Arial" w:hAnsi="Arial" w:cs="Arial"/>
          <w:color w:val="000000"/>
        </w:rPr>
        <w:t xml:space="preserve"> oraz</w:t>
      </w:r>
      <w:r w:rsidRPr="00106765">
        <w:rPr>
          <w:rFonts w:ascii="Arial" w:hAnsi="Arial" w:cs="Arial"/>
          <w:color w:val="000000"/>
        </w:rPr>
        <w:t xml:space="preserve"> zapisane dla tej stacji dane muszą zostać zachowane w </w:t>
      </w:r>
      <w:r w:rsidR="00086A06" w:rsidRPr="00106765">
        <w:rPr>
          <w:rFonts w:ascii="Arial" w:hAnsi="Arial" w:cs="Arial"/>
          <w:color w:val="000000"/>
        </w:rPr>
        <w:t>systemie</w:t>
      </w:r>
      <w:r w:rsidR="00836C60" w:rsidRPr="00106765">
        <w:rPr>
          <w:rFonts w:ascii="Arial" w:hAnsi="Arial" w:cs="Arial"/>
          <w:color w:val="000000"/>
        </w:rPr>
        <w:t>.</w:t>
      </w:r>
    </w:p>
    <w:p w14:paraId="06DF8B9F" w14:textId="77777777"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mieć możliwość tworzenia przez operatora dodatkowych widoków mapowych dla aktywnych stacji pomiarowych poprzez określenie stacji pomiarowych oraz parametrów jakie jednocześnie mają być widoczne na mapie.</w:t>
      </w:r>
    </w:p>
    <w:p w14:paraId="48FC0EA1" w14:textId="338F623A" w:rsidR="00DF53FB" w:rsidRPr="00106765" w:rsidRDefault="00DF53FB" w:rsidP="00106765">
      <w:pPr>
        <w:pStyle w:val="Akapitzlist1"/>
        <w:numPr>
          <w:ilvl w:val="1"/>
          <w:numId w:val="20"/>
        </w:numPr>
        <w:ind w:left="1070" w:hanging="284"/>
        <w:rPr>
          <w:rFonts w:ascii="Arial" w:hAnsi="Arial" w:cs="Arial"/>
          <w:color w:val="000000"/>
        </w:rPr>
      </w:pPr>
      <w:r w:rsidRPr="00106765">
        <w:rPr>
          <w:rFonts w:ascii="Arial" w:hAnsi="Arial" w:cs="Arial"/>
          <w:color w:val="000000"/>
        </w:rPr>
        <w:t>Web Service musi zapewnić wizualizację w formie wykresów danych pomiarowych oraz parametrów diagnostycznych dostarczanych przez stacje pomiarowe.</w:t>
      </w:r>
    </w:p>
    <w:p w14:paraId="08CA155A" w14:textId="7D6EC1CB" w:rsidR="00DF53FB" w:rsidRPr="003D2C0A" w:rsidRDefault="00DF53FB" w:rsidP="003D2C0A">
      <w:pPr>
        <w:pStyle w:val="Akapitzlist1"/>
        <w:spacing w:before="240"/>
        <w:ind w:left="448" w:firstLine="686"/>
        <w:jc w:val="left"/>
        <w:rPr>
          <w:rFonts w:ascii="Arial" w:hAnsi="Arial" w:cs="Arial"/>
          <w:color w:val="000000"/>
        </w:rPr>
      </w:pPr>
      <w:r w:rsidRPr="003D2C0A">
        <w:rPr>
          <w:rFonts w:ascii="Arial" w:hAnsi="Arial" w:cs="Arial"/>
          <w:color w:val="000000"/>
        </w:rPr>
        <w:t>Minimalny zestaw dostępnych wykresów czasowych – słupkowych:</w:t>
      </w:r>
    </w:p>
    <w:p w14:paraId="4BA1CF86"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intensywność minutowa opadu w [mm/min.] i [mm/h]</w:t>
      </w:r>
    </w:p>
    <w:p w14:paraId="19A31981"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suma opadu [mm]</w:t>
      </w:r>
    </w:p>
    <w:p w14:paraId="6A75CCFF" w14:textId="77777777" w:rsidR="00DF53FB" w:rsidRPr="003D2C0A" w:rsidRDefault="00DF53FB" w:rsidP="003D2C0A">
      <w:pPr>
        <w:spacing w:before="240"/>
        <w:ind w:left="1157"/>
        <w:jc w:val="left"/>
        <w:rPr>
          <w:rFonts w:ascii="Arial" w:hAnsi="Arial" w:cs="Arial"/>
          <w:color w:val="000000"/>
        </w:rPr>
      </w:pPr>
      <w:r w:rsidRPr="003D2C0A">
        <w:rPr>
          <w:rFonts w:ascii="Arial" w:hAnsi="Arial" w:cs="Arial"/>
          <w:color w:val="000000"/>
        </w:rPr>
        <w:lastRenderedPageBreak/>
        <w:t>Minimalny zestaw dostępnych wykresów czasowych – liniowych:</w:t>
      </w:r>
    </w:p>
    <w:p w14:paraId="44464580"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opad skumulowany w [mm]</w:t>
      </w:r>
    </w:p>
    <w:p w14:paraId="56E52ACC"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status ogrzewania pierścienia wlotowego</w:t>
      </w:r>
    </w:p>
    <w:p w14:paraId="30A7B225"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poziom wypełnienia w [m] i [cm]</w:t>
      </w:r>
    </w:p>
    <w:p w14:paraId="2C6A0DB5"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prędkość przepływu w [m/s]</w:t>
      </w:r>
    </w:p>
    <w:p w14:paraId="7B9CB18A"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przepływ chwilowy w [m3/h] i [dm3/s]</w:t>
      </w:r>
    </w:p>
    <w:p w14:paraId="455404B3"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licznik przepływu całkowitego</w:t>
      </w:r>
    </w:p>
    <w:p w14:paraId="434533C0"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pole przekroju czynnego kanału</w:t>
      </w:r>
    </w:p>
    <w:p w14:paraId="50DF15BB"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wypełnienie kanału – jako procent jego wysokości</w:t>
      </w:r>
    </w:p>
    <w:p w14:paraId="19517DA1" w14:textId="77777777" w:rsidR="00DF53FB" w:rsidRPr="003D2C0A" w:rsidRDefault="00DF53FB" w:rsidP="003D2C0A">
      <w:pPr>
        <w:pStyle w:val="Akapitzlist1"/>
        <w:numPr>
          <w:ilvl w:val="1"/>
          <w:numId w:val="6"/>
        </w:numPr>
        <w:tabs>
          <w:tab w:val="clear" w:pos="0"/>
          <w:tab w:val="num" w:pos="-348"/>
        </w:tabs>
        <w:ind w:left="1518"/>
        <w:rPr>
          <w:rFonts w:ascii="Arial" w:hAnsi="Arial" w:cs="Arial"/>
          <w:color w:val="000000"/>
        </w:rPr>
      </w:pPr>
      <w:r w:rsidRPr="003D2C0A">
        <w:rPr>
          <w:rFonts w:ascii="Arial" w:hAnsi="Arial" w:cs="Arial"/>
          <w:color w:val="000000"/>
        </w:rPr>
        <w:t>wypełnienie kanału – jako procent pola powierzchni przekroju</w:t>
      </w:r>
    </w:p>
    <w:p w14:paraId="664D4308"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 xml:space="preserve">aktualny przyjęty do obliczeń poziom osadu </w:t>
      </w:r>
    </w:p>
    <w:p w14:paraId="3D1176ED"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status radaru prędkości</w:t>
      </w:r>
    </w:p>
    <w:p w14:paraId="620C46F3" w14:textId="77777777"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siła echa zwrotnego radaru poziomu</w:t>
      </w:r>
    </w:p>
    <w:p w14:paraId="142E9A3E" w14:textId="77777777" w:rsidR="00DF53FB" w:rsidRPr="003D2C0A" w:rsidRDefault="00DF53FB" w:rsidP="003D2C0A">
      <w:pPr>
        <w:spacing w:before="240"/>
        <w:ind w:left="448" w:firstLine="709"/>
        <w:rPr>
          <w:rFonts w:ascii="Arial" w:hAnsi="Arial" w:cs="Arial"/>
          <w:color w:val="000000"/>
        </w:rPr>
      </w:pPr>
      <w:r w:rsidRPr="003D2C0A">
        <w:rPr>
          <w:rFonts w:ascii="Arial" w:hAnsi="Arial" w:cs="Arial"/>
          <w:color w:val="000000"/>
        </w:rPr>
        <w:t>Minimalny zestaw dostępnych wykresów dla zastosowań analitycznych:</w:t>
      </w:r>
    </w:p>
    <w:p w14:paraId="5ADFF518" w14:textId="1CFACB69" w:rsidR="00DF53FB" w:rsidRPr="003D2C0A" w:rsidRDefault="00DF53FB" w:rsidP="003D2C0A">
      <w:pPr>
        <w:pStyle w:val="Akapitzlist1"/>
        <w:numPr>
          <w:ilvl w:val="1"/>
          <w:numId w:val="6"/>
        </w:numPr>
        <w:tabs>
          <w:tab w:val="clear" w:pos="0"/>
          <w:tab w:val="num" w:pos="-348"/>
          <w:tab w:val="left" w:pos="742"/>
        </w:tabs>
        <w:ind w:left="1518"/>
        <w:rPr>
          <w:rFonts w:ascii="Arial" w:hAnsi="Arial" w:cs="Arial"/>
          <w:color w:val="000000"/>
        </w:rPr>
      </w:pPr>
      <w:r w:rsidRPr="003D2C0A">
        <w:rPr>
          <w:rFonts w:ascii="Arial" w:hAnsi="Arial" w:cs="Arial"/>
          <w:color w:val="000000"/>
        </w:rPr>
        <w:t>wykres punktowy zależności pomiędzy poziomem wypełnienia a prędkością przepływu, dla punktów o tym samym czasie pomiaru. Na jednej osi wykresu przedstawiona będzie prędkość, na drugiej osi przedstawiony będzie poziom wypełnienia</w:t>
      </w:r>
    </w:p>
    <w:p w14:paraId="5CCA78E0" w14:textId="5C5A4699" w:rsidR="00DF53FB" w:rsidRPr="003D2C0A" w:rsidRDefault="00DF53FB" w:rsidP="003D2C0A">
      <w:pPr>
        <w:pStyle w:val="Akapitzlist1"/>
        <w:numPr>
          <w:ilvl w:val="1"/>
          <w:numId w:val="6"/>
        </w:numPr>
        <w:tabs>
          <w:tab w:val="clear" w:pos="0"/>
          <w:tab w:val="num" w:pos="-348"/>
          <w:tab w:val="left" w:pos="742"/>
        </w:tabs>
        <w:ind w:left="1518"/>
        <w:rPr>
          <w:rFonts w:ascii="Arial" w:hAnsi="Arial" w:cs="Arial"/>
          <w:color w:val="000000"/>
        </w:rPr>
      </w:pPr>
      <w:r w:rsidRPr="003D2C0A">
        <w:rPr>
          <w:rFonts w:ascii="Arial" w:hAnsi="Arial" w:cs="Arial"/>
          <w:color w:val="000000"/>
        </w:rPr>
        <w:t>wykres punktowy zależności pomiędzy poziomem wypełnienia a przepływem chwilowym, dla punktów o tym samym czasie pomiaru. Na jednej osi wykresu przedstawiony będzie przepływ chwilowy, na drugiej osi przedstawiony będzie poziom wypełnienia</w:t>
      </w:r>
    </w:p>
    <w:p w14:paraId="5E8C1D70" w14:textId="77777777" w:rsidR="00DF53FB" w:rsidRDefault="00DF53FB" w:rsidP="00D06BF3">
      <w:pPr>
        <w:pStyle w:val="Akapitzlist1"/>
        <w:ind w:left="0"/>
        <w:jc w:val="left"/>
        <w:rPr>
          <w:rFonts w:ascii="Tahoma" w:hAnsi="Tahoma" w:cs="Tahoma"/>
          <w:color w:val="000000"/>
          <w:sz w:val="22"/>
          <w:szCs w:val="22"/>
        </w:rPr>
      </w:pPr>
    </w:p>
    <w:p w14:paraId="40523963" w14:textId="6EC058BE" w:rsidR="00DF53FB" w:rsidRPr="003D2C0A" w:rsidRDefault="00DF53FB" w:rsidP="00D06BF3">
      <w:pPr>
        <w:pStyle w:val="Akapitzlist1"/>
        <w:ind w:left="1158"/>
        <w:jc w:val="left"/>
        <w:rPr>
          <w:rFonts w:ascii="Arial" w:hAnsi="Arial" w:cs="Arial"/>
          <w:color w:val="000000"/>
        </w:rPr>
      </w:pPr>
      <w:r w:rsidRPr="003D2C0A">
        <w:rPr>
          <w:rFonts w:ascii="Arial" w:hAnsi="Arial" w:cs="Arial"/>
          <w:color w:val="000000"/>
        </w:rPr>
        <w:t xml:space="preserve">Minimalny zestaw dostępnych wykresów czasowych – liniowych, dla parametrów serwisowych </w:t>
      </w:r>
      <w:r w:rsidR="00643B3D" w:rsidRPr="003D2C0A">
        <w:rPr>
          <w:rFonts w:ascii="Arial" w:hAnsi="Arial" w:cs="Arial"/>
          <w:color w:val="000000"/>
        </w:rPr>
        <w:t>urządzeń do rejestracji i transmisji danych</w:t>
      </w:r>
      <w:r w:rsidRPr="003D2C0A">
        <w:rPr>
          <w:rFonts w:ascii="Arial" w:hAnsi="Arial" w:cs="Arial"/>
          <w:color w:val="000000"/>
        </w:rPr>
        <w:t>:</w:t>
      </w:r>
    </w:p>
    <w:p w14:paraId="4E16EAA4" w14:textId="0E53490E" w:rsidR="00DF53FB" w:rsidRPr="003D2C0A" w:rsidRDefault="00DF53FB" w:rsidP="00D06BF3">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temperatura wewnątrz rejestratora</w:t>
      </w:r>
      <w:r w:rsidR="00643B3D" w:rsidRPr="003D2C0A">
        <w:rPr>
          <w:rFonts w:ascii="Arial" w:hAnsi="Arial" w:cs="Arial"/>
          <w:color w:val="000000"/>
        </w:rPr>
        <w:t>,</w:t>
      </w:r>
    </w:p>
    <w:p w14:paraId="603482BF" w14:textId="354068AA" w:rsidR="00DF53FB" w:rsidRPr="003D2C0A" w:rsidRDefault="00DF53FB" w:rsidP="00D06BF3">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czas wykonywania pomiaru</w:t>
      </w:r>
      <w:r w:rsidR="00643B3D" w:rsidRPr="003D2C0A">
        <w:rPr>
          <w:rFonts w:ascii="Arial" w:hAnsi="Arial" w:cs="Arial"/>
          <w:color w:val="000000"/>
        </w:rPr>
        <w:t>,</w:t>
      </w:r>
    </w:p>
    <w:p w14:paraId="5988CC2D" w14:textId="02FC1D40" w:rsidR="00DF53FB" w:rsidRPr="003D2C0A" w:rsidRDefault="00DF53FB" w:rsidP="00D06BF3">
      <w:pPr>
        <w:pStyle w:val="Akapitzlist1"/>
        <w:numPr>
          <w:ilvl w:val="1"/>
          <w:numId w:val="6"/>
        </w:numPr>
        <w:tabs>
          <w:tab w:val="clear" w:pos="0"/>
          <w:tab w:val="num" w:pos="-348"/>
        </w:tabs>
        <w:ind w:left="1518"/>
        <w:jc w:val="left"/>
        <w:rPr>
          <w:rFonts w:ascii="Arial" w:hAnsi="Arial" w:cs="Arial"/>
          <w:color w:val="000000"/>
        </w:rPr>
      </w:pPr>
      <w:r w:rsidRPr="003D2C0A">
        <w:rPr>
          <w:rFonts w:ascii="Arial" w:hAnsi="Arial" w:cs="Arial"/>
          <w:color w:val="000000"/>
        </w:rPr>
        <w:t>siła sygnału GSM</w:t>
      </w:r>
      <w:r w:rsidR="00643B3D" w:rsidRPr="003D2C0A">
        <w:rPr>
          <w:rFonts w:ascii="Arial" w:hAnsi="Arial" w:cs="Arial"/>
          <w:color w:val="000000"/>
        </w:rPr>
        <w:t>,</w:t>
      </w:r>
    </w:p>
    <w:p w14:paraId="048D213A" w14:textId="77777777" w:rsidR="00643B3D" w:rsidRPr="003D2C0A" w:rsidRDefault="00643B3D" w:rsidP="00643B3D">
      <w:pPr>
        <w:pStyle w:val="Akapitzlist1"/>
        <w:numPr>
          <w:ilvl w:val="1"/>
          <w:numId w:val="6"/>
        </w:numPr>
        <w:tabs>
          <w:tab w:val="clear" w:pos="0"/>
          <w:tab w:val="num" w:pos="-348"/>
          <w:tab w:val="left" w:pos="742"/>
        </w:tabs>
        <w:ind w:left="1518"/>
        <w:jc w:val="left"/>
        <w:rPr>
          <w:rFonts w:ascii="Arial" w:hAnsi="Arial" w:cs="Arial"/>
          <w:color w:val="000000"/>
        </w:rPr>
      </w:pPr>
      <w:r w:rsidRPr="003D2C0A">
        <w:rPr>
          <w:rFonts w:ascii="Arial" w:hAnsi="Arial" w:cs="Arial"/>
          <w:color w:val="000000"/>
        </w:rPr>
        <w:t>napięcie akumulatora,</w:t>
      </w:r>
    </w:p>
    <w:p w14:paraId="700DBEAD" w14:textId="77777777" w:rsidR="00DF53FB" w:rsidRDefault="00DF53FB" w:rsidP="00D06BF3">
      <w:pPr>
        <w:pStyle w:val="Akapitzlist1"/>
        <w:ind w:left="360"/>
        <w:jc w:val="left"/>
        <w:rPr>
          <w:rFonts w:ascii="Tahoma" w:hAnsi="Tahoma" w:cs="Tahoma"/>
          <w:color w:val="000000"/>
          <w:sz w:val="22"/>
          <w:szCs w:val="22"/>
        </w:rPr>
      </w:pPr>
    </w:p>
    <w:p w14:paraId="5A58D501"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Domyślnie wykresy mają pokazywać dane z ostatniej doby. Web Service musi zapewnić możliwość ustawienia przedziału czasu, z jakiego wizualizowane będą dane na wykresie. Web Service musi zapewnić możliwość szybkiego przełączenia przedziału czasu za pomocą przycisków dostępnych pod wykresem. Minimalny zestaw przycisków z przypisanymi przedziałami czasu: doba (1 dzień), tydzień (7 dni), miesiąc (30 dni), rok (12 miesięcy).</w:t>
      </w:r>
    </w:p>
    <w:p w14:paraId="1CF05F68" w14:textId="261B4DAC"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zapewniać wybór typu agregacji danych na każdym dostępnym wykresie, gdy wszystkie punkty pomiarowe nie będą mieściły się na wykresie. </w:t>
      </w:r>
      <w:r w:rsidR="003D2C0A">
        <w:rPr>
          <w:rFonts w:ascii="Arial" w:hAnsi="Arial" w:cs="Arial"/>
          <w:color w:val="000000"/>
        </w:rPr>
        <w:br/>
      </w:r>
      <w:r w:rsidRPr="003D2C0A">
        <w:rPr>
          <w:rFonts w:ascii="Arial" w:hAnsi="Arial" w:cs="Arial"/>
          <w:color w:val="000000"/>
        </w:rPr>
        <w:t>W przypadku, gdy dany punkt na wykresie będzie reprezentował kilka danych pomiarowych, użytkownik ma mieć możliwość wyboru czy będzie on przedstawiał wartość średnią, wartość minimalną, wartość maksymalną lub sumę wartości danych pomiarowych, które reprezentuje. </w:t>
      </w:r>
    </w:p>
    <w:p w14:paraId="4C88DCAA" w14:textId="772EF68A"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zapewnić </w:t>
      </w:r>
      <w:r w:rsidR="00431800">
        <w:rPr>
          <w:rFonts w:ascii="Arial" w:hAnsi="Arial" w:cs="Arial"/>
          <w:color w:val="000000"/>
        </w:rPr>
        <w:t xml:space="preserve">wizualizowanie danych pomiarowych z wybranego przedziału czasowego </w:t>
      </w:r>
      <w:r w:rsidRPr="003D2C0A">
        <w:rPr>
          <w:rFonts w:ascii="Arial" w:hAnsi="Arial" w:cs="Arial"/>
          <w:color w:val="000000"/>
        </w:rPr>
        <w:t xml:space="preserve">„od – do” </w:t>
      </w:r>
      <w:r w:rsidR="00431800">
        <w:rPr>
          <w:rFonts w:ascii="Arial" w:hAnsi="Arial" w:cs="Arial"/>
          <w:color w:val="000000"/>
        </w:rPr>
        <w:t>poprzez wskazanie daty początkowej (od) i daty końcowej (do). Zapewnione zostanie automatycznie dostosowanie skali dla wyświetlenia wszystkich danych pomiarowych z wybranego przedziału.</w:t>
      </w:r>
    </w:p>
    <w:p w14:paraId="39865554"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zapewnić wyświetlanie dokładnej wartości wizualizowanego parametru po najechaniu kursorem na przebieg wykresu.</w:t>
      </w:r>
    </w:p>
    <w:p w14:paraId="71843CBF" w14:textId="2AD1C31F"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zapewnić możliwość bezpośredniego </w:t>
      </w:r>
      <w:r w:rsidR="00F641EF" w:rsidRPr="003D2C0A">
        <w:rPr>
          <w:rFonts w:ascii="Arial" w:hAnsi="Arial" w:cs="Arial"/>
          <w:color w:val="000000"/>
        </w:rPr>
        <w:t xml:space="preserve">eksportu danych - </w:t>
      </w:r>
      <w:r w:rsidRPr="003D2C0A">
        <w:rPr>
          <w:rFonts w:ascii="Arial" w:hAnsi="Arial" w:cs="Arial"/>
          <w:color w:val="000000"/>
        </w:rPr>
        <w:t>zapisu do pliku *.</w:t>
      </w:r>
      <w:proofErr w:type="spellStart"/>
      <w:r w:rsidRPr="003D2C0A">
        <w:rPr>
          <w:rFonts w:ascii="Arial" w:hAnsi="Arial" w:cs="Arial"/>
          <w:color w:val="000000"/>
        </w:rPr>
        <w:t>xls</w:t>
      </w:r>
      <w:r w:rsidR="00D3250C" w:rsidRPr="003D2C0A">
        <w:rPr>
          <w:rFonts w:ascii="Arial" w:hAnsi="Arial" w:cs="Arial"/>
          <w:color w:val="000000"/>
        </w:rPr>
        <w:t>x</w:t>
      </w:r>
      <w:proofErr w:type="spellEnd"/>
      <w:r w:rsidRPr="003D2C0A">
        <w:rPr>
          <w:rFonts w:ascii="Arial" w:hAnsi="Arial" w:cs="Arial"/>
          <w:color w:val="000000"/>
        </w:rPr>
        <w:t xml:space="preserve"> lub *.</w:t>
      </w:r>
      <w:proofErr w:type="spellStart"/>
      <w:r w:rsidRPr="003D2C0A">
        <w:rPr>
          <w:rFonts w:ascii="Arial" w:hAnsi="Arial" w:cs="Arial"/>
          <w:color w:val="000000"/>
        </w:rPr>
        <w:t>csv</w:t>
      </w:r>
      <w:proofErr w:type="spellEnd"/>
      <w:r w:rsidRPr="003D2C0A">
        <w:rPr>
          <w:rFonts w:ascii="Arial" w:hAnsi="Arial" w:cs="Arial"/>
          <w:color w:val="000000"/>
        </w:rPr>
        <w:t xml:space="preserve"> danych prezentowanych na każdym wykresie.</w:t>
      </w:r>
    </w:p>
    <w:p w14:paraId="791B654B"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lastRenderedPageBreak/>
        <w:t>Web Service musi mieć możliwość wyświetlania dowolnej ilości parametrów pomiarowych i/lub serwisowych na jednym wykresie.</w:t>
      </w:r>
    </w:p>
    <w:p w14:paraId="2B09DC78"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mieć możliwość wyświetlania na jednym wykresie danych pomiarowych z kilku stacji jednocześnie.</w:t>
      </w:r>
    </w:p>
    <w:p w14:paraId="345BA290" w14:textId="02CCCEC0"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mieć możliwość dodani</w:t>
      </w:r>
      <w:r w:rsidR="00F641EF" w:rsidRPr="003D2C0A">
        <w:rPr>
          <w:rFonts w:ascii="Arial" w:hAnsi="Arial" w:cs="Arial"/>
          <w:color w:val="000000"/>
        </w:rPr>
        <w:t>a</w:t>
      </w:r>
      <w:r w:rsidRPr="003D2C0A">
        <w:rPr>
          <w:rFonts w:ascii="Arial" w:hAnsi="Arial" w:cs="Arial"/>
          <w:color w:val="000000"/>
        </w:rPr>
        <w:t xml:space="preserve"> na każdym wykresie minimum pięciu linii poziomych, które symbolizować będą określone przez użytkownika charakterystyczne wartości, np. poziom minimalny, maksymalny, alarmowy itp. Operator będzie miał możliwość wyboru koloru linii oraz dodania opisów dla linii widocznych później na wykresach.</w:t>
      </w:r>
    </w:p>
    <w:p w14:paraId="3A784647" w14:textId="60B74AE1"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posiadać możliwość </w:t>
      </w:r>
      <w:r w:rsidR="00F641EF" w:rsidRPr="003D2C0A">
        <w:rPr>
          <w:rFonts w:ascii="Arial" w:hAnsi="Arial" w:cs="Arial"/>
          <w:color w:val="000000"/>
        </w:rPr>
        <w:t xml:space="preserve">eksportu danych - </w:t>
      </w:r>
      <w:r w:rsidRPr="003D2C0A">
        <w:rPr>
          <w:rFonts w:ascii="Arial" w:hAnsi="Arial" w:cs="Arial"/>
          <w:color w:val="000000"/>
        </w:rPr>
        <w:t>zapisu do pliku *.</w:t>
      </w:r>
      <w:proofErr w:type="spellStart"/>
      <w:r w:rsidRPr="003D2C0A">
        <w:rPr>
          <w:rFonts w:ascii="Arial" w:hAnsi="Arial" w:cs="Arial"/>
          <w:color w:val="000000"/>
        </w:rPr>
        <w:t>xls</w:t>
      </w:r>
      <w:r w:rsidR="005E6B30" w:rsidRPr="003D2C0A">
        <w:rPr>
          <w:rFonts w:ascii="Arial" w:hAnsi="Arial" w:cs="Arial"/>
          <w:color w:val="000000"/>
        </w:rPr>
        <w:t>x</w:t>
      </w:r>
      <w:proofErr w:type="spellEnd"/>
      <w:r w:rsidRPr="003D2C0A">
        <w:rPr>
          <w:rFonts w:ascii="Arial" w:hAnsi="Arial" w:cs="Arial"/>
          <w:color w:val="000000"/>
        </w:rPr>
        <w:t xml:space="preserve"> lub *.</w:t>
      </w:r>
      <w:proofErr w:type="spellStart"/>
      <w:r w:rsidRPr="003D2C0A">
        <w:rPr>
          <w:rFonts w:ascii="Arial" w:hAnsi="Arial" w:cs="Arial"/>
          <w:color w:val="000000"/>
        </w:rPr>
        <w:t>csv</w:t>
      </w:r>
      <w:proofErr w:type="spellEnd"/>
      <w:r w:rsidRPr="003D2C0A">
        <w:rPr>
          <w:rFonts w:ascii="Arial" w:hAnsi="Arial" w:cs="Arial"/>
          <w:color w:val="000000"/>
        </w:rPr>
        <w:t xml:space="preserve"> wszystkich parametrów pomiarowych i serwisowych danej stacji pomiarowej z wybranego przedziału czasowego.</w:t>
      </w:r>
    </w:p>
    <w:p w14:paraId="7079C051" w14:textId="50DFD3EF" w:rsidR="009908CE" w:rsidRPr="006C546D" w:rsidRDefault="009908CE" w:rsidP="003D2C0A">
      <w:pPr>
        <w:pStyle w:val="Akapitzlist1"/>
        <w:numPr>
          <w:ilvl w:val="1"/>
          <w:numId w:val="20"/>
        </w:numPr>
        <w:ind w:left="1070" w:hanging="284"/>
        <w:rPr>
          <w:rFonts w:ascii="Arial" w:hAnsi="Arial" w:cs="Arial"/>
          <w:color w:val="auto"/>
        </w:rPr>
      </w:pPr>
      <w:r w:rsidRPr="006C546D">
        <w:rPr>
          <w:rFonts w:ascii="Arial" w:hAnsi="Arial" w:cs="Arial"/>
          <w:color w:val="auto"/>
        </w:rPr>
        <w:t>Web Service musi posiadać możliwość zbiorczego eksportu danych - zapisu do pliku *.</w:t>
      </w:r>
      <w:proofErr w:type="spellStart"/>
      <w:r w:rsidRPr="006C546D">
        <w:rPr>
          <w:rFonts w:ascii="Arial" w:hAnsi="Arial" w:cs="Arial"/>
          <w:color w:val="auto"/>
        </w:rPr>
        <w:t>xls</w:t>
      </w:r>
      <w:r w:rsidR="005E6B30" w:rsidRPr="006C546D">
        <w:rPr>
          <w:rFonts w:ascii="Arial" w:hAnsi="Arial" w:cs="Arial"/>
          <w:color w:val="auto"/>
        </w:rPr>
        <w:t>x</w:t>
      </w:r>
      <w:proofErr w:type="spellEnd"/>
      <w:r w:rsidRPr="006C546D">
        <w:rPr>
          <w:rFonts w:ascii="Arial" w:hAnsi="Arial" w:cs="Arial"/>
          <w:color w:val="auto"/>
        </w:rPr>
        <w:t xml:space="preserve"> lub *.</w:t>
      </w:r>
      <w:proofErr w:type="spellStart"/>
      <w:r w:rsidRPr="006C546D">
        <w:rPr>
          <w:rFonts w:ascii="Arial" w:hAnsi="Arial" w:cs="Arial"/>
          <w:color w:val="auto"/>
        </w:rPr>
        <w:t>csv</w:t>
      </w:r>
      <w:proofErr w:type="spellEnd"/>
      <w:r w:rsidRPr="006C546D">
        <w:rPr>
          <w:rFonts w:ascii="Arial" w:hAnsi="Arial" w:cs="Arial"/>
          <w:color w:val="auto"/>
        </w:rPr>
        <w:t xml:space="preserve"> wszystkich parametrów pomiarowych i serwisowych dla wszystkich stacji pomiarowych </w:t>
      </w:r>
      <w:r w:rsidR="004C326F" w:rsidRPr="006C546D">
        <w:rPr>
          <w:rFonts w:ascii="Arial" w:hAnsi="Arial" w:cs="Arial"/>
          <w:color w:val="auto"/>
        </w:rPr>
        <w:t xml:space="preserve">z dowolnie wybranego przedziału czasu z zastrzeżeniem, </w:t>
      </w:r>
      <w:proofErr w:type="gramStart"/>
      <w:r w:rsidR="004C326F" w:rsidRPr="006C546D">
        <w:rPr>
          <w:rFonts w:ascii="Arial" w:hAnsi="Arial" w:cs="Arial"/>
          <w:color w:val="auto"/>
        </w:rPr>
        <w:t>ze</w:t>
      </w:r>
      <w:proofErr w:type="gramEnd"/>
      <w:r w:rsidR="004C326F" w:rsidRPr="006C546D">
        <w:rPr>
          <w:rFonts w:ascii="Arial" w:hAnsi="Arial" w:cs="Arial"/>
          <w:color w:val="auto"/>
        </w:rPr>
        <w:t xml:space="preserve"> maksymalny zakres pojedynczego eksportu nie może przekraczać 6 </w:t>
      </w:r>
      <w:proofErr w:type="spellStart"/>
      <w:r w:rsidR="004C326F" w:rsidRPr="006C546D">
        <w:rPr>
          <w:rFonts w:ascii="Arial" w:hAnsi="Arial" w:cs="Arial"/>
          <w:color w:val="auto"/>
        </w:rPr>
        <w:t>miesiścy</w:t>
      </w:r>
      <w:proofErr w:type="spellEnd"/>
      <w:r w:rsidR="004C326F" w:rsidRPr="006C546D">
        <w:rPr>
          <w:rFonts w:ascii="Arial" w:hAnsi="Arial" w:cs="Arial"/>
          <w:color w:val="auto"/>
        </w:rPr>
        <w:t>.</w:t>
      </w:r>
    </w:p>
    <w:p w14:paraId="332CF513"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zdalną zmianę wszystkich parametrów stacji pomiarowej, jakie oferuje ona lokalnie, w tym zmianę ustawień czujników. Wyjątek stanowią parametry dostępu do sieci GSM tj. APN, login i hasło, które mogą być ustawiane wyłącznie lokalnie.</w:t>
      </w:r>
    </w:p>
    <w:p w14:paraId="5EC2A73A" w14:textId="5EAAE425"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definiowanie numerów telefonów na jakie zostaną wysłane wiadomości </w:t>
      </w:r>
      <w:r w:rsidR="00175062">
        <w:rPr>
          <w:rFonts w:ascii="Arial" w:hAnsi="Arial" w:cs="Arial"/>
          <w:color w:val="000000"/>
        </w:rPr>
        <w:t xml:space="preserve">SMS </w:t>
      </w:r>
      <w:r w:rsidRPr="003D2C0A">
        <w:rPr>
          <w:rFonts w:ascii="Arial" w:hAnsi="Arial" w:cs="Arial"/>
          <w:color w:val="000000"/>
        </w:rPr>
        <w:t>w przypadku otwarcia włazu lub szafki dla stacji pomiarowych wyposażonych w odpowiedni czujnik.</w:t>
      </w:r>
    </w:p>
    <w:p w14:paraId="6C96474A" w14:textId="59D9CF11"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zdalne ustawienie różnej częstotliwości wykonywania pomiarów oraz realizacji wysyłki danych w zależności od wartości danych pomiarowych w zakresie od 1 minut</w:t>
      </w:r>
      <w:r w:rsidR="00F641EF" w:rsidRPr="003D2C0A">
        <w:rPr>
          <w:rFonts w:ascii="Arial" w:hAnsi="Arial" w:cs="Arial"/>
          <w:color w:val="000000"/>
        </w:rPr>
        <w:t>y</w:t>
      </w:r>
      <w:r w:rsidRPr="003D2C0A">
        <w:rPr>
          <w:rFonts w:ascii="Arial" w:hAnsi="Arial" w:cs="Arial"/>
          <w:color w:val="000000"/>
        </w:rPr>
        <w:t xml:space="preserve"> do 24 godzin. Minimalny wymagany zakres interwałów pomiaru i wysyłki danych jest następujący: 1 min., 2 min., </w:t>
      </w:r>
      <w:r w:rsidR="003D2C0A">
        <w:rPr>
          <w:rFonts w:ascii="Arial" w:hAnsi="Arial" w:cs="Arial"/>
          <w:color w:val="000000"/>
        </w:rPr>
        <w:br/>
      </w:r>
      <w:r w:rsidRPr="003D2C0A">
        <w:rPr>
          <w:rFonts w:ascii="Arial" w:hAnsi="Arial" w:cs="Arial"/>
          <w:color w:val="000000"/>
        </w:rPr>
        <w:t>5 min., 10 min., 15 min., 30 min., 1 godz., 2 godz., 4 godz., 6 godz., 12 godz. i 24 godz.</w:t>
      </w:r>
    </w:p>
    <w:p w14:paraId="5C39DF50" w14:textId="13E9A3F5"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ustawianie różnego trybu pracy modemu </w:t>
      </w:r>
      <w:r w:rsidR="003D2C0A">
        <w:rPr>
          <w:rFonts w:ascii="Arial" w:hAnsi="Arial" w:cs="Arial"/>
          <w:color w:val="000000"/>
        </w:rPr>
        <w:br/>
      </w:r>
      <w:r w:rsidRPr="003D2C0A">
        <w:rPr>
          <w:rFonts w:ascii="Arial" w:hAnsi="Arial" w:cs="Arial"/>
          <w:color w:val="000000"/>
        </w:rPr>
        <w:t xml:space="preserve">w przypadku nieudanej wysyłki danych. Użytkownik </w:t>
      </w:r>
      <w:r w:rsidR="00F641EF" w:rsidRPr="003D2C0A">
        <w:rPr>
          <w:rFonts w:ascii="Arial" w:hAnsi="Arial" w:cs="Arial"/>
          <w:color w:val="000000"/>
        </w:rPr>
        <w:t>będzie</w:t>
      </w:r>
      <w:r w:rsidRPr="003D2C0A">
        <w:rPr>
          <w:rFonts w:ascii="Arial" w:hAnsi="Arial" w:cs="Arial"/>
          <w:color w:val="000000"/>
        </w:rPr>
        <w:t xml:space="preserve"> mieć możliwość wyboru, kiedy nastąpi kolejna próba wysłania danych: zgodnie z kolejną zaplanowaną wysyłką, przy następnym pomiarze lub łącz się do skutku. System </w:t>
      </w:r>
      <w:r w:rsidR="00F641EF" w:rsidRPr="003D2C0A">
        <w:rPr>
          <w:rFonts w:ascii="Arial" w:hAnsi="Arial" w:cs="Arial"/>
          <w:color w:val="000000"/>
        </w:rPr>
        <w:t>będzie</w:t>
      </w:r>
      <w:r w:rsidRPr="003D2C0A">
        <w:rPr>
          <w:rFonts w:ascii="Arial" w:hAnsi="Arial" w:cs="Arial"/>
          <w:color w:val="000000"/>
        </w:rPr>
        <w:t xml:space="preserve"> umożliwiać przypisanie innego trybu pracy modemu do różnych częstotliwości pomiaru i wysyłki danych.</w:t>
      </w:r>
    </w:p>
    <w:p w14:paraId="3338DC9A" w14:textId="04B9803E"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ustawienie poziomów alarmowych dla każdej stacji pomiarowej indywidualnie, których przekroczenie (poniżej lub powyżej ustawionego poziomu) spowoduje wysłanie przez dany rejestrator wiadomości </w:t>
      </w:r>
      <w:r w:rsidR="00F80F6F">
        <w:rPr>
          <w:rFonts w:ascii="Arial" w:hAnsi="Arial" w:cs="Arial"/>
          <w:color w:val="000000"/>
        </w:rPr>
        <w:br/>
      </w:r>
      <w:r w:rsidRPr="003D2C0A">
        <w:rPr>
          <w:rFonts w:ascii="Arial" w:hAnsi="Arial" w:cs="Arial"/>
          <w:color w:val="000000"/>
        </w:rPr>
        <w:t>e-mail na zdefiniowane przez użytkownika adres</w:t>
      </w:r>
      <w:r w:rsidR="00F80F6F">
        <w:rPr>
          <w:rFonts w:ascii="Arial" w:hAnsi="Arial" w:cs="Arial"/>
          <w:color w:val="000000"/>
        </w:rPr>
        <w:t xml:space="preserve"> </w:t>
      </w:r>
      <w:r w:rsidRPr="003D2C0A">
        <w:rPr>
          <w:rFonts w:ascii="Arial" w:hAnsi="Arial" w:cs="Arial"/>
          <w:color w:val="000000"/>
        </w:rPr>
        <w:t>e-mail.</w:t>
      </w:r>
    </w:p>
    <w:p w14:paraId="2773BFF0" w14:textId="691A1648"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definiowanie wyzwolenia danego alarmu </w:t>
      </w:r>
      <w:r w:rsidR="003D2C0A">
        <w:rPr>
          <w:rFonts w:ascii="Arial" w:hAnsi="Arial" w:cs="Arial"/>
          <w:color w:val="000000"/>
        </w:rPr>
        <w:br/>
      </w:r>
      <w:r w:rsidRPr="003D2C0A">
        <w:rPr>
          <w:rFonts w:ascii="Arial" w:hAnsi="Arial" w:cs="Arial"/>
          <w:color w:val="000000"/>
        </w:rPr>
        <w:t>w zależności od tego</w:t>
      </w:r>
      <w:r w:rsidR="003D2C0A">
        <w:rPr>
          <w:rFonts w:ascii="Arial" w:hAnsi="Arial" w:cs="Arial"/>
          <w:color w:val="000000"/>
        </w:rPr>
        <w:t>,</w:t>
      </w:r>
      <w:r w:rsidRPr="003D2C0A">
        <w:rPr>
          <w:rFonts w:ascii="Arial" w:hAnsi="Arial" w:cs="Arial"/>
          <w:color w:val="000000"/>
        </w:rPr>
        <w:t xml:space="preserve"> ile razy z rzędu wystąpiło przekroczenie danego poziomu alarmowego.</w:t>
      </w:r>
    </w:p>
    <w:p w14:paraId="1E971250"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definiowanie alarmów minimum dwuparametrowych połączonych funkcjami logicznymi: AND; OR.</w:t>
      </w:r>
    </w:p>
    <w:p w14:paraId="24A63C6A"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posiadać panel do zarządzania alarmami, na którym widoczne będą wszystkie alarmy wraz z ich aktualnym statusem. </w:t>
      </w:r>
    </w:p>
    <w:p w14:paraId="18686E93"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Web Service musi umożliwiać operatorowi wybór dodatkowej reakcji przy zmianie statusu danego alarmu w postaci wysłania wiadomości e-mail na zdefiniowane przez użytkownika adresy e-mail.</w:t>
      </w:r>
    </w:p>
    <w:p w14:paraId="7966BC7D" w14:textId="77777777" w:rsidR="00DF53FB" w:rsidRPr="003D2C0A" w:rsidRDefault="00DF53FB" w:rsidP="003D2C0A">
      <w:pPr>
        <w:pStyle w:val="Akapitzlist1"/>
        <w:numPr>
          <w:ilvl w:val="1"/>
          <w:numId w:val="20"/>
        </w:numPr>
        <w:ind w:left="1070" w:hanging="284"/>
        <w:rPr>
          <w:rFonts w:ascii="Arial" w:hAnsi="Arial" w:cs="Arial"/>
          <w:color w:val="000000"/>
        </w:rPr>
      </w:pPr>
      <w:r w:rsidRPr="003D2C0A">
        <w:rPr>
          <w:rFonts w:ascii="Arial" w:hAnsi="Arial" w:cs="Arial"/>
          <w:color w:val="000000"/>
        </w:rPr>
        <w:t xml:space="preserve">Web Service musi umożliwiać tworzenie raportów zestawiających różne parametry z różnych stacji pomiarowych dla zdefiniowanego przedziału </w:t>
      </w:r>
      <w:r w:rsidRPr="003D2C0A">
        <w:rPr>
          <w:rFonts w:ascii="Arial" w:hAnsi="Arial" w:cs="Arial"/>
          <w:color w:val="000000"/>
        </w:rPr>
        <w:lastRenderedPageBreak/>
        <w:t>czasowego. W ramach raportu musi być możliwość wyboru sposobu prezentowania danych:</w:t>
      </w:r>
    </w:p>
    <w:p w14:paraId="755A055D" w14:textId="77777777" w:rsidR="00DF53FB" w:rsidRPr="003D2C0A" w:rsidRDefault="00DF53FB" w:rsidP="003D2C0A">
      <w:pPr>
        <w:pStyle w:val="Akapitzlist1"/>
        <w:numPr>
          <w:ilvl w:val="1"/>
          <w:numId w:val="15"/>
        </w:numPr>
        <w:tabs>
          <w:tab w:val="clear" w:pos="0"/>
          <w:tab w:val="num" w:pos="-348"/>
        </w:tabs>
        <w:ind w:left="1518"/>
        <w:rPr>
          <w:rFonts w:ascii="Arial" w:hAnsi="Arial" w:cs="Arial"/>
          <w:color w:val="000000"/>
        </w:rPr>
      </w:pPr>
      <w:r w:rsidRPr="003D2C0A">
        <w:rPr>
          <w:rFonts w:ascii="Arial" w:hAnsi="Arial" w:cs="Arial"/>
          <w:color w:val="000000"/>
        </w:rPr>
        <w:t xml:space="preserve">Zestaw wykresów ułożonych jeden pod drugim, prezentujących każdy parametr na oddzielnym wykresie. </w:t>
      </w:r>
    </w:p>
    <w:p w14:paraId="198CA7AA" w14:textId="77777777" w:rsidR="00DF53FB" w:rsidRPr="003D2C0A" w:rsidRDefault="00DF53FB" w:rsidP="003D2C0A">
      <w:pPr>
        <w:pStyle w:val="Akapitzlist1"/>
        <w:numPr>
          <w:ilvl w:val="1"/>
          <w:numId w:val="15"/>
        </w:numPr>
        <w:tabs>
          <w:tab w:val="clear" w:pos="0"/>
          <w:tab w:val="num" w:pos="-348"/>
        </w:tabs>
        <w:ind w:left="1518"/>
        <w:rPr>
          <w:rFonts w:ascii="Arial" w:hAnsi="Arial" w:cs="Arial"/>
          <w:color w:val="000000"/>
        </w:rPr>
      </w:pPr>
      <w:r w:rsidRPr="003D2C0A">
        <w:rPr>
          <w:rFonts w:ascii="Arial" w:hAnsi="Arial" w:cs="Arial"/>
          <w:color w:val="000000"/>
        </w:rPr>
        <w:t>Zestawienie wszystkich parametrów z raportu na jednym wykresie.</w:t>
      </w:r>
    </w:p>
    <w:p w14:paraId="4408E75F" w14:textId="77777777" w:rsidR="00DF53FB" w:rsidRPr="003D2C0A" w:rsidRDefault="00DF53FB" w:rsidP="003D2C0A">
      <w:pPr>
        <w:pStyle w:val="Akapitzlist1"/>
        <w:numPr>
          <w:ilvl w:val="1"/>
          <w:numId w:val="15"/>
        </w:numPr>
        <w:tabs>
          <w:tab w:val="clear" w:pos="0"/>
          <w:tab w:val="num" w:pos="-348"/>
        </w:tabs>
        <w:ind w:left="1518"/>
        <w:rPr>
          <w:rFonts w:ascii="Arial" w:hAnsi="Arial" w:cs="Arial"/>
          <w:iCs/>
          <w:color w:val="000000"/>
        </w:rPr>
      </w:pPr>
      <w:r w:rsidRPr="003D2C0A">
        <w:rPr>
          <w:rFonts w:ascii="Arial" w:hAnsi="Arial" w:cs="Arial"/>
          <w:color w:val="000000"/>
        </w:rPr>
        <w:t>Zestawienie tabelaryczne wartości wszystkich parametrów z raportu.</w:t>
      </w:r>
    </w:p>
    <w:p w14:paraId="72FD3213" w14:textId="3F55CDC1" w:rsidR="00D06BF3" w:rsidRPr="003D2C0A" w:rsidRDefault="00D06BF3" w:rsidP="003D2C0A">
      <w:pPr>
        <w:pStyle w:val="nagowek21"/>
        <w:numPr>
          <w:ilvl w:val="0"/>
          <w:numId w:val="5"/>
        </w:numPr>
        <w:ind w:left="357" w:hanging="357"/>
        <w:rPr>
          <w:rFonts w:ascii="Arial" w:hAnsi="Arial" w:cs="Arial"/>
          <w:color w:val="000000"/>
          <w:sz w:val="24"/>
          <w:szCs w:val="24"/>
        </w:rPr>
      </w:pPr>
      <w:r w:rsidRPr="003D2C0A">
        <w:rPr>
          <w:rFonts w:ascii="Arial" w:hAnsi="Arial" w:cs="Arial"/>
          <w:color w:val="000000"/>
          <w:sz w:val="24"/>
          <w:szCs w:val="24"/>
        </w:rPr>
        <w:t>S</w:t>
      </w:r>
      <w:r w:rsidRPr="003D2C0A">
        <w:rPr>
          <w:rFonts w:ascii="Arial" w:hAnsi="Arial" w:cs="Arial"/>
          <w:sz w:val="24"/>
          <w:szCs w:val="24"/>
        </w:rPr>
        <w:t>zkolenie.</w:t>
      </w:r>
    </w:p>
    <w:p w14:paraId="13D0D09E" w14:textId="5CD9D0F0" w:rsidR="00D06BF3" w:rsidRPr="003D2C0A" w:rsidRDefault="00D06BF3" w:rsidP="00D06BF3">
      <w:pPr>
        <w:ind w:firstLine="360"/>
        <w:rPr>
          <w:rFonts w:ascii="Arial" w:hAnsi="Arial" w:cs="Arial"/>
          <w:color w:val="000000"/>
        </w:rPr>
      </w:pPr>
      <w:r w:rsidRPr="003D2C0A">
        <w:rPr>
          <w:rFonts w:ascii="Arial" w:hAnsi="Arial" w:cs="Arial"/>
          <w:color w:val="000000"/>
        </w:rPr>
        <w:t>Wykonawca przeprowadzi szkolenie dla personelu Zamawiającego:</w:t>
      </w:r>
    </w:p>
    <w:p w14:paraId="4CE00A20" w14:textId="79E2FD76" w:rsidR="00D06BF3" w:rsidRPr="003D2C0A" w:rsidRDefault="00D06BF3" w:rsidP="003D2C0A">
      <w:pPr>
        <w:pStyle w:val="Akapitzlist1"/>
        <w:numPr>
          <w:ilvl w:val="0"/>
          <w:numId w:val="16"/>
        </w:numPr>
        <w:ind w:left="851" w:hanging="425"/>
        <w:rPr>
          <w:rFonts w:ascii="Arial" w:hAnsi="Arial" w:cs="Arial"/>
          <w:iCs/>
          <w:color w:val="000000"/>
        </w:rPr>
      </w:pPr>
      <w:r w:rsidRPr="003D2C0A">
        <w:rPr>
          <w:rFonts w:ascii="Arial" w:hAnsi="Arial" w:cs="Arial"/>
          <w:iCs/>
          <w:color w:val="000000"/>
        </w:rPr>
        <w:t xml:space="preserve">Szkolenie dla użytkowników Web </w:t>
      </w:r>
      <w:proofErr w:type="spellStart"/>
      <w:r w:rsidRPr="003D2C0A">
        <w:rPr>
          <w:rFonts w:ascii="Arial" w:hAnsi="Arial" w:cs="Arial"/>
          <w:iCs/>
          <w:color w:val="000000"/>
        </w:rPr>
        <w:t>Service’u</w:t>
      </w:r>
      <w:proofErr w:type="spellEnd"/>
      <w:r w:rsidR="00973780" w:rsidRPr="003D2C0A">
        <w:rPr>
          <w:rFonts w:ascii="Arial" w:hAnsi="Arial" w:cs="Arial"/>
          <w:iCs/>
          <w:color w:val="000000"/>
        </w:rPr>
        <w:t>.</w:t>
      </w:r>
    </w:p>
    <w:p w14:paraId="2AD1844F" w14:textId="77777777" w:rsidR="00D06BF3" w:rsidRPr="003D2C0A" w:rsidRDefault="00D06BF3" w:rsidP="003D2C0A">
      <w:pPr>
        <w:pStyle w:val="nagowek21"/>
        <w:numPr>
          <w:ilvl w:val="1"/>
          <w:numId w:val="5"/>
        </w:numPr>
        <w:tabs>
          <w:tab w:val="clear" w:pos="354"/>
          <w:tab w:val="left" w:pos="993"/>
        </w:tabs>
        <w:ind w:hanging="295"/>
        <w:jc w:val="left"/>
        <w:rPr>
          <w:rFonts w:ascii="Arial" w:hAnsi="Arial" w:cs="Arial"/>
          <w:color w:val="000000"/>
          <w:sz w:val="24"/>
          <w:szCs w:val="24"/>
        </w:rPr>
      </w:pPr>
      <w:r w:rsidRPr="003D2C0A">
        <w:rPr>
          <w:rFonts w:ascii="Arial" w:hAnsi="Arial" w:cs="Arial"/>
          <w:sz w:val="24"/>
          <w:szCs w:val="24"/>
        </w:rPr>
        <w:t>Wymagania ogólne:</w:t>
      </w:r>
    </w:p>
    <w:p w14:paraId="42CD98ED" w14:textId="13B5D28B" w:rsidR="00D06BF3" w:rsidRPr="003D2C0A" w:rsidRDefault="00D06BF3" w:rsidP="003D2C0A">
      <w:pPr>
        <w:pStyle w:val="Akapitzlist1"/>
        <w:numPr>
          <w:ilvl w:val="0"/>
          <w:numId w:val="16"/>
        </w:numPr>
        <w:ind w:left="1418" w:hanging="425"/>
        <w:rPr>
          <w:rFonts w:ascii="Arial" w:hAnsi="Arial" w:cs="Arial"/>
          <w:iCs/>
          <w:color w:val="000000"/>
        </w:rPr>
      </w:pPr>
      <w:r w:rsidRPr="003D2C0A">
        <w:rPr>
          <w:rFonts w:ascii="Arial" w:hAnsi="Arial" w:cs="Arial"/>
        </w:rPr>
        <w:t>Do przeprowadzenia szkole</w:t>
      </w:r>
      <w:r w:rsidR="008A790C" w:rsidRPr="003D2C0A">
        <w:rPr>
          <w:rFonts w:ascii="Arial" w:hAnsi="Arial" w:cs="Arial"/>
        </w:rPr>
        <w:t>nia</w:t>
      </w:r>
      <w:r w:rsidRPr="003D2C0A">
        <w:rPr>
          <w:rFonts w:ascii="Arial" w:hAnsi="Arial" w:cs="Arial"/>
        </w:rPr>
        <w:t xml:space="preserve"> Wykonawca zapewni instruktora posiadającego stosowną wiedzę i umiejętności.</w:t>
      </w:r>
    </w:p>
    <w:p w14:paraId="647087D9" w14:textId="201A3A75"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Szkoleni</w:t>
      </w:r>
      <w:r w:rsidR="008A790C" w:rsidRPr="003D2C0A">
        <w:rPr>
          <w:rFonts w:ascii="Arial" w:eastAsia="Times New Roman" w:hAnsi="Arial" w:cs="Arial"/>
          <w:szCs w:val="24"/>
        </w:rPr>
        <w:t>e</w:t>
      </w:r>
      <w:r w:rsidRPr="003D2C0A">
        <w:rPr>
          <w:rFonts w:ascii="Arial" w:eastAsia="Times New Roman" w:hAnsi="Arial" w:cs="Arial"/>
          <w:szCs w:val="24"/>
        </w:rPr>
        <w:t xml:space="preserve"> będ</w:t>
      </w:r>
      <w:r w:rsidR="008A790C" w:rsidRPr="003D2C0A">
        <w:rPr>
          <w:rFonts w:ascii="Arial" w:eastAsia="Times New Roman" w:hAnsi="Arial" w:cs="Arial"/>
          <w:szCs w:val="24"/>
        </w:rPr>
        <w:t>zie</w:t>
      </w:r>
      <w:r w:rsidRPr="003D2C0A">
        <w:rPr>
          <w:rFonts w:ascii="Arial" w:eastAsia="Times New Roman" w:hAnsi="Arial" w:cs="Arial"/>
          <w:szCs w:val="24"/>
        </w:rPr>
        <w:t xml:space="preserve"> prowadzone w języku polskim.</w:t>
      </w:r>
    </w:p>
    <w:p w14:paraId="4C18822C" w14:textId="5911100D"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 xml:space="preserve">Szkolenie zostanie przeprowadzone w dni robocze w godzinach pracy Zamawiającego, tj. od poniedziałku do piątku pomiędzy 7:00 a 15:00, </w:t>
      </w:r>
      <w:r w:rsidR="003D2C0A">
        <w:rPr>
          <w:rFonts w:ascii="Arial" w:eastAsia="Times New Roman" w:hAnsi="Arial" w:cs="Arial"/>
          <w:szCs w:val="24"/>
        </w:rPr>
        <w:br/>
      </w:r>
      <w:r w:rsidRPr="003D2C0A">
        <w:rPr>
          <w:rFonts w:ascii="Arial" w:eastAsia="Times New Roman" w:hAnsi="Arial" w:cs="Arial"/>
          <w:szCs w:val="24"/>
        </w:rPr>
        <w:t>z wyłączeniem świąt i dni ustawowo wolnych od pracy.</w:t>
      </w:r>
    </w:p>
    <w:p w14:paraId="6346B2DD" w14:textId="77777777"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Szkolenie dziennie może trwać maksymalnie 7 godzin.</w:t>
      </w:r>
    </w:p>
    <w:p w14:paraId="2A48C32B" w14:textId="7EA1A074"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Wykonawca jest zobowiązany uzgodnić termin szkole</w:t>
      </w:r>
      <w:r w:rsidR="008A790C" w:rsidRPr="003D2C0A">
        <w:rPr>
          <w:rFonts w:ascii="Arial" w:eastAsia="Times New Roman" w:hAnsi="Arial" w:cs="Arial"/>
          <w:szCs w:val="24"/>
        </w:rPr>
        <w:t>nia</w:t>
      </w:r>
      <w:r w:rsidRPr="003D2C0A">
        <w:rPr>
          <w:rFonts w:ascii="Arial" w:eastAsia="Times New Roman" w:hAnsi="Arial" w:cs="Arial"/>
          <w:szCs w:val="24"/>
        </w:rPr>
        <w:t xml:space="preserve"> wspólnie </w:t>
      </w:r>
      <w:r w:rsidR="003D2C0A">
        <w:rPr>
          <w:rFonts w:ascii="Arial" w:eastAsia="Times New Roman" w:hAnsi="Arial" w:cs="Arial"/>
          <w:szCs w:val="24"/>
        </w:rPr>
        <w:br/>
      </w:r>
      <w:r w:rsidRPr="003D2C0A">
        <w:rPr>
          <w:rFonts w:ascii="Arial" w:eastAsia="Times New Roman" w:hAnsi="Arial" w:cs="Arial"/>
          <w:szCs w:val="24"/>
        </w:rPr>
        <w:t>z Zamawiającym.</w:t>
      </w:r>
    </w:p>
    <w:p w14:paraId="44741E44" w14:textId="77A500EC" w:rsidR="00D06BF3" w:rsidRPr="003D2C0A" w:rsidRDefault="00D06BF3" w:rsidP="003D2C0A">
      <w:pPr>
        <w:pStyle w:val="Akapitzlist10"/>
        <w:numPr>
          <w:ilvl w:val="0"/>
          <w:numId w:val="16"/>
        </w:numPr>
        <w:spacing w:after="0" w:line="240" w:lineRule="auto"/>
        <w:ind w:left="1418" w:hanging="425"/>
        <w:rPr>
          <w:rFonts w:ascii="Arial" w:eastAsia="Times New Roman" w:hAnsi="Arial" w:cs="Arial"/>
          <w:szCs w:val="24"/>
        </w:rPr>
      </w:pPr>
      <w:r w:rsidRPr="003D2C0A">
        <w:rPr>
          <w:rFonts w:ascii="Arial" w:eastAsia="Times New Roman" w:hAnsi="Arial" w:cs="Arial"/>
          <w:szCs w:val="24"/>
        </w:rPr>
        <w:t>Wszelkie koszty szkole</w:t>
      </w:r>
      <w:r w:rsidR="008A790C" w:rsidRPr="003D2C0A">
        <w:rPr>
          <w:rFonts w:ascii="Arial" w:eastAsia="Times New Roman" w:hAnsi="Arial" w:cs="Arial"/>
          <w:szCs w:val="24"/>
        </w:rPr>
        <w:t>nia</w:t>
      </w:r>
      <w:r w:rsidRPr="003D2C0A">
        <w:rPr>
          <w:rFonts w:ascii="Arial" w:eastAsia="Times New Roman" w:hAnsi="Arial" w:cs="Arial"/>
          <w:szCs w:val="24"/>
        </w:rPr>
        <w:t xml:space="preserve"> zostaną uwzględnione w kwocie Oferty.</w:t>
      </w:r>
    </w:p>
    <w:p w14:paraId="35B9E1C8" w14:textId="10CD8BF3" w:rsidR="00D06BF3" w:rsidRPr="003D2C0A" w:rsidRDefault="00D06BF3" w:rsidP="003D2C0A">
      <w:pPr>
        <w:pStyle w:val="Akapitzlist10"/>
        <w:numPr>
          <w:ilvl w:val="0"/>
          <w:numId w:val="16"/>
        </w:numPr>
        <w:spacing w:after="0" w:line="240" w:lineRule="auto"/>
        <w:ind w:left="1418" w:hanging="425"/>
        <w:rPr>
          <w:rFonts w:ascii="Arial" w:hAnsi="Arial" w:cs="Arial"/>
          <w:iCs/>
          <w:color w:val="000000"/>
          <w:szCs w:val="24"/>
        </w:rPr>
      </w:pPr>
      <w:r w:rsidRPr="003D2C0A">
        <w:rPr>
          <w:rFonts w:ascii="Arial" w:eastAsia="Times New Roman" w:hAnsi="Arial" w:cs="Arial"/>
          <w:szCs w:val="24"/>
        </w:rPr>
        <w:t>Wykonawca</w:t>
      </w:r>
      <w:r w:rsidRPr="003D2C0A">
        <w:rPr>
          <w:rFonts w:ascii="Arial" w:hAnsi="Arial" w:cs="Arial"/>
          <w:szCs w:val="24"/>
        </w:rPr>
        <w:t xml:space="preserve"> sporządzi protok</w:t>
      </w:r>
      <w:r w:rsidR="008A790C" w:rsidRPr="003D2C0A">
        <w:rPr>
          <w:rFonts w:ascii="Arial" w:hAnsi="Arial" w:cs="Arial"/>
          <w:szCs w:val="24"/>
        </w:rPr>
        <w:t>ó</w:t>
      </w:r>
      <w:r w:rsidRPr="003D2C0A">
        <w:rPr>
          <w:rFonts w:ascii="Arial" w:hAnsi="Arial" w:cs="Arial"/>
          <w:szCs w:val="24"/>
        </w:rPr>
        <w:t>ł z przeprowadzon</w:t>
      </w:r>
      <w:r w:rsidR="008A790C" w:rsidRPr="003D2C0A">
        <w:rPr>
          <w:rFonts w:ascii="Arial" w:hAnsi="Arial" w:cs="Arial"/>
          <w:szCs w:val="24"/>
        </w:rPr>
        <w:t>ego</w:t>
      </w:r>
      <w:r w:rsidRPr="003D2C0A">
        <w:rPr>
          <w:rFonts w:ascii="Arial" w:hAnsi="Arial" w:cs="Arial"/>
          <w:szCs w:val="24"/>
        </w:rPr>
        <w:t xml:space="preserve"> szkole</w:t>
      </w:r>
      <w:r w:rsidR="008A790C" w:rsidRPr="003D2C0A">
        <w:rPr>
          <w:rFonts w:ascii="Arial" w:hAnsi="Arial" w:cs="Arial"/>
          <w:szCs w:val="24"/>
        </w:rPr>
        <w:t>nia</w:t>
      </w:r>
      <w:r w:rsidRPr="003D2C0A">
        <w:rPr>
          <w:rFonts w:ascii="Arial" w:hAnsi="Arial" w:cs="Arial"/>
          <w:szCs w:val="24"/>
        </w:rPr>
        <w:t>.</w:t>
      </w:r>
    </w:p>
    <w:p w14:paraId="73C8B120" w14:textId="19958B43" w:rsidR="00D06BF3" w:rsidRPr="003D2C0A" w:rsidRDefault="00D06BF3" w:rsidP="003D2C0A">
      <w:pPr>
        <w:pStyle w:val="nagowek21"/>
        <w:numPr>
          <w:ilvl w:val="1"/>
          <w:numId w:val="5"/>
        </w:numPr>
        <w:ind w:hanging="295"/>
        <w:rPr>
          <w:rFonts w:ascii="Arial" w:hAnsi="Arial" w:cs="Arial"/>
          <w:color w:val="000000"/>
          <w:sz w:val="24"/>
          <w:szCs w:val="24"/>
        </w:rPr>
      </w:pPr>
      <w:r w:rsidRPr="003D2C0A">
        <w:rPr>
          <w:rFonts w:ascii="Arial" w:hAnsi="Arial" w:cs="Arial"/>
          <w:color w:val="000000"/>
          <w:sz w:val="24"/>
          <w:szCs w:val="24"/>
        </w:rPr>
        <w:t xml:space="preserve">Wymagania szczegółowe dla </w:t>
      </w:r>
      <w:r w:rsidRPr="003D2C0A">
        <w:rPr>
          <w:rFonts w:ascii="Arial" w:hAnsi="Arial" w:cs="Arial"/>
          <w:sz w:val="24"/>
          <w:szCs w:val="24"/>
        </w:rPr>
        <w:t xml:space="preserve">szkolenia dla użytkowników </w:t>
      </w:r>
      <w:r w:rsidRPr="003D2C0A">
        <w:rPr>
          <w:rFonts w:ascii="Arial" w:hAnsi="Arial" w:cs="Arial"/>
          <w:color w:val="000000"/>
          <w:sz w:val="24"/>
          <w:szCs w:val="24"/>
        </w:rPr>
        <w:t xml:space="preserve">Web </w:t>
      </w:r>
      <w:proofErr w:type="spellStart"/>
      <w:r w:rsidRPr="003D2C0A">
        <w:rPr>
          <w:rFonts w:ascii="Arial" w:hAnsi="Arial" w:cs="Arial"/>
          <w:color w:val="000000"/>
          <w:sz w:val="24"/>
          <w:szCs w:val="24"/>
        </w:rPr>
        <w:t>Service’u</w:t>
      </w:r>
      <w:proofErr w:type="spellEnd"/>
      <w:r w:rsidRPr="003D2C0A">
        <w:rPr>
          <w:rFonts w:ascii="Arial" w:hAnsi="Arial" w:cs="Arial"/>
          <w:sz w:val="24"/>
          <w:szCs w:val="24"/>
        </w:rPr>
        <w:t>.</w:t>
      </w:r>
    </w:p>
    <w:p w14:paraId="76770367" w14:textId="77777777" w:rsidR="00D06BF3" w:rsidRDefault="00D06BF3" w:rsidP="00D06BF3">
      <w:pPr>
        <w:pStyle w:val="Akapitzlist1"/>
        <w:ind w:left="0"/>
        <w:rPr>
          <w:rFonts w:ascii="Tahoma" w:hAnsi="Tahoma" w:cs="Tahoma"/>
          <w:iCs/>
          <w:color w:val="000000"/>
          <w:sz w:val="22"/>
          <w:szCs w:val="22"/>
        </w:rPr>
      </w:pPr>
    </w:p>
    <w:tbl>
      <w:tblPr>
        <w:tblW w:w="0" w:type="auto"/>
        <w:jc w:val="center"/>
        <w:tblLayout w:type="fixed"/>
        <w:tblCellMar>
          <w:left w:w="71" w:type="dxa"/>
          <w:right w:w="71" w:type="dxa"/>
        </w:tblCellMar>
        <w:tblLook w:val="0000" w:firstRow="0" w:lastRow="0" w:firstColumn="0" w:lastColumn="0" w:noHBand="0" w:noVBand="0"/>
      </w:tblPr>
      <w:tblGrid>
        <w:gridCol w:w="3645"/>
        <w:gridCol w:w="5728"/>
      </w:tblGrid>
      <w:tr w:rsidR="00D06BF3" w14:paraId="6FA8EDB3"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4ECA740A"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Typ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47D27395" w14:textId="6E83D06F" w:rsidR="00D06BF3" w:rsidRPr="003D2C0A" w:rsidRDefault="00D06BF3" w:rsidP="004C5C67">
            <w:pPr>
              <w:ind w:left="74"/>
              <w:jc w:val="left"/>
              <w:rPr>
                <w:rFonts w:ascii="Arial" w:hAnsi="Arial" w:cs="Arial"/>
              </w:rPr>
            </w:pPr>
            <w:r w:rsidRPr="003D2C0A">
              <w:rPr>
                <w:rFonts w:ascii="Arial" w:hAnsi="Arial" w:cs="Arial"/>
                <w:iCs/>
                <w:color w:val="000000"/>
                <w:sz w:val="22"/>
                <w:szCs w:val="22"/>
              </w:rPr>
              <w:t>Szkoleni</w:t>
            </w:r>
            <w:r w:rsidR="008A790C" w:rsidRPr="003D2C0A">
              <w:rPr>
                <w:rFonts w:ascii="Arial" w:hAnsi="Arial" w:cs="Arial"/>
                <w:iCs/>
                <w:color w:val="000000"/>
                <w:sz w:val="22"/>
                <w:szCs w:val="22"/>
              </w:rPr>
              <w:t>e</w:t>
            </w:r>
            <w:r w:rsidRPr="003D2C0A">
              <w:rPr>
                <w:rFonts w:ascii="Arial" w:hAnsi="Arial" w:cs="Arial"/>
                <w:iCs/>
                <w:color w:val="000000"/>
                <w:sz w:val="22"/>
                <w:szCs w:val="22"/>
              </w:rPr>
              <w:t xml:space="preserve"> teoretyczne i praktyczne z obsługi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p>
        </w:tc>
      </w:tr>
      <w:tr w:rsidR="00D06BF3" w14:paraId="4C5C40A5"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3EB3CC50"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Miejsce prowadzenia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12B1DC47" w14:textId="77777777" w:rsidR="00D06BF3" w:rsidRPr="003D2C0A" w:rsidRDefault="00D06BF3" w:rsidP="004C5C67">
            <w:pPr>
              <w:ind w:left="74"/>
              <w:rPr>
                <w:rFonts w:ascii="Arial" w:hAnsi="Arial" w:cs="Arial"/>
              </w:rPr>
            </w:pPr>
            <w:r w:rsidRPr="003D2C0A">
              <w:rPr>
                <w:rFonts w:ascii="Arial" w:hAnsi="Arial" w:cs="Arial"/>
                <w:iCs/>
                <w:color w:val="000000"/>
                <w:sz w:val="22"/>
                <w:szCs w:val="22"/>
              </w:rPr>
              <w:t>Siedziba Zamawiającego</w:t>
            </w:r>
          </w:p>
        </w:tc>
      </w:tr>
      <w:tr w:rsidR="00D06BF3" w14:paraId="4B591E83"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4422C53A" w14:textId="31C5EAEF"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Materiały szkoleniowe:</w:t>
            </w:r>
          </w:p>
        </w:tc>
        <w:tc>
          <w:tcPr>
            <w:tcW w:w="5728" w:type="dxa"/>
            <w:tcBorders>
              <w:top w:val="single" w:sz="4" w:space="0" w:color="000000"/>
              <w:left w:val="single" w:sz="4" w:space="0" w:color="000000"/>
              <w:bottom w:val="single" w:sz="4" w:space="0" w:color="000000"/>
              <w:right w:val="single" w:sz="4" w:space="0" w:color="000000"/>
            </w:tcBorders>
            <w:vAlign w:val="center"/>
          </w:tcPr>
          <w:p w14:paraId="04F52355" w14:textId="10D2A83F" w:rsidR="00D06BF3" w:rsidRPr="003D2C0A" w:rsidRDefault="00D06BF3" w:rsidP="004C5C67">
            <w:pPr>
              <w:ind w:left="74"/>
              <w:rPr>
                <w:rFonts w:ascii="Arial" w:hAnsi="Arial" w:cs="Arial"/>
                <w:iCs/>
                <w:color w:val="000000"/>
                <w:sz w:val="22"/>
                <w:szCs w:val="22"/>
              </w:rPr>
            </w:pPr>
            <w:r w:rsidRPr="003D2C0A">
              <w:rPr>
                <w:rFonts w:ascii="Arial" w:hAnsi="Arial" w:cs="Arial"/>
                <w:sz w:val="22"/>
                <w:szCs w:val="22"/>
              </w:rPr>
              <w:t>Wykonawca zapewni każdemu uczestnikowi szkolenia komplet materiałów szkoleniowych w formie papierowej.</w:t>
            </w:r>
          </w:p>
        </w:tc>
      </w:tr>
      <w:tr w:rsidR="00D06BF3" w14:paraId="641F3F1F" w14:textId="77777777" w:rsidTr="004C5C67">
        <w:trPr>
          <w:trHeight w:val="1153"/>
          <w:jc w:val="center"/>
        </w:trPr>
        <w:tc>
          <w:tcPr>
            <w:tcW w:w="3645" w:type="dxa"/>
            <w:tcBorders>
              <w:top w:val="single" w:sz="4" w:space="0" w:color="000000"/>
              <w:left w:val="single" w:sz="4" w:space="0" w:color="000000"/>
              <w:bottom w:val="single" w:sz="4" w:space="0" w:color="000000"/>
            </w:tcBorders>
            <w:vAlign w:val="center"/>
          </w:tcPr>
          <w:p w14:paraId="31DA8B1E"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t>Minimalny zakres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2817C229" w14:textId="00246F3F" w:rsidR="00D06BF3" w:rsidRPr="003D2C0A" w:rsidRDefault="00D06BF3" w:rsidP="004C5C67">
            <w:pPr>
              <w:pStyle w:val="Akapitzlist1"/>
              <w:numPr>
                <w:ilvl w:val="0"/>
                <w:numId w:val="27"/>
              </w:numPr>
              <w:jc w:val="left"/>
              <w:rPr>
                <w:rFonts w:ascii="Arial" w:hAnsi="Arial" w:cs="Arial"/>
                <w:iCs/>
                <w:color w:val="000000"/>
                <w:sz w:val="22"/>
                <w:szCs w:val="22"/>
              </w:rPr>
            </w:pPr>
            <w:r w:rsidRPr="003D2C0A">
              <w:rPr>
                <w:rFonts w:ascii="Arial" w:hAnsi="Arial" w:cs="Arial"/>
                <w:iCs/>
                <w:color w:val="000000"/>
                <w:sz w:val="22"/>
                <w:szCs w:val="22"/>
              </w:rPr>
              <w:t>Informacje wprowadzające:</w:t>
            </w:r>
          </w:p>
          <w:p w14:paraId="32806494" w14:textId="31C0237A"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 xml:space="preserve">omówienie </w:t>
            </w:r>
            <w:r w:rsidR="008A790C" w:rsidRPr="003D2C0A">
              <w:rPr>
                <w:rFonts w:ascii="Arial" w:hAnsi="Arial" w:cs="Arial"/>
                <w:iCs/>
                <w:color w:val="000000"/>
                <w:sz w:val="22"/>
                <w:szCs w:val="22"/>
              </w:rPr>
              <w:t>rodzajów</w:t>
            </w:r>
            <w:r w:rsidRPr="003D2C0A">
              <w:rPr>
                <w:rFonts w:ascii="Arial" w:hAnsi="Arial" w:cs="Arial"/>
                <w:iCs/>
                <w:color w:val="000000"/>
                <w:sz w:val="22"/>
                <w:szCs w:val="22"/>
              </w:rPr>
              <w:t xml:space="preserve"> urządzeń pomiarowych,</w:t>
            </w:r>
          </w:p>
          <w:p w14:paraId="029F58C3"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elementów wchodzących w skład systemu gromadzenia danych pomiarowych,</w:t>
            </w:r>
          </w:p>
          <w:p w14:paraId="361CDFE5"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ogólnych zasad działania systemu: zbieranie, zapisywanie, wizualizowania, przeglądanie danych pomiarowych</w:t>
            </w:r>
          </w:p>
          <w:p w14:paraId="0DAA6C5E" w14:textId="77777777" w:rsidR="00DA11C4" w:rsidRPr="003D2C0A" w:rsidRDefault="00DA11C4" w:rsidP="00DA11C4">
            <w:pPr>
              <w:ind w:left="391"/>
              <w:jc w:val="left"/>
              <w:rPr>
                <w:rFonts w:ascii="Arial" w:hAnsi="Arial" w:cs="Arial"/>
                <w:iCs/>
                <w:color w:val="000000"/>
                <w:sz w:val="22"/>
                <w:szCs w:val="22"/>
              </w:rPr>
            </w:pPr>
          </w:p>
          <w:p w14:paraId="0CC630BC" w14:textId="63C7B981" w:rsidR="00D06BF3" w:rsidRPr="003D2C0A" w:rsidRDefault="00D06BF3" w:rsidP="004C5C67">
            <w:pPr>
              <w:pStyle w:val="Akapitzlist1"/>
              <w:numPr>
                <w:ilvl w:val="0"/>
                <w:numId w:val="27"/>
              </w:numPr>
              <w:jc w:val="left"/>
              <w:rPr>
                <w:rFonts w:ascii="Arial" w:hAnsi="Arial" w:cs="Arial"/>
                <w:iCs/>
                <w:color w:val="000000"/>
                <w:sz w:val="22"/>
                <w:szCs w:val="22"/>
              </w:rPr>
            </w:pPr>
            <w:r w:rsidRPr="003D2C0A">
              <w:rPr>
                <w:rFonts w:ascii="Arial" w:hAnsi="Arial" w:cs="Arial"/>
                <w:iCs/>
                <w:color w:val="000000"/>
                <w:sz w:val="22"/>
                <w:szCs w:val="22"/>
              </w:rPr>
              <w:t xml:space="preserve">Obsługa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r w:rsidRPr="003D2C0A">
              <w:rPr>
                <w:rFonts w:ascii="Arial" w:hAnsi="Arial" w:cs="Arial"/>
                <w:iCs/>
                <w:color w:val="000000"/>
                <w:sz w:val="22"/>
                <w:szCs w:val="22"/>
              </w:rPr>
              <w:t>:</w:t>
            </w:r>
          </w:p>
          <w:p w14:paraId="2A484CED"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 xml:space="preserve">omówienie zasad dostępu do </w:t>
            </w:r>
            <w:r w:rsidRPr="003D2C0A">
              <w:rPr>
                <w:rFonts w:ascii="Arial" w:hAnsi="Arial" w:cs="Arial"/>
                <w:color w:val="000000"/>
                <w:sz w:val="22"/>
                <w:szCs w:val="22"/>
              </w:rPr>
              <w:t xml:space="preserve">Web </w:t>
            </w:r>
            <w:proofErr w:type="spellStart"/>
            <w:r w:rsidRPr="003D2C0A">
              <w:rPr>
                <w:rFonts w:ascii="Arial" w:hAnsi="Arial" w:cs="Arial"/>
                <w:color w:val="000000"/>
                <w:sz w:val="22"/>
                <w:szCs w:val="22"/>
              </w:rPr>
              <w:t>Service’u</w:t>
            </w:r>
            <w:proofErr w:type="spellEnd"/>
            <w:r w:rsidRPr="003D2C0A">
              <w:rPr>
                <w:rFonts w:ascii="Arial" w:hAnsi="Arial" w:cs="Arial"/>
                <w:iCs/>
                <w:color w:val="000000"/>
                <w:sz w:val="22"/>
                <w:szCs w:val="22"/>
              </w:rPr>
              <w:t>,</w:t>
            </w:r>
          </w:p>
          <w:p w14:paraId="32BBF584"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 elementów interfejsu,</w:t>
            </w:r>
          </w:p>
          <w:p w14:paraId="6FC6A57D"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obsługa domyślnego widoku,</w:t>
            </w:r>
          </w:p>
          <w:p w14:paraId="32C792C3"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dodatkowych widoków mapowych,</w:t>
            </w:r>
          </w:p>
          <w:p w14:paraId="2D56217A" w14:textId="756E8A6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omówienie</w:t>
            </w:r>
            <w:r w:rsidR="00DA11C4" w:rsidRPr="003D2C0A">
              <w:rPr>
                <w:rFonts w:ascii="Arial" w:hAnsi="Arial" w:cs="Arial"/>
                <w:iCs/>
                <w:color w:val="000000"/>
                <w:sz w:val="22"/>
                <w:szCs w:val="22"/>
              </w:rPr>
              <w:t xml:space="preserve"> operacji na</w:t>
            </w:r>
            <w:r w:rsidRPr="003D2C0A">
              <w:rPr>
                <w:rFonts w:ascii="Arial" w:hAnsi="Arial" w:cs="Arial"/>
                <w:iCs/>
                <w:color w:val="000000"/>
                <w:sz w:val="22"/>
                <w:szCs w:val="22"/>
              </w:rPr>
              <w:t xml:space="preserve"> wykres</w:t>
            </w:r>
            <w:r w:rsidR="00DA11C4" w:rsidRPr="003D2C0A">
              <w:rPr>
                <w:rFonts w:ascii="Arial" w:hAnsi="Arial" w:cs="Arial"/>
                <w:iCs/>
                <w:color w:val="000000"/>
                <w:sz w:val="22"/>
                <w:szCs w:val="22"/>
              </w:rPr>
              <w:t>ach</w:t>
            </w:r>
            <w:r w:rsidRPr="003D2C0A">
              <w:rPr>
                <w:rFonts w:ascii="Arial" w:hAnsi="Arial" w:cs="Arial"/>
                <w:iCs/>
                <w:color w:val="000000"/>
                <w:sz w:val="22"/>
                <w:szCs w:val="22"/>
              </w:rPr>
              <w:t xml:space="preserve"> </w:t>
            </w:r>
            <w:r w:rsidR="00DA11C4" w:rsidRPr="003D2C0A">
              <w:rPr>
                <w:rFonts w:ascii="Arial" w:hAnsi="Arial" w:cs="Arial"/>
                <w:iCs/>
                <w:color w:val="000000"/>
                <w:sz w:val="22"/>
                <w:szCs w:val="22"/>
              </w:rPr>
              <w:t>z</w:t>
            </w:r>
            <w:r w:rsidRPr="003D2C0A">
              <w:rPr>
                <w:rFonts w:ascii="Arial" w:hAnsi="Arial" w:cs="Arial"/>
                <w:iCs/>
                <w:color w:val="000000"/>
                <w:sz w:val="22"/>
                <w:szCs w:val="22"/>
              </w:rPr>
              <w:t xml:space="preserve"> dan</w:t>
            </w:r>
            <w:r w:rsidR="00DA11C4" w:rsidRPr="003D2C0A">
              <w:rPr>
                <w:rFonts w:ascii="Arial" w:hAnsi="Arial" w:cs="Arial"/>
                <w:iCs/>
                <w:color w:val="000000"/>
                <w:sz w:val="22"/>
                <w:szCs w:val="22"/>
              </w:rPr>
              <w:t>ymi</w:t>
            </w:r>
            <w:r w:rsidRPr="003D2C0A">
              <w:rPr>
                <w:rFonts w:ascii="Arial" w:hAnsi="Arial" w:cs="Arial"/>
                <w:iCs/>
                <w:color w:val="000000"/>
                <w:sz w:val="22"/>
                <w:szCs w:val="22"/>
              </w:rPr>
              <w:t xml:space="preserve"> pomiarow</w:t>
            </w:r>
            <w:r w:rsidR="00DA11C4" w:rsidRPr="003D2C0A">
              <w:rPr>
                <w:rFonts w:ascii="Arial" w:hAnsi="Arial" w:cs="Arial"/>
                <w:iCs/>
                <w:color w:val="000000"/>
                <w:sz w:val="22"/>
                <w:szCs w:val="22"/>
              </w:rPr>
              <w:t>ymi i serwisowymi</w:t>
            </w:r>
            <w:r w:rsidRPr="003D2C0A">
              <w:rPr>
                <w:rFonts w:ascii="Arial" w:hAnsi="Arial" w:cs="Arial"/>
                <w:iCs/>
                <w:color w:val="000000"/>
                <w:sz w:val="22"/>
                <w:szCs w:val="22"/>
              </w:rPr>
              <w:t>,</w:t>
            </w:r>
          </w:p>
          <w:p w14:paraId="5F0A007E" w14:textId="224CAB02"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eksport danych do pliku .</w:t>
            </w:r>
            <w:proofErr w:type="spellStart"/>
            <w:r w:rsidRPr="003D2C0A">
              <w:rPr>
                <w:rFonts w:ascii="Arial" w:hAnsi="Arial" w:cs="Arial"/>
                <w:iCs/>
                <w:color w:val="000000"/>
                <w:sz w:val="22"/>
                <w:szCs w:val="22"/>
              </w:rPr>
              <w:t>xls</w:t>
            </w:r>
            <w:r w:rsidR="00E277C5" w:rsidRPr="003D2C0A">
              <w:rPr>
                <w:rFonts w:ascii="Arial" w:hAnsi="Arial" w:cs="Arial"/>
                <w:iCs/>
                <w:color w:val="000000"/>
                <w:sz w:val="22"/>
                <w:szCs w:val="22"/>
              </w:rPr>
              <w:t>x</w:t>
            </w:r>
            <w:proofErr w:type="spellEnd"/>
            <w:r w:rsidRPr="003D2C0A">
              <w:rPr>
                <w:rFonts w:ascii="Arial" w:hAnsi="Arial" w:cs="Arial"/>
                <w:iCs/>
                <w:color w:val="000000"/>
                <w:sz w:val="22"/>
                <w:szCs w:val="22"/>
              </w:rPr>
              <w:t xml:space="preserve"> lub .</w:t>
            </w:r>
            <w:proofErr w:type="spellStart"/>
            <w:r w:rsidRPr="003D2C0A">
              <w:rPr>
                <w:rFonts w:ascii="Arial" w:hAnsi="Arial" w:cs="Arial"/>
                <w:iCs/>
                <w:color w:val="000000"/>
                <w:sz w:val="22"/>
                <w:szCs w:val="22"/>
              </w:rPr>
              <w:t>csv</w:t>
            </w:r>
            <w:proofErr w:type="spellEnd"/>
            <w:r w:rsidRPr="003D2C0A">
              <w:rPr>
                <w:rFonts w:ascii="Arial" w:hAnsi="Arial" w:cs="Arial"/>
                <w:iCs/>
                <w:color w:val="000000"/>
                <w:sz w:val="22"/>
                <w:szCs w:val="22"/>
              </w:rPr>
              <w:t>,</w:t>
            </w:r>
          </w:p>
          <w:p w14:paraId="1DC1C7FA"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raportów,</w:t>
            </w:r>
          </w:p>
          <w:p w14:paraId="2E21925F" w14:textId="77777777" w:rsidR="00D06BF3" w:rsidRPr="003D2C0A" w:rsidRDefault="00D06BF3" w:rsidP="00DA11C4">
            <w:pPr>
              <w:numPr>
                <w:ilvl w:val="1"/>
                <w:numId w:val="13"/>
              </w:numPr>
              <w:tabs>
                <w:tab w:val="clear" w:pos="0"/>
                <w:tab w:val="num" w:pos="401"/>
              </w:tabs>
              <w:ind w:left="391" w:firstLine="0"/>
              <w:jc w:val="left"/>
              <w:rPr>
                <w:rFonts w:ascii="Arial" w:hAnsi="Arial" w:cs="Arial"/>
                <w:iCs/>
                <w:color w:val="000000"/>
                <w:sz w:val="22"/>
                <w:szCs w:val="22"/>
              </w:rPr>
            </w:pPr>
            <w:r w:rsidRPr="003D2C0A">
              <w:rPr>
                <w:rFonts w:ascii="Arial" w:hAnsi="Arial" w:cs="Arial"/>
                <w:iCs/>
                <w:color w:val="000000"/>
                <w:sz w:val="22"/>
                <w:szCs w:val="22"/>
              </w:rPr>
              <w:t>tworzenie i edytowanie reguł alarmów,</w:t>
            </w:r>
          </w:p>
          <w:p w14:paraId="75442C70" w14:textId="0672B922" w:rsidR="00D06BF3" w:rsidRPr="003D2C0A" w:rsidRDefault="00D06BF3" w:rsidP="00DA11C4">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t>zdalne konfigurowanie parametrów urządzeń pomiarowych,</w:t>
            </w:r>
            <w:r w:rsidR="00E277C5" w:rsidRPr="003D2C0A">
              <w:rPr>
                <w:rFonts w:ascii="Arial" w:hAnsi="Arial" w:cs="Arial"/>
                <w:color w:val="000000"/>
                <w:sz w:val="22"/>
                <w:szCs w:val="22"/>
              </w:rPr>
              <w:t xml:space="preserve"> układów rejestrujących i telemetrycznych,</w:t>
            </w:r>
          </w:p>
          <w:p w14:paraId="0185D1DC" w14:textId="198DBF62" w:rsidR="00E277C5" w:rsidRPr="003D2C0A" w:rsidRDefault="00D771B0" w:rsidP="00DA11C4">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lastRenderedPageBreak/>
              <w:t>zarządzani</w:t>
            </w:r>
            <w:r w:rsidR="00E277C5" w:rsidRPr="003D2C0A">
              <w:rPr>
                <w:rFonts w:ascii="Arial" w:hAnsi="Arial" w:cs="Arial"/>
                <w:iCs/>
                <w:color w:val="000000"/>
                <w:sz w:val="22"/>
                <w:szCs w:val="22"/>
              </w:rPr>
              <w:t>e</w:t>
            </w:r>
            <w:r w:rsidRPr="003D2C0A">
              <w:rPr>
                <w:rFonts w:ascii="Arial" w:hAnsi="Arial" w:cs="Arial"/>
                <w:iCs/>
                <w:color w:val="000000"/>
                <w:sz w:val="22"/>
                <w:szCs w:val="22"/>
              </w:rPr>
              <w:t xml:space="preserve"> stacjami pomiarowymi (dodawanie nowej stacji pomiarowej, zmiana lokalizacji stacji pomiarowej, usuwanie stacji pomiarowej, zamiana aktywnej stacji pomiarowej na nieaktywną</w:t>
            </w:r>
            <w:r w:rsidR="00E277C5" w:rsidRPr="003D2C0A">
              <w:rPr>
                <w:rFonts w:ascii="Arial" w:hAnsi="Arial" w:cs="Arial"/>
                <w:iCs/>
                <w:color w:val="000000"/>
                <w:sz w:val="22"/>
                <w:szCs w:val="22"/>
              </w:rPr>
              <w:t xml:space="preserve"> (</w:t>
            </w:r>
            <w:r w:rsidR="00E277C5" w:rsidRPr="003D2C0A">
              <w:rPr>
                <w:rFonts w:ascii="Arial" w:hAnsi="Arial" w:cs="Arial"/>
                <w:sz w:val="22"/>
              </w:rPr>
              <w:t>należącą do danych archiwalnych</w:t>
            </w:r>
            <w:r w:rsidR="00E277C5" w:rsidRPr="003D2C0A">
              <w:rPr>
                <w:rFonts w:ascii="Arial" w:hAnsi="Arial" w:cs="Arial"/>
                <w:iCs/>
                <w:color w:val="000000"/>
                <w:sz w:val="22"/>
                <w:szCs w:val="22"/>
              </w:rPr>
              <w:t>),</w:t>
            </w:r>
          </w:p>
          <w:p w14:paraId="58F9041A" w14:textId="3DAC2BCC" w:rsidR="00D771B0" w:rsidRPr="003D2C0A" w:rsidRDefault="00E277C5" w:rsidP="00E277C5">
            <w:pPr>
              <w:numPr>
                <w:ilvl w:val="1"/>
                <w:numId w:val="13"/>
              </w:numPr>
              <w:tabs>
                <w:tab w:val="clear" w:pos="0"/>
                <w:tab w:val="num" w:pos="401"/>
              </w:tabs>
              <w:ind w:left="391" w:firstLine="0"/>
              <w:jc w:val="left"/>
              <w:rPr>
                <w:rFonts w:ascii="Arial" w:hAnsi="Arial" w:cs="Arial"/>
              </w:rPr>
            </w:pPr>
            <w:r w:rsidRPr="003D2C0A">
              <w:rPr>
                <w:rFonts w:ascii="Arial" w:hAnsi="Arial" w:cs="Arial"/>
                <w:iCs/>
                <w:color w:val="000000"/>
                <w:sz w:val="22"/>
                <w:szCs w:val="22"/>
              </w:rPr>
              <w:t>omówienie dostępu do danych archiwalnych.</w:t>
            </w:r>
          </w:p>
        </w:tc>
      </w:tr>
      <w:tr w:rsidR="00D06BF3" w14:paraId="651EC410" w14:textId="77777777" w:rsidTr="004C5C67">
        <w:trPr>
          <w:trHeight w:val="551"/>
          <w:jc w:val="center"/>
        </w:trPr>
        <w:tc>
          <w:tcPr>
            <w:tcW w:w="3645" w:type="dxa"/>
            <w:tcBorders>
              <w:top w:val="single" w:sz="4" w:space="0" w:color="000000"/>
              <w:left w:val="single" w:sz="4" w:space="0" w:color="000000"/>
              <w:bottom w:val="single" w:sz="4" w:space="0" w:color="000000"/>
            </w:tcBorders>
            <w:vAlign w:val="center"/>
          </w:tcPr>
          <w:p w14:paraId="1DC574C3" w14:textId="77777777" w:rsidR="00D06BF3" w:rsidRPr="003D2C0A" w:rsidRDefault="00D06BF3" w:rsidP="004C5C67">
            <w:pPr>
              <w:ind w:left="57"/>
              <w:rPr>
                <w:rFonts w:ascii="Arial" w:hAnsi="Arial" w:cs="Arial"/>
                <w:iCs/>
                <w:color w:val="000000"/>
                <w:sz w:val="22"/>
                <w:szCs w:val="22"/>
              </w:rPr>
            </w:pPr>
            <w:r w:rsidRPr="003D2C0A">
              <w:rPr>
                <w:rFonts w:ascii="Arial" w:hAnsi="Arial" w:cs="Arial"/>
                <w:iCs/>
                <w:color w:val="000000"/>
                <w:sz w:val="22"/>
                <w:szCs w:val="22"/>
              </w:rPr>
              <w:lastRenderedPageBreak/>
              <w:t>Liczba uczestników szkolenia:</w:t>
            </w:r>
          </w:p>
        </w:tc>
        <w:tc>
          <w:tcPr>
            <w:tcW w:w="5728" w:type="dxa"/>
            <w:tcBorders>
              <w:top w:val="single" w:sz="4" w:space="0" w:color="000000"/>
              <w:left w:val="single" w:sz="4" w:space="0" w:color="000000"/>
              <w:bottom w:val="single" w:sz="4" w:space="0" w:color="000000"/>
              <w:right w:val="single" w:sz="4" w:space="0" w:color="000000"/>
            </w:tcBorders>
            <w:vAlign w:val="center"/>
          </w:tcPr>
          <w:p w14:paraId="3B1D10EA" w14:textId="77777777" w:rsidR="00D06BF3" w:rsidRPr="003D2C0A" w:rsidRDefault="00D06BF3" w:rsidP="004C5C67">
            <w:pPr>
              <w:ind w:left="74"/>
              <w:rPr>
                <w:rFonts w:ascii="Arial" w:hAnsi="Arial" w:cs="Arial"/>
              </w:rPr>
            </w:pPr>
            <w:r w:rsidRPr="003D2C0A">
              <w:rPr>
                <w:rFonts w:ascii="Arial" w:hAnsi="Arial" w:cs="Arial"/>
                <w:iCs/>
                <w:color w:val="000000"/>
                <w:sz w:val="22"/>
                <w:szCs w:val="22"/>
              </w:rPr>
              <w:t>Nie więcej niż 8 osób</w:t>
            </w:r>
          </w:p>
        </w:tc>
      </w:tr>
    </w:tbl>
    <w:p w14:paraId="0F59D872" w14:textId="77777777" w:rsidR="00D06BF3" w:rsidRDefault="00D06BF3" w:rsidP="003D2C0A">
      <w:pPr>
        <w:pStyle w:val="nagowek21"/>
        <w:spacing w:before="0"/>
        <w:rPr>
          <w:color w:val="000000"/>
        </w:rPr>
      </w:pPr>
    </w:p>
    <w:sectPr w:rsidR="00D06BF3" w:rsidSect="00B34A8E">
      <w:headerReference w:type="default" r:id="rId7"/>
      <w:footerReference w:type="even" r:id="rId8"/>
      <w:footerReference w:type="default" r:id="rId9"/>
      <w:pgSz w:w="11906" w:h="16838" w:code="9"/>
      <w:pgMar w:top="1134" w:right="851" w:bottom="851" w:left="1418" w:header="709" w:footer="284"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B27C1" w14:textId="77777777" w:rsidR="00730C66" w:rsidRDefault="00730C66">
      <w:r>
        <w:separator/>
      </w:r>
    </w:p>
  </w:endnote>
  <w:endnote w:type="continuationSeparator" w:id="0">
    <w:p w14:paraId="11F1A3E7" w14:textId="77777777" w:rsidR="00730C66" w:rsidRDefault="0073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Lohit Hindi">
    <w:altName w:val="Cambria"/>
    <w:panose1 w:val="00000000000000000000"/>
    <w:charset w:val="00"/>
    <w:family w:val="roman"/>
    <w:notTrueType/>
    <w:pitch w:val="default"/>
  </w:font>
  <w:font w:name="Switzerland">
    <w:altName w:val="Times New Roman"/>
    <w:charset w:val="00"/>
    <w:family w:val="auto"/>
    <w:pitch w:val="variable"/>
    <w:sig w:usb0="00000007" w:usb1="00000000" w:usb2="00000000" w:usb3="00000000" w:csb0="00000003" w:csb1="00000000"/>
  </w:font>
  <w:font w:name="E+H Serif">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Optima">
    <w:panose1 w:val="020B0502050508020304"/>
    <w:charset w:val="00"/>
    <w:family w:val="swiss"/>
    <w:pitch w:val="variable"/>
    <w:sig w:usb0="00000003" w:usb1="00000000" w:usb2="00000000" w:usb3="00000000" w:csb0="00000001" w:csb1="00000000"/>
  </w:font>
  <w:font w:name="Times Roman">
    <w:altName w:val="Times New Roman"/>
    <w:panose1 w:val="02020603050405020304"/>
    <w:charset w:val="00"/>
    <w:family w:val="roman"/>
    <w:pitch w:val="default"/>
  </w:font>
  <w:font w:name="Palatino Linotype">
    <w:panose1 w:val="02040502050505030304"/>
    <w:charset w:val="EE"/>
    <w:family w:val="roman"/>
    <w:pitch w:val="variable"/>
    <w:sig w:usb0="E0000287" w:usb1="4000001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85E9B" w14:textId="389E53FB" w:rsidR="00021FCA" w:rsidRDefault="00DF53FB">
    <w:pPr>
      <w:pStyle w:val="Stopka"/>
      <w:ind w:right="360"/>
    </w:pPr>
    <w:r>
      <w:rPr>
        <w:noProof/>
      </w:rPr>
      <mc:AlternateContent>
        <mc:Choice Requires="wps">
          <w:drawing>
            <wp:anchor distT="0" distB="0" distL="8584565" distR="8584565" simplePos="0" relativeHeight="251659264" behindDoc="0" locked="0" layoutInCell="1" allowOverlap="1" wp14:anchorId="10586545" wp14:editId="0CD3E900">
              <wp:simplePos x="0" y="0"/>
              <wp:positionH relativeFrom="page">
                <wp:posOffset>6711315</wp:posOffset>
              </wp:positionH>
              <wp:positionV relativeFrom="paragraph">
                <wp:posOffset>635</wp:posOffset>
              </wp:positionV>
              <wp:extent cx="317500" cy="152400"/>
              <wp:effectExtent l="0" t="635" r="635" b="0"/>
              <wp:wrapSquare wrapText="larges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1D3AC" w14:textId="77777777" w:rsidR="00021FCA" w:rsidRDefault="00A33F01">
                          <w:pPr>
                            <w:pStyle w:val="Stopka"/>
                          </w:pPr>
                          <w:r>
                            <w:fldChar w:fldCharType="begin"/>
                          </w:r>
                          <w: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86545" id="_x0000_t202" coordsize="21600,21600" o:spt="202" path="m,l,21600r21600,l21600,xe">
              <v:stroke joinstyle="miter"/>
              <v:path gradientshapeok="t" o:connecttype="rect"/>
            </v:shapetype>
            <v:shape id="Pole tekstowe 2" o:spid="_x0000_s1026" type="#_x0000_t202" style="position:absolute;left:0;text-align:left;margin-left:528.45pt;margin-top:.05pt;width:25pt;height:12pt;z-index:251659264;visibility:visible;mso-wrap-style:square;mso-width-percent:0;mso-height-percent:0;mso-wrap-distance-left:675.95pt;mso-wrap-distance-top:0;mso-wrap-distance-right:675.9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" stroked="f">
              <v:textbox inset="0,0,0,0">
                <w:txbxContent>
                  <w:p w14:paraId="2A31D3AC" w14:textId="77777777" w:rsidR="00021FCA" w:rsidRDefault="00000000">
                    <w:pPr>
                      <w:pStyle w:val="Stopka"/>
                    </w:pPr>
                    <w:r>
                      <w:fldChar w:fldCharType="begin"/>
                    </w:r>
                    <w:r>
                      <w:instrText xml:space="preserve"> PAGE </w:instrText>
                    </w:r>
                    <w:r>
                      <w:fldChar w:fldCharType="separate"/>
                    </w:r>
                    <w:r>
                      <w:t>2</w:t>
                    </w:r>
                    <w:r>
                      <w:fldChar w:fldCharType="end"/>
                    </w:r>
                  </w:p>
                </w:txbxContent>
              </v:textbox>
              <w10:wrap type="square" side="largest" anchorx="page"/>
            </v:shape>
          </w:pict>
        </mc:Fallback>
      </mc:AlternateContent>
    </w:r>
  </w:p>
  <w:p w14:paraId="2A923CFF" w14:textId="77777777" w:rsidR="00021FCA" w:rsidRDefault="00021F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A8E" w14:textId="77777777" w:rsidR="00021FCA" w:rsidRDefault="00A33F01">
    <w:pPr>
      <w:pStyle w:val="Stopka"/>
      <w:jc w:val="right"/>
    </w:pPr>
    <w:r>
      <w:fldChar w:fldCharType="begin"/>
    </w:r>
    <w:r>
      <w:instrText xml:space="preserve"> PAGE </w:instrText>
    </w:r>
    <w:r>
      <w:fldChar w:fldCharType="separate"/>
    </w:r>
    <w:r>
      <w:t>1</w:t>
    </w:r>
    <w:r>
      <w:fldChar w:fldCharType="end"/>
    </w:r>
  </w:p>
  <w:p w14:paraId="1B1BF60D" w14:textId="77777777" w:rsidR="00021FCA" w:rsidRDefault="00021F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CAF3" w14:textId="77777777" w:rsidR="00730C66" w:rsidRDefault="00730C66">
      <w:r>
        <w:separator/>
      </w:r>
    </w:p>
  </w:footnote>
  <w:footnote w:type="continuationSeparator" w:id="0">
    <w:p w14:paraId="5424201F" w14:textId="77777777" w:rsidR="00730C66" w:rsidRDefault="0073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B86" w14:textId="77777777" w:rsidR="00021FCA" w:rsidRPr="00F214F0" w:rsidRDefault="00021FCA" w:rsidP="00F214F0">
    <w:pPr>
      <w:pStyle w:val="Nagwek"/>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397"/>
        </w:tabs>
        <w:ind w:left="397" w:hanging="397"/>
      </w:pPr>
      <w:rPr>
        <w:rFonts w:ascii="Symbol" w:hAnsi="Symbol" w:cs="Symbol"/>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rPr>
        <w:b w:val="0"/>
        <w:sz w:val="22"/>
        <w:szCs w:val="22"/>
        <w:lang w:val="pl-PL"/>
      </w:r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pStyle w:val="Nagwek2"/>
      <w:lvlText w:val="%1"/>
      <w:lvlJc w:val="left"/>
      <w:pPr>
        <w:tabs>
          <w:tab w:val="num" w:pos="397"/>
        </w:tabs>
        <w:ind w:left="397" w:hanging="397"/>
      </w:pPr>
      <w:rPr>
        <w:rFonts w:ascii="Symbol" w:hAnsi="Symbol" w:cs="Symbol"/>
        <w:color w:val="0000FF"/>
        <w:sz w:val="18"/>
        <w:szCs w:val="18"/>
      </w:rPr>
    </w:lvl>
    <w:lvl w:ilvl="1">
      <w:start w:val="1"/>
      <w:numFmt w:val="decimal"/>
      <w:lvlText w:val="%1.%2."/>
      <w:lvlJc w:val="left"/>
      <w:pPr>
        <w:tabs>
          <w:tab w:val="num" w:pos="0"/>
        </w:tabs>
        <w:ind w:left="576" w:hanging="576"/>
      </w:pPr>
      <w:rPr>
        <w:rFonts w:cs="Tahoma"/>
      </w:rPr>
    </w:lvl>
    <w:lvl w:ilvl="2">
      <w:start w:val="1"/>
      <w:numFmt w:val="decimal"/>
      <w:lvlText w:val="%1.%2.%3."/>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6680A130"/>
    <w:name w:val="WW8Num3"/>
    <w:lvl w:ilvl="0">
      <w:start w:val="1"/>
      <w:numFmt w:val="decimal"/>
      <w:lvlText w:val="%1"/>
      <w:lvlJc w:val="left"/>
      <w:pPr>
        <w:tabs>
          <w:tab w:val="num" w:pos="0"/>
        </w:tabs>
        <w:ind w:left="375" w:hanging="375"/>
      </w:pPr>
      <w:rPr>
        <w:rFonts w:ascii="Symbol" w:hAnsi="Symbol" w:cs="Symbol"/>
        <w:color w:val="0000FF"/>
        <w:szCs w:val="22"/>
      </w:rPr>
    </w:lvl>
    <w:lvl w:ilvl="1">
      <w:start w:val="1"/>
      <w:numFmt w:val="decimal"/>
      <w:lvlText w:val="%1.%2"/>
      <w:lvlJc w:val="left"/>
      <w:pPr>
        <w:tabs>
          <w:tab w:val="num" w:pos="0"/>
        </w:tabs>
        <w:ind w:left="1512" w:hanging="720"/>
      </w:pPr>
      <w:rPr>
        <w:rFonts w:cs="Tahoma"/>
      </w:rPr>
    </w:lvl>
    <w:lvl w:ilvl="2">
      <w:start w:val="1"/>
      <w:numFmt w:val="decimal"/>
      <w:lvlText w:val="%1.%2.%3"/>
      <w:lvlJc w:val="left"/>
      <w:pPr>
        <w:tabs>
          <w:tab w:val="num" w:pos="0"/>
        </w:tabs>
        <w:ind w:left="2304" w:hanging="720"/>
      </w:pPr>
      <w:rPr>
        <w:rFonts w:ascii="Tahoma" w:hAnsi="Tahoma" w:cs="Tahoma" w:hint="default"/>
      </w:rPr>
    </w:lvl>
    <w:lvl w:ilvl="3">
      <w:start w:val="1"/>
      <w:numFmt w:val="decimal"/>
      <w:lvlText w:val="%1.%2.%3.%4"/>
      <w:lvlJc w:val="left"/>
      <w:pPr>
        <w:tabs>
          <w:tab w:val="num" w:pos="0"/>
        </w:tabs>
        <w:ind w:left="3456" w:hanging="1080"/>
      </w:pPr>
      <w:rPr>
        <w:rFonts w:ascii="Symbol" w:hAnsi="Symbol" w:cs="Symbol"/>
      </w:rPr>
    </w:lvl>
    <w:lvl w:ilvl="4">
      <w:start w:val="1"/>
      <w:numFmt w:val="decimal"/>
      <w:lvlText w:val="%1.%2.%3.%4.%5"/>
      <w:lvlJc w:val="left"/>
      <w:pPr>
        <w:tabs>
          <w:tab w:val="num" w:pos="0"/>
        </w:tabs>
        <w:ind w:left="4608" w:hanging="1440"/>
      </w:pPr>
    </w:lvl>
    <w:lvl w:ilvl="5">
      <w:start w:val="1"/>
      <w:numFmt w:val="decimal"/>
      <w:lvlText w:val="%1.%2.%3.%4.%5.%6"/>
      <w:lvlJc w:val="left"/>
      <w:pPr>
        <w:tabs>
          <w:tab w:val="num" w:pos="0"/>
        </w:tabs>
        <w:ind w:left="5400" w:hanging="1440"/>
      </w:pPr>
    </w:lvl>
    <w:lvl w:ilvl="6">
      <w:start w:val="1"/>
      <w:numFmt w:val="decimal"/>
      <w:lvlText w:val="%1.%2.%3.%4.%5.%6.%7"/>
      <w:lvlJc w:val="left"/>
      <w:pPr>
        <w:tabs>
          <w:tab w:val="num" w:pos="0"/>
        </w:tabs>
        <w:ind w:left="6552" w:hanging="1800"/>
      </w:pPr>
    </w:lvl>
    <w:lvl w:ilvl="7">
      <w:start w:val="1"/>
      <w:numFmt w:val="decimal"/>
      <w:lvlText w:val="%1.%2.%3.%4.%5.%6.%7.%8"/>
      <w:lvlJc w:val="left"/>
      <w:pPr>
        <w:tabs>
          <w:tab w:val="num" w:pos="0"/>
        </w:tabs>
        <w:ind w:left="7704" w:hanging="2160"/>
      </w:pPr>
    </w:lvl>
    <w:lvl w:ilvl="8">
      <w:start w:val="1"/>
      <w:numFmt w:val="decimal"/>
      <w:lvlText w:val="%1.%2.%3.%4.%5.%6.%7.%8.%9"/>
      <w:lvlJc w:val="left"/>
      <w:pPr>
        <w:tabs>
          <w:tab w:val="num" w:pos="0"/>
        </w:tabs>
        <w:ind w:left="8856" w:hanging="2520"/>
      </w:pPr>
    </w:lvl>
  </w:abstractNum>
  <w:abstractNum w:abstractNumId="3" w15:restartNumberingAfterBreak="0">
    <w:nsid w:val="00000005"/>
    <w:multiLevelType w:val="multilevel"/>
    <w:tmpl w:val="00000005"/>
    <w:name w:val="WW8Num5"/>
    <w:lvl w:ilvl="0">
      <w:start w:val="1"/>
      <w:numFmt w:val="bullet"/>
      <w:lvlText w:val="o"/>
      <w:lvlJc w:val="left"/>
      <w:pPr>
        <w:tabs>
          <w:tab w:val="num" w:pos="0"/>
        </w:tabs>
        <w:ind w:left="720" w:hanging="360"/>
      </w:pPr>
      <w:rPr>
        <w:rFonts w:ascii="Courier New" w:hAnsi="Courier New" w:cs="Symbol"/>
        <w:sz w:val="18"/>
        <w:szCs w:val="18"/>
      </w:rPr>
    </w:lvl>
    <w:lvl w:ilvl="1">
      <w:start w:val="1"/>
      <w:numFmt w:val="bullet"/>
      <w:lvlText w:val="o"/>
      <w:lvlJc w:val="left"/>
      <w:pPr>
        <w:tabs>
          <w:tab w:val="num" w:pos="0"/>
        </w:tabs>
        <w:ind w:left="1440" w:hanging="360"/>
      </w:pPr>
      <w:rPr>
        <w:rFonts w:ascii="Courier New" w:hAnsi="Courier New" w:cs="Symbol"/>
        <w:sz w:val="18"/>
        <w:szCs w:val="18"/>
      </w:rPr>
    </w:lvl>
    <w:lvl w:ilvl="2">
      <w:start w:val="1"/>
      <w:numFmt w:val="bullet"/>
      <w:lvlText w:val=""/>
      <w:lvlJc w:val="left"/>
      <w:pPr>
        <w:tabs>
          <w:tab w:val="num" w:pos="0"/>
        </w:tabs>
        <w:ind w:left="2160" w:hanging="360"/>
      </w:pPr>
      <w:rPr>
        <w:rFonts w:ascii="Wingdings" w:hAnsi="Wingdings" w:cs="Tahoma"/>
        <w:b w:val="0"/>
        <w:szCs w:val="22"/>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Symbol"/>
        <w:sz w:val="18"/>
        <w:szCs w:val="18"/>
      </w:rPr>
    </w:lvl>
    <w:lvl w:ilvl="5">
      <w:start w:val="1"/>
      <w:numFmt w:val="bullet"/>
      <w:lvlText w:val=""/>
      <w:lvlJc w:val="left"/>
      <w:pPr>
        <w:tabs>
          <w:tab w:val="num" w:pos="0"/>
        </w:tabs>
        <w:ind w:left="4320" w:hanging="360"/>
      </w:pPr>
      <w:rPr>
        <w:rFonts w:ascii="Wingdings" w:hAnsi="Wingdings" w:cs="Tahoma"/>
        <w:b w:val="0"/>
        <w:szCs w:val="22"/>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Symbol"/>
        <w:sz w:val="18"/>
        <w:szCs w:val="18"/>
      </w:rPr>
    </w:lvl>
    <w:lvl w:ilvl="8">
      <w:start w:val="1"/>
      <w:numFmt w:val="bullet"/>
      <w:lvlText w:val=""/>
      <w:lvlJc w:val="left"/>
      <w:pPr>
        <w:tabs>
          <w:tab w:val="num" w:pos="0"/>
        </w:tabs>
        <w:ind w:left="6480" w:hanging="360"/>
      </w:pPr>
      <w:rPr>
        <w:rFonts w:ascii="Wingdings" w:hAnsi="Wingdings" w:cs="Tahoma"/>
        <w:b w:val="0"/>
        <w:szCs w:val="22"/>
      </w:rPr>
    </w:lvl>
  </w:abstractNum>
  <w:abstractNum w:abstractNumId="4" w15:restartNumberingAfterBreak="0">
    <w:nsid w:val="00000006"/>
    <w:multiLevelType w:val="multilevel"/>
    <w:tmpl w:val="72A48210"/>
    <w:lvl w:ilvl="0">
      <w:start w:val="1"/>
      <w:numFmt w:val="decimal"/>
      <w:lvlText w:val="%1."/>
      <w:lvlJc w:val="left"/>
      <w:pPr>
        <w:tabs>
          <w:tab w:val="num" w:pos="354"/>
        </w:tabs>
        <w:ind w:left="360" w:hanging="360"/>
      </w:pPr>
      <w:rPr>
        <w:rFonts w:ascii="Tahoma" w:hAnsi="Tahoma" w:cs="Tahoma" w:hint="default"/>
      </w:rPr>
    </w:lvl>
    <w:lvl w:ilvl="1">
      <w:start w:val="1"/>
      <w:numFmt w:val="decimal"/>
      <w:lvlText w:val="%1.%2."/>
      <w:lvlJc w:val="left"/>
      <w:pPr>
        <w:tabs>
          <w:tab w:val="num" w:pos="354"/>
        </w:tabs>
        <w:ind w:left="720" w:hanging="720"/>
      </w:pPr>
      <w:rPr>
        <w:rFonts w:ascii="Tahoma" w:hAnsi="Tahoma" w:cs="Tahoma" w:hint="default"/>
        <w:sz w:val="22"/>
        <w:szCs w:val="22"/>
      </w:rPr>
    </w:lvl>
    <w:lvl w:ilvl="2">
      <w:start w:val="1"/>
      <w:numFmt w:val="decimal"/>
      <w:lvlText w:val="%1.%2.%3."/>
      <w:lvlJc w:val="left"/>
      <w:pPr>
        <w:tabs>
          <w:tab w:val="num" w:pos="354"/>
        </w:tabs>
        <w:ind w:left="1080" w:hanging="1080"/>
      </w:pPr>
      <w:rPr>
        <w:rFonts w:cs="Tahoma"/>
        <w:b/>
        <w:bCs w:val="0"/>
        <w:szCs w:val="22"/>
      </w:rPr>
    </w:lvl>
    <w:lvl w:ilvl="3">
      <w:start w:val="1"/>
      <w:numFmt w:val="decimal"/>
      <w:lvlText w:val="%1.%2.%3.%4."/>
      <w:lvlJc w:val="left"/>
      <w:pPr>
        <w:tabs>
          <w:tab w:val="num" w:pos="354"/>
        </w:tabs>
        <w:ind w:left="1080" w:hanging="1080"/>
      </w:pPr>
    </w:lvl>
    <w:lvl w:ilvl="4">
      <w:start w:val="1"/>
      <w:numFmt w:val="decimal"/>
      <w:lvlText w:val="%1.%2.%3.%4.%5."/>
      <w:lvlJc w:val="left"/>
      <w:pPr>
        <w:tabs>
          <w:tab w:val="num" w:pos="354"/>
        </w:tabs>
        <w:ind w:left="1440" w:hanging="1440"/>
      </w:pPr>
      <w:rPr>
        <w:rFonts w:ascii="Courier New" w:hAnsi="Courier New" w:cs="Courier New"/>
      </w:rPr>
    </w:lvl>
    <w:lvl w:ilvl="5">
      <w:start w:val="1"/>
      <w:numFmt w:val="decimal"/>
      <w:lvlText w:val="%1.%2.%3.%4.%5.%6."/>
      <w:lvlJc w:val="left"/>
      <w:pPr>
        <w:tabs>
          <w:tab w:val="num" w:pos="354"/>
        </w:tabs>
        <w:ind w:left="1800" w:hanging="1800"/>
      </w:pPr>
    </w:lvl>
    <w:lvl w:ilvl="6">
      <w:start w:val="1"/>
      <w:numFmt w:val="decimal"/>
      <w:lvlText w:val="%1.%2.%3.%4.%5.%6.%7."/>
      <w:lvlJc w:val="left"/>
      <w:pPr>
        <w:tabs>
          <w:tab w:val="num" w:pos="354"/>
        </w:tabs>
        <w:ind w:left="1800" w:hanging="1800"/>
      </w:pPr>
    </w:lvl>
    <w:lvl w:ilvl="7">
      <w:start w:val="1"/>
      <w:numFmt w:val="decimal"/>
      <w:lvlText w:val="%1.%2.%3.%4.%5.%6.%7.%8."/>
      <w:lvlJc w:val="left"/>
      <w:pPr>
        <w:tabs>
          <w:tab w:val="num" w:pos="354"/>
        </w:tabs>
        <w:ind w:left="2160" w:hanging="2160"/>
      </w:pPr>
    </w:lvl>
    <w:lvl w:ilvl="8">
      <w:start w:val="1"/>
      <w:numFmt w:val="decimal"/>
      <w:lvlText w:val="%1.%2.%3.%4.%5.%6.%7.%8.%9."/>
      <w:lvlJc w:val="left"/>
      <w:pPr>
        <w:tabs>
          <w:tab w:val="num" w:pos="354"/>
        </w:tabs>
        <w:ind w:left="2520" w:hanging="2520"/>
      </w:pPr>
    </w:lvl>
  </w:abstractNum>
  <w:abstractNum w:abstractNumId="5" w15:restartNumberingAfterBreak="0">
    <w:nsid w:val="00000007"/>
    <w:multiLevelType w:val="multilevel"/>
    <w:tmpl w:val="AF004A12"/>
    <w:name w:val="WW8Num7"/>
    <w:lvl w:ilvl="0">
      <w:start w:val="1"/>
      <w:numFmt w:val="bullet"/>
      <w:lvlText w:val=""/>
      <w:lvlJc w:val="left"/>
      <w:pPr>
        <w:tabs>
          <w:tab w:val="num" w:pos="0"/>
        </w:tabs>
        <w:ind w:left="1146" w:hanging="360"/>
      </w:pPr>
      <w:rPr>
        <w:rFonts w:ascii="Wingdings" w:hAnsi="Wingdings" w:cs="Wingdings"/>
        <w:vertAlign w:val="superscript"/>
      </w:rPr>
    </w:lvl>
    <w:lvl w:ilvl="1">
      <w:start w:val="1"/>
      <w:numFmt w:val="bullet"/>
      <w:lvlText w:val=""/>
      <w:lvlJc w:val="left"/>
      <w:pPr>
        <w:tabs>
          <w:tab w:val="num" w:pos="0"/>
        </w:tabs>
        <w:ind w:left="1866" w:hanging="360"/>
      </w:pPr>
      <w:rPr>
        <w:rFonts w:ascii="Symbol" w:hAnsi="Symbol" w:hint="default"/>
      </w:rPr>
    </w:lvl>
    <w:lvl w:ilvl="2">
      <w:start w:val="1"/>
      <w:numFmt w:val="bullet"/>
      <w:lvlText w:val=""/>
      <w:lvlJc w:val="left"/>
      <w:pPr>
        <w:tabs>
          <w:tab w:val="num" w:pos="0"/>
        </w:tabs>
        <w:ind w:left="2586" w:hanging="360"/>
      </w:pPr>
      <w:rPr>
        <w:rFonts w:ascii="Wingdings" w:hAnsi="Wingdings" w:cs="Wingdings"/>
        <w:vertAlign w:val="superscript"/>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vertAlign w:val="superscript"/>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vertAlign w:val="superscript"/>
      </w:rPr>
    </w:lvl>
  </w:abstractNum>
  <w:abstractNum w:abstractNumId="6" w15:restartNumberingAfterBreak="0">
    <w:nsid w:val="00000008"/>
    <w:multiLevelType w:val="multilevel"/>
    <w:tmpl w:val="00000008"/>
    <w:name w:val="WW8Num8"/>
    <w:lvl w:ilvl="0">
      <w:start w:val="1"/>
      <w:numFmt w:val="bullet"/>
      <w:lvlText w:val="o"/>
      <w:lvlJc w:val="left"/>
      <w:pPr>
        <w:tabs>
          <w:tab w:val="num" w:pos="0"/>
        </w:tabs>
        <w:ind w:left="1506" w:hanging="360"/>
      </w:pPr>
      <w:rPr>
        <w:rFonts w:ascii="Courier New" w:hAnsi="Courier New" w:cs="Wingdings"/>
        <w:szCs w:val="22"/>
        <w:vertAlign w:val="superscript"/>
      </w:rPr>
    </w:lvl>
    <w:lvl w:ilvl="1">
      <w:start w:val="1"/>
      <w:numFmt w:val="bullet"/>
      <w:lvlText w:val="o"/>
      <w:lvlJc w:val="left"/>
      <w:pPr>
        <w:tabs>
          <w:tab w:val="num" w:pos="0"/>
        </w:tabs>
        <w:ind w:left="2226" w:hanging="360"/>
      </w:pPr>
      <w:rPr>
        <w:rFonts w:ascii="Courier New" w:hAnsi="Courier New" w:cs="Wingdings"/>
        <w:szCs w:val="22"/>
        <w:vertAlign w:val="superscript"/>
      </w:rPr>
    </w:lvl>
    <w:lvl w:ilvl="2">
      <w:start w:val="1"/>
      <w:numFmt w:val="bullet"/>
      <w:lvlText w:val=""/>
      <w:lvlJc w:val="left"/>
      <w:pPr>
        <w:tabs>
          <w:tab w:val="num" w:pos="0"/>
        </w:tabs>
        <w:ind w:left="2946" w:hanging="360"/>
      </w:pPr>
      <w:rPr>
        <w:rFonts w:ascii="Wingdings" w:hAnsi="Wingdings" w:cs="Wingdings"/>
      </w:rPr>
    </w:lvl>
    <w:lvl w:ilvl="3">
      <w:start w:val="1"/>
      <w:numFmt w:val="bullet"/>
      <w:lvlText w:val=""/>
      <w:lvlJc w:val="left"/>
      <w:pPr>
        <w:tabs>
          <w:tab w:val="num" w:pos="0"/>
        </w:tabs>
        <w:ind w:left="3666" w:hanging="360"/>
      </w:pPr>
      <w:rPr>
        <w:rFonts w:ascii="Symbol" w:hAnsi="Symbol" w:cs="Symbol"/>
      </w:rPr>
    </w:lvl>
    <w:lvl w:ilvl="4">
      <w:start w:val="1"/>
      <w:numFmt w:val="bullet"/>
      <w:lvlText w:val="o"/>
      <w:lvlJc w:val="left"/>
      <w:pPr>
        <w:tabs>
          <w:tab w:val="num" w:pos="0"/>
        </w:tabs>
        <w:ind w:left="4386" w:hanging="360"/>
      </w:pPr>
      <w:rPr>
        <w:rFonts w:ascii="Courier New" w:hAnsi="Courier New" w:cs="Wingdings"/>
        <w:szCs w:val="22"/>
        <w:vertAlign w:val="superscript"/>
      </w:rPr>
    </w:lvl>
    <w:lvl w:ilvl="5">
      <w:start w:val="1"/>
      <w:numFmt w:val="bullet"/>
      <w:lvlText w:val=""/>
      <w:lvlJc w:val="left"/>
      <w:pPr>
        <w:tabs>
          <w:tab w:val="num" w:pos="0"/>
        </w:tabs>
        <w:ind w:left="5106" w:hanging="360"/>
      </w:pPr>
      <w:rPr>
        <w:rFonts w:ascii="Wingdings" w:hAnsi="Wingdings" w:cs="Wingdings"/>
      </w:rPr>
    </w:lvl>
    <w:lvl w:ilvl="6">
      <w:start w:val="1"/>
      <w:numFmt w:val="bullet"/>
      <w:lvlText w:val=""/>
      <w:lvlJc w:val="left"/>
      <w:pPr>
        <w:tabs>
          <w:tab w:val="num" w:pos="0"/>
        </w:tabs>
        <w:ind w:left="5826" w:hanging="360"/>
      </w:pPr>
      <w:rPr>
        <w:rFonts w:ascii="Symbol" w:hAnsi="Symbol" w:cs="Symbol"/>
      </w:rPr>
    </w:lvl>
    <w:lvl w:ilvl="7">
      <w:start w:val="1"/>
      <w:numFmt w:val="bullet"/>
      <w:lvlText w:val="o"/>
      <w:lvlJc w:val="left"/>
      <w:pPr>
        <w:tabs>
          <w:tab w:val="num" w:pos="0"/>
        </w:tabs>
        <w:ind w:left="6546" w:hanging="360"/>
      </w:pPr>
      <w:rPr>
        <w:rFonts w:ascii="Courier New" w:hAnsi="Courier New" w:cs="Wingdings"/>
        <w:szCs w:val="22"/>
        <w:vertAlign w:val="superscript"/>
      </w:rPr>
    </w:lvl>
    <w:lvl w:ilvl="8">
      <w:start w:val="1"/>
      <w:numFmt w:val="bullet"/>
      <w:lvlText w:val=""/>
      <w:lvlJc w:val="left"/>
      <w:pPr>
        <w:tabs>
          <w:tab w:val="num" w:pos="0"/>
        </w:tabs>
        <w:ind w:left="7266" w:hanging="360"/>
      </w:pPr>
      <w:rPr>
        <w:rFonts w:ascii="Wingdings" w:hAnsi="Wingdings" w:cs="Wingdings"/>
      </w:rPr>
    </w:lvl>
  </w:abstractNum>
  <w:abstractNum w:abstractNumId="7" w15:restartNumberingAfterBreak="0">
    <w:nsid w:val="0000000A"/>
    <w:multiLevelType w:val="multilevel"/>
    <w:tmpl w:val="72A0DD42"/>
    <w:name w:val="WW8Num10"/>
    <w:lvl w:ilvl="0">
      <w:start w:val="1"/>
      <w:numFmt w:val="bullet"/>
      <w:lvlText w:val="o"/>
      <w:lvlJc w:val="left"/>
      <w:pPr>
        <w:tabs>
          <w:tab w:val="num" w:pos="-60"/>
        </w:tabs>
        <w:ind w:left="1446" w:hanging="360"/>
      </w:pPr>
      <w:rPr>
        <w:rFonts w:ascii="Courier New" w:hAnsi="Courier New" w:cs="Times New Roman"/>
      </w:rPr>
    </w:lvl>
    <w:lvl w:ilvl="1">
      <w:start w:val="1"/>
      <w:numFmt w:val="bullet"/>
      <w:lvlText w:val=""/>
      <w:lvlJc w:val="left"/>
      <w:pPr>
        <w:tabs>
          <w:tab w:val="num" w:pos="-60"/>
        </w:tabs>
        <w:ind w:left="2166" w:hanging="360"/>
      </w:pPr>
      <w:rPr>
        <w:rFonts w:ascii="Wingdings" w:hAnsi="Wingdings" w:hint="default"/>
      </w:rPr>
    </w:lvl>
    <w:lvl w:ilvl="2">
      <w:start w:val="1"/>
      <w:numFmt w:val="bullet"/>
      <w:lvlText w:val=""/>
      <w:lvlJc w:val="left"/>
      <w:pPr>
        <w:tabs>
          <w:tab w:val="num" w:pos="-60"/>
        </w:tabs>
        <w:ind w:left="2886" w:hanging="360"/>
      </w:pPr>
      <w:rPr>
        <w:rFonts w:ascii="Wingdings" w:hAnsi="Wingdings" w:cs="Wingdings"/>
      </w:rPr>
    </w:lvl>
    <w:lvl w:ilvl="3">
      <w:start w:val="1"/>
      <w:numFmt w:val="bullet"/>
      <w:lvlText w:val=""/>
      <w:lvlJc w:val="left"/>
      <w:pPr>
        <w:tabs>
          <w:tab w:val="num" w:pos="-60"/>
        </w:tabs>
        <w:ind w:left="3606" w:hanging="360"/>
      </w:pPr>
      <w:rPr>
        <w:rFonts w:ascii="Symbol" w:hAnsi="Symbol" w:cs="Symbol"/>
      </w:rPr>
    </w:lvl>
    <w:lvl w:ilvl="4">
      <w:start w:val="1"/>
      <w:numFmt w:val="bullet"/>
      <w:lvlText w:val="o"/>
      <w:lvlJc w:val="left"/>
      <w:pPr>
        <w:tabs>
          <w:tab w:val="num" w:pos="-60"/>
        </w:tabs>
        <w:ind w:left="4326" w:hanging="360"/>
      </w:pPr>
      <w:rPr>
        <w:rFonts w:ascii="Courier New" w:hAnsi="Courier New" w:cs="Times New Roman"/>
      </w:rPr>
    </w:lvl>
    <w:lvl w:ilvl="5">
      <w:start w:val="1"/>
      <w:numFmt w:val="bullet"/>
      <w:lvlText w:val=""/>
      <w:lvlJc w:val="left"/>
      <w:pPr>
        <w:tabs>
          <w:tab w:val="num" w:pos="-60"/>
        </w:tabs>
        <w:ind w:left="5046" w:hanging="360"/>
      </w:pPr>
      <w:rPr>
        <w:rFonts w:ascii="Wingdings" w:hAnsi="Wingdings" w:cs="Wingdings"/>
      </w:rPr>
    </w:lvl>
    <w:lvl w:ilvl="6">
      <w:start w:val="1"/>
      <w:numFmt w:val="bullet"/>
      <w:lvlText w:val=""/>
      <w:lvlJc w:val="left"/>
      <w:pPr>
        <w:tabs>
          <w:tab w:val="num" w:pos="-60"/>
        </w:tabs>
        <w:ind w:left="5766" w:hanging="360"/>
      </w:pPr>
      <w:rPr>
        <w:rFonts w:ascii="Symbol" w:hAnsi="Symbol" w:cs="Symbol"/>
      </w:rPr>
    </w:lvl>
    <w:lvl w:ilvl="7">
      <w:start w:val="1"/>
      <w:numFmt w:val="bullet"/>
      <w:lvlText w:val="o"/>
      <w:lvlJc w:val="left"/>
      <w:pPr>
        <w:tabs>
          <w:tab w:val="num" w:pos="-60"/>
        </w:tabs>
        <w:ind w:left="6486" w:hanging="360"/>
      </w:pPr>
      <w:rPr>
        <w:rFonts w:ascii="Courier New" w:hAnsi="Courier New" w:cs="Times New Roman"/>
      </w:rPr>
    </w:lvl>
    <w:lvl w:ilvl="8">
      <w:start w:val="1"/>
      <w:numFmt w:val="bullet"/>
      <w:lvlText w:val=""/>
      <w:lvlJc w:val="left"/>
      <w:pPr>
        <w:tabs>
          <w:tab w:val="num" w:pos="-60"/>
        </w:tabs>
        <w:ind w:left="7206" w:hanging="360"/>
      </w:pPr>
      <w:rPr>
        <w:rFonts w:ascii="Wingdings" w:hAnsi="Wingdings" w:cs="Wingdings"/>
      </w:rPr>
    </w:lvl>
  </w:abstractNum>
  <w:abstractNum w:abstractNumId="8" w15:restartNumberingAfterBreak="0">
    <w:nsid w:val="0000000B"/>
    <w:multiLevelType w:val="multilevel"/>
    <w:tmpl w:val="C6F67AEA"/>
    <w:name w:val="WW8Num11"/>
    <w:lvl w:ilvl="0">
      <w:start w:val="1"/>
      <w:numFmt w:val="bullet"/>
      <w:lvlText w:val="o"/>
      <w:lvlJc w:val="left"/>
      <w:pPr>
        <w:tabs>
          <w:tab w:val="num" w:pos="-78"/>
        </w:tabs>
        <w:ind w:left="1428" w:hanging="360"/>
      </w:pPr>
      <w:rPr>
        <w:rFonts w:ascii="Courier New" w:hAnsi="Courier New" w:cs="Times New Roman"/>
      </w:rPr>
    </w:lvl>
    <w:lvl w:ilvl="1">
      <w:start w:val="1"/>
      <w:numFmt w:val="bullet"/>
      <w:lvlText w:val=""/>
      <w:lvlJc w:val="left"/>
      <w:pPr>
        <w:ind w:left="2148" w:hanging="360"/>
      </w:pPr>
      <w:rPr>
        <w:rFonts w:ascii="Symbol" w:hAnsi="Symbol" w:hint="default"/>
      </w:rPr>
    </w:lvl>
    <w:lvl w:ilvl="2">
      <w:start w:val="1"/>
      <w:numFmt w:val="bullet"/>
      <w:lvlText w:val=""/>
      <w:lvlJc w:val="left"/>
      <w:pPr>
        <w:tabs>
          <w:tab w:val="num" w:pos="-78"/>
        </w:tabs>
        <w:ind w:left="2868" w:hanging="360"/>
      </w:pPr>
      <w:rPr>
        <w:rFonts w:ascii="Wingdings" w:hAnsi="Wingdings" w:cs="Wingdings"/>
      </w:rPr>
    </w:lvl>
    <w:lvl w:ilvl="3">
      <w:start w:val="1"/>
      <w:numFmt w:val="bullet"/>
      <w:lvlText w:val=""/>
      <w:lvlJc w:val="left"/>
      <w:pPr>
        <w:tabs>
          <w:tab w:val="num" w:pos="-78"/>
        </w:tabs>
        <w:ind w:left="3588" w:hanging="360"/>
      </w:pPr>
      <w:rPr>
        <w:rFonts w:ascii="Symbol" w:hAnsi="Symbol" w:cs="Symbol"/>
      </w:rPr>
    </w:lvl>
    <w:lvl w:ilvl="4">
      <w:start w:val="1"/>
      <w:numFmt w:val="bullet"/>
      <w:lvlText w:val="o"/>
      <w:lvlJc w:val="left"/>
      <w:pPr>
        <w:tabs>
          <w:tab w:val="num" w:pos="-78"/>
        </w:tabs>
        <w:ind w:left="4308" w:hanging="360"/>
      </w:pPr>
      <w:rPr>
        <w:rFonts w:ascii="Courier New" w:hAnsi="Courier New" w:cs="Times New Roman"/>
      </w:rPr>
    </w:lvl>
    <w:lvl w:ilvl="5">
      <w:start w:val="1"/>
      <w:numFmt w:val="bullet"/>
      <w:lvlText w:val=""/>
      <w:lvlJc w:val="left"/>
      <w:pPr>
        <w:tabs>
          <w:tab w:val="num" w:pos="-78"/>
        </w:tabs>
        <w:ind w:left="5028" w:hanging="360"/>
      </w:pPr>
      <w:rPr>
        <w:rFonts w:ascii="Wingdings" w:hAnsi="Wingdings" w:cs="Wingdings"/>
      </w:rPr>
    </w:lvl>
    <w:lvl w:ilvl="6">
      <w:start w:val="1"/>
      <w:numFmt w:val="bullet"/>
      <w:lvlText w:val=""/>
      <w:lvlJc w:val="left"/>
      <w:pPr>
        <w:tabs>
          <w:tab w:val="num" w:pos="-78"/>
        </w:tabs>
        <w:ind w:left="5748" w:hanging="360"/>
      </w:pPr>
      <w:rPr>
        <w:rFonts w:ascii="Symbol" w:hAnsi="Symbol" w:cs="Symbol"/>
      </w:rPr>
    </w:lvl>
    <w:lvl w:ilvl="7">
      <w:start w:val="1"/>
      <w:numFmt w:val="bullet"/>
      <w:lvlText w:val="o"/>
      <w:lvlJc w:val="left"/>
      <w:pPr>
        <w:tabs>
          <w:tab w:val="num" w:pos="-78"/>
        </w:tabs>
        <w:ind w:left="6468" w:hanging="360"/>
      </w:pPr>
      <w:rPr>
        <w:rFonts w:ascii="Courier New" w:hAnsi="Courier New" w:cs="Times New Roman"/>
      </w:rPr>
    </w:lvl>
    <w:lvl w:ilvl="8">
      <w:start w:val="1"/>
      <w:numFmt w:val="bullet"/>
      <w:lvlText w:val=""/>
      <w:lvlJc w:val="left"/>
      <w:pPr>
        <w:tabs>
          <w:tab w:val="num" w:pos="-78"/>
        </w:tabs>
        <w:ind w:left="7188" w:hanging="360"/>
      </w:pPr>
      <w:rPr>
        <w:rFonts w:ascii="Wingdings" w:hAnsi="Wingdings" w:cs="Wingdings"/>
      </w:rPr>
    </w:lvl>
  </w:abstractNum>
  <w:abstractNum w:abstractNumId="9" w15:restartNumberingAfterBreak="0">
    <w:nsid w:val="0000000D"/>
    <w:multiLevelType w:val="multilevel"/>
    <w:tmpl w:val="0000000D"/>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Wingdings 2"/>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Wingdings 2"/>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Wingdings 2"/>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E"/>
    <w:multiLevelType w:val="multilevel"/>
    <w:tmpl w:val="0000000E"/>
    <w:name w:val="WW8Num14"/>
    <w:lvl w:ilvl="0">
      <w:start w:val="1"/>
      <w:numFmt w:val="bullet"/>
      <w:lvlText w:val="•"/>
      <w:lvlJc w:val="left"/>
      <w:pPr>
        <w:tabs>
          <w:tab w:val="num" w:pos="0"/>
        </w:tabs>
        <w:ind w:left="1060" w:hanging="700"/>
      </w:pPr>
      <w:rPr>
        <w:rFonts w:ascii="Calibri" w:hAnsi="Calibri"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000000F"/>
    <w:multiLevelType w:val="multilevel"/>
    <w:tmpl w:val="72A48210"/>
    <w:lvl w:ilvl="0">
      <w:start w:val="1"/>
      <w:numFmt w:val="decimal"/>
      <w:lvlText w:val="%1."/>
      <w:lvlJc w:val="left"/>
      <w:pPr>
        <w:tabs>
          <w:tab w:val="num" w:pos="354"/>
        </w:tabs>
        <w:ind w:left="360" w:hanging="360"/>
      </w:pPr>
      <w:rPr>
        <w:rFonts w:ascii="Tahoma" w:hAnsi="Tahoma" w:cs="Tahoma" w:hint="default"/>
      </w:rPr>
    </w:lvl>
    <w:lvl w:ilvl="1">
      <w:start w:val="1"/>
      <w:numFmt w:val="decimal"/>
      <w:lvlText w:val="%1.%2."/>
      <w:lvlJc w:val="left"/>
      <w:pPr>
        <w:tabs>
          <w:tab w:val="num" w:pos="354"/>
        </w:tabs>
        <w:ind w:left="720" w:hanging="720"/>
      </w:pPr>
      <w:rPr>
        <w:rFonts w:ascii="Tahoma" w:hAnsi="Tahoma" w:cs="Tahoma" w:hint="default"/>
        <w:sz w:val="22"/>
        <w:szCs w:val="22"/>
      </w:rPr>
    </w:lvl>
    <w:lvl w:ilvl="2">
      <w:start w:val="1"/>
      <w:numFmt w:val="decimal"/>
      <w:lvlText w:val="%1.%2.%3."/>
      <w:lvlJc w:val="left"/>
      <w:pPr>
        <w:tabs>
          <w:tab w:val="num" w:pos="354"/>
        </w:tabs>
        <w:ind w:left="1080" w:hanging="1080"/>
      </w:pPr>
      <w:rPr>
        <w:rFonts w:cs="Tahoma"/>
        <w:b/>
        <w:bCs w:val="0"/>
        <w:szCs w:val="22"/>
      </w:rPr>
    </w:lvl>
    <w:lvl w:ilvl="3">
      <w:start w:val="1"/>
      <w:numFmt w:val="decimal"/>
      <w:lvlText w:val="%1.%2.%3.%4."/>
      <w:lvlJc w:val="left"/>
      <w:pPr>
        <w:tabs>
          <w:tab w:val="num" w:pos="354"/>
        </w:tabs>
        <w:ind w:left="1080" w:hanging="1080"/>
      </w:pPr>
    </w:lvl>
    <w:lvl w:ilvl="4">
      <w:start w:val="1"/>
      <w:numFmt w:val="decimal"/>
      <w:lvlText w:val="%1.%2.%3.%4.%5."/>
      <w:lvlJc w:val="left"/>
      <w:pPr>
        <w:tabs>
          <w:tab w:val="num" w:pos="354"/>
        </w:tabs>
        <w:ind w:left="1440" w:hanging="1440"/>
      </w:pPr>
      <w:rPr>
        <w:rFonts w:ascii="Courier New" w:hAnsi="Courier New" w:cs="Courier New"/>
      </w:rPr>
    </w:lvl>
    <w:lvl w:ilvl="5">
      <w:start w:val="1"/>
      <w:numFmt w:val="decimal"/>
      <w:lvlText w:val="%1.%2.%3.%4.%5.%6."/>
      <w:lvlJc w:val="left"/>
      <w:pPr>
        <w:tabs>
          <w:tab w:val="num" w:pos="354"/>
        </w:tabs>
        <w:ind w:left="1800" w:hanging="1800"/>
      </w:pPr>
    </w:lvl>
    <w:lvl w:ilvl="6">
      <w:start w:val="1"/>
      <w:numFmt w:val="decimal"/>
      <w:lvlText w:val="%1.%2.%3.%4.%5.%6.%7."/>
      <w:lvlJc w:val="left"/>
      <w:pPr>
        <w:tabs>
          <w:tab w:val="num" w:pos="354"/>
        </w:tabs>
        <w:ind w:left="1800" w:hanging="1800"/>
      </w:pPr>
    </w:lvl>
    <w:lvl w:ilvl="7">
      <w:start w:val="1"/>
      <w:numFmt w:val="decimal"/>
      <w:lvlText w:val="%1.%2.%3.%4.%5.%6.%7.%8."/>
      <w:lvlJc w:val="left"/>
      <w:pPr>
        <w:tabs>
          <w:tab w:val="num" w:pos="354"/>
        </w:tabs>
        <w:ind w:left="2160" w:hanging="2160"/>
      </w:pPr>
    </w:lvl>
    <w:lvl w:ilvl="8">
      <w:start w:val="1"/>
      <w:numFmt w:val="decimal"/>
      <w:lvlText w:val="%1.%2.%3.%4.%5.%6.%7.%8.%9."/>
      <w:lvlJc w:val="left"/>
      <w:pPr>
        <w:tabs>
          <w:tab w:val="num" w:pos="354"/>
        </w:tabs>
        <w:ind w:left="2520" w:hanging="2520"/>
      </w:pPr>
    </w:lvl>
  </w:abstractNum>
  <w:abstractNum w:abstractNumId="12" w15:restartNumberingAfterBreak="0">
    <w:nsid w:val="00000010"/>
    <w:multiLevelType w:val="multilevel"/>
    <w:tmpl w:val="00000010"/>
    <w:name w:val="WW8Num16"/>
    <w:lvl w:ilvl="0">
      <w:start w:val="1"/>
      <w:numFmt w:val="decimal"/>
      <w:lvlText w:val="%1."/>
      <w:lvlJc w:val="left"/>
      <w:pPr>
        <w:tabs>
          <w:tab w:val="num" w:pos="0"/>
        </w:tabs>
        <w:ind w:left="720" w:hanging="360"/>
      </w:pPr>
      <w:rPr>
        <w:rFonts w:ascii="Symbol" w:hAnsi="Symbol" w:cs="Symbol"/>
      </w:rPr>
    </w:lvl>
    <w:lvl w:ilvl="1">
      <w:start w:val="1"/>
      <w:numFmt w:val="bullet"/>
      <w:lvlText w:val=""/>
      <w:lvlJc w:val="left"/>
      <w:pPr>
        <w:tabs>
          <w:tab w:val="num" w:pos="0"/>
        </w:tabs>
        <w:ind w:left="1440" w:hanging="360"/>
      </w:pPr>
      <w:rPr>
        <w:rFonts w:ascii="Symbol" w:hAnsi="Symbol"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14"/>
    <w:multiLevelType w:val="multilevel"/>
    <w:tmpl w:val="B662812A"/>
    <w:name w:val="WW8Num20"/>
    <w:lvl w:ilvl="0">
      <w:start w:val="1"/>
      <w:numFmt w:val="bullet"/>
      <w:lvlText w:val=""/>
      <w:lvlJc w:val="left"/>
      <w:pPr>
        <w:tabs>
          <w:tab w:val="num" w:pos="-360"/>
        </w:tabs>
        <w:ind w:left="1211" w:hanging="360"/>
      </w:pPr>
      <w:rPr>
        <w:rFonts w:ascii="Wingdings" w:hAnsi="Wingdings" w:hint="default"/>
      </w:rPr>
    </w:lvl>
    <w:lvl w:ilvl="1">
      <w:start w:val="1"/>
      <w:numFmt w:val="bullet"/>
      <w:lvlText w:val="o"/>
      <w:lvlJc w:val="left"/>
      <w:pPr>
        <w:tabs>
          <w:tab w:val="num" w:pos="-360"/>
        </w:tabs>
        <w:ind w:left="1931" w:hanging="360"/>
      </w:pPr>
      <w:rPr>
        <w:rFonts w:ascii="Courier New" w:hAnsi="Courier New" w:cs="Symbol"/>
      </w:rPr>
    </w:lvl>
    <w:lvl w:ilvl="2">
      <w:start w:val="1"/>
      <w:numFmt w:val="bullet"/>
      <w:lvlText w:val=""/>
      <w:lvlJc w:val="left"/>
      <w:pPr>
        <w:tabs>
          <w:tab w:val="num" w:pos="-360"/>
        </w:tabs>
        <w:ind w:left="2651" w:hanging="360"/>
      </w:pPr>
      <w:rPr>
        <w:rFonts w:ascii="Wingdings" w:hAnsi="Wingdings" w:cs="Wingdings"/>
      </w:rPr>
    </w:lvl>
    <w:lvl w:ilvl="3">
      <w:start w:val="1"/>
      <w:numFmt w:val="bullet"/>
      <w:lvlText w:val=""/>
      <w:lvlJc w:val="left"/>
      <w:pPr>
        <w:tabs>
          <w:tab w:val="num" w:pos="-360"/>
        </w:tabs>
        <w:ind w:left="3371" w:hanging="360"/>
      </w:pPr>
      <w:rPr>
        <w:rFonts w:ascii="Symbol" w:hAnsi="Symbol" w:cs="Symbol"/>
      </w:rPr>
    </w:lvl>
    <w:lvl w:ilvl="4">
      <w:start w:val="1"/>
      <w:numFmt w:val="bullet"/>
      <w:lvlText w:val="o"/>
      <w:lvlJc w:val="left"/>
      <w:pPr>
        <w:tabs>
          <w:tab w:val="num" w:pos="-360"/>
        </w:tabs>
        <w:ind w:left="4091" w:hanging="360"/>
      </w:pPr>
      <w:rPr>
        <w:rFonts w:ascii="Courier New" w:hAnsi="Courier New" w:cs="Symbol"/>
      </w:rPr>
    </w:lvl>
    <w:lvl w:ilvl="5">
      <w:start w:val="1"/>
      <w:numFmt w:val="bullet"/>
      <w:lvlText w:val=""/>
      <w:lvlJc w:val="left"/>
      <w:pPr>
        <w:tabs>
          <w:tab w:val="num" w:pos="-360"/>
        </w:tabs>
        <w:ind w:left="4811" w:hanging="360"/>
      </w:pPr>
      <w:rPr>
        <w:rFonts w:ascii="Wingdings" w:hAnsi="Wingdings" w:cs="Wingdings"/>
      </w:rPr>
    </w:lvl>
    <w:lvl w:ilvl="6">
      <w:start w:val="1"/>
      <w:numFmt w:val="bullet"/>
      <w:lvlText w:val=""/>
      <w:lvlJc w:val="left"/>
      <w:pPr>
        <w:tabs>
          <w:tab w:val="num" w:pos="-360"/>
        </w:tabs>
        <w:ind w:left="5531" w:hanging="360"/>
      </w:pPr>
      <w:rPr>
        <w:rFonts w:ascii="Symbol" w:hAnsi="Symbol" w:cs="Symbol"/>
      </w:rPr>
    </w:lvl>
    <w:lvl w:ilvl="7">
      <w:start w:val="1"/>
      <w:numFmt w:val="bullet"/>
      <w:lvlText w:val="o"/>
      <w:lvlJc w:val="left"/>
      <w:pPr>
        <w:tabs>
          <w:tab w:val="num" w:pos="-360"/>
        </w:tabs>
        <w:ind w:left="6251" w:hanging="360"/>
      </w:pPr>
      <w:rPr>
        <w:rFonts w:ascii="Courier New" w:hAnsi="Courier New" w:cs="Symbol"/>
      </w:rPr>
    </w:lvl>
    <w:lvl w:ilvl="8">
      <w:start w:val="1"/>
      <w:numFmt w:val="bullet"/>
      <w:lvlText w:val=""/>
      <w:lvlJc w:val="left"/>
      <w:pPr>
        <w:tabs>
          <w:tab w:val="num" w:pos="-360"/>
        </w:tabs>
        <w:ind w:left="6971" w:hanging="360"/>
      </w:pPr>
      <w:rPr>
        <w:rFonts w:ascii="Wingdings" w:hAnsi="Wingdings" w:cs="Wingdings"/>
      </w:rPr>
    </w:lvl>
  </w:abstractNum>
  <w:abstractNum w:abstractNumId="14" w15:restartNumberingAfterBreak="0">
    <w:nsid w:val="00000015"/>
    <w:multiLevelType w:val="multilevel"/>
    <w:tmpl w:val="00000015"/>
    <w:name w:val="WW8Num21"/>
    <w:lvl w:ilvl="0">
      <w:start w:val="1"/>
      <w:numFmt w:val="bullet"/>
      <w:lvlText w:val=""/>
      <w:lvlJc w:val="left"/>
      <w:pPr>
        <w:tabs>
          <w:tab w:val="num" w:pos="0"/>
        </w:tabs>
        <w:ind w:left="1146" w:hanging="360"/>
      </w:pPr>
      <w:rPr>
        <w:rFonts w:ascii="Symbol" w:hAnsi="Symbol" w:cs="Symbol"/>
      </w:rPr>
    </w:lvl>
    <w:lvl w:ilvl="1">
      <w:start w:val="1"/>
      <w:numFmt w:val="bullet"/>
      <w:lvlText w:val=""/>
      <w:lvlJc w:val="left"/>
      <w:pPr>
        <w:tabs>
          <w:tab w:val="num" w:pos="0"/>
        </w:tabs>
        <w:ind w:left="1866" w:hanging="360"/>
      </w:pPr>
      <w:rPr>
        <w:rFonts w:ascii="Symbol" w:hAnsi="Symbol" w:cs="Symbo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6"/>
    <w:multiLevelType w:val="multilevel"/>
    <w:tmpl w:val="C11A882A"/>
    <w:name w:val="WW8Num22"/>
    <w:lvl w:ilvl="0">
      <w:start w:val="1"/>
      <w:numFmt w:val="bullet"/>
      <w:lvlText w:val=""/>
      <w:lvlJc w:val="left"/>
      <w:pPr>
        <w:tabs>
          <w:tab w:val="num" w:pos="491"/>
        </w:tabs>
        <w:ind w:left="1211" w:hanging="360"/>
      </w:pPr>
      <w:rPr>
        <w:rFonts w:ascii="Wingdings" w:hAnsi="Wingdings" w:hint="default"/>
      </w:rPr>
    </w:lvl>
    <w:lvl w:ilvl="1">
      <w:start w:val="1"/>
      <w:numFmt w:val="bullet"/>
      <w:lvlText w:val="o"/>
      <w:lvlJc w:val="left"/>
      <w:pPr>
        <w:tabs>
          <w:tab w:val="num" w:pos="491"/>
        </w:tabs>
        <w:ind w:left="1931" w:hanging="360"/>
      </w:pPr>
      <w:rPr>
        <w:rFonts w:ascii="Courier New" w:hAnsi="Courier New" w:cs="Symbol"/>
      </w:rPr>
    </w:lvl>
    <w:lvl w:ilvl="2">
      <w:start w:val="1"/>
      <w:numFmt w:val="bullet"/>
      <w:lvlText w:val=""/>
      <w:lvlJc w:val="left"/>
      <w:pPr>
        <w:tabs>
          <w:tab w:val="num" w:pos="491"/>
        </w:tabs>
        <w:ind w:left="2651" w:hanging="360"/>
      </w:pPr>
      <w:rPr>
        <w:rFonts w:ascii="Wingdings" w:hAnsi="Wingdings" w:cs="Wingdings"/>
      </w:rPr>
    </w:lvl>
    <w:lvl w:ilvl="3">
      <w:start w:val="1"/>
      <w:numFmt w:val="bullet"/>
      <w:lvlText w:val=""/>
      <w:lvlJc w:val="left"/>
      <w:pPr>
        <w:tabs>
          <w:tab w:val="num" w:pos="491"/>
        </w:tabs>
        <w:ind w:left="3371" w:hanging="360"/>
      </w:pPr>
      <w:rPr>
        <w:rFonts w:ascii="Symbol" w:hAnsi="Symbol"/>
      </w:rPr>
    </w:lvl>
    <w:lvl w:ilvl="4">
      <w:start w:val="1"/>
      <w:numFmt w:val="bullet"/>
      <w:lvlText w:val="o"/>
      <w:lvlJc w:val="left"/>
      <w:pPr>
        <w:tabs>
          <w:tab w:val="num" w:pos="491"/>
        </w:tabs>
        <w:ind w:left="4091" w:hanging="360"/>
      </w:pPr>
      <w:rPr>
        <w:rFonts w:ascii="Courier New" w:hAnsi="Courier New" w:cs="Symbol"/>
      </w:rPr>
    </w:lvl>
    <w:lvl w:ilvl="5">
      <w:start w:val="1"/>
      <w:numFmt w:val="bullet"/>
      <w:lvlText w:val=""/>
      <w:lvlJc w:val="left"/>
      <w:pPr>
        <w:tabs>
          <w:tab w:val="num" w:pos="491"/>
        </w:tabs>
        <w:ind w:left="4811" w:hanging="360"/>
      </w:pPr>
      <w:rPr>
        <w:rFonts w:ascii="Wingdings" w:hAnsi="Wingdings" w:cs="Wingdings"/>
      </w:rPr>
    </w:lvl>
    <w:lvl w:ilvl="6">
      <w:start w:val="1"/>
      <w:numFmt w:val="bullet"/>
      <w:lvlText w:val=""/>
      <w:lvlJc w:val="left"/>
      <w:pPr>
        <w:tabs>
          <w:tab w:val="num" w:pos="491"/>
        </w:tabs>
        <w:ind w:left="5531" w:hanging="360"/>
      </w:pPr>
      <w:rPr>
        <w:rFonts w:ascii="Symbol" w:hAnsi="Symbol"/>
      </w:rPr>
    </w:lvl>
    <w:lvl w:ilvl="7">
      <w:start w:val="1"/>
      <w:numFmt w:val="bullet"/>
      <w:lvlText w:val="o"/>
      <w:lvlJc w:val="left"/>
      <w:pPr>
        <w:tabs>
          <w:tab w:val="num" w:pos="491"/>
        </w:tabs>
        <w:ind w:left="6251" w:hanging="360"/>
      </w:pPr>
      <w:rPr>
        <w:rFonts w:ascii="Courier New" w:hAnsi="Courier New" w:cs="Symbol"/>
      </w:rPr>
    </w:lvl>
    <w:lvl w:ilvl="8">
      <w:start w:val="1"/>
      <w:numFmt w:val="bullet"/>
      <w:lvlText w:val=""/>
      <w:lvlJc w:val="left"/>
      <w:pPr>
        <w:tabs>
          <w:tab w:val="num" w:pos="491"/>
        </w:tabs>
        <w:ind w:left="6971" w:hanging="360"/>
      </w:pPr>
      <w:rPr>
        <w:rFonts w:ascii="Wingdings" w:hAnsi="Wingdings" w:cs="Wingdings"/>
      </w:rPr>
    </w:lvl>
  </w:abstractNum>
  <w:abstractNum w:abstractNumId="16" w15:restartNumberingAfterBreak="0">
    <w:nsid w:val="031573B5"/>
    <w:multiLevelType w:val="hybridMultilevel"/>
    <w:tmpl w:val="6C9871B0"/>
    <w:lvl w:ilvl="0" w:tplc="04150003">
      <w:start w:val="1"/>
      <w:numFmt w:val="bullet"/>
      <w:lvlText w:val="o"/>
      <w:lvlJc w:val="left"/>
      <w:pPr>
        <w:ind w:left="1440" w:hanging="360"/>
      </w:pPr>
      <w:rPr>
        <w:rFonts w:ascii="Courier New" w:hAnsi="Courier New" w:cs="Courier New"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6385549"/>
    <w:multiLevelType w:val="hybridMultilevel"/>
    <w:tmpl w:val="0D08583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97415B"/>
    <w:multiLevelType w:val="hybridMultilevel"/>
    <w:tmpl w:val="21B6C5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0FA02EF"/>
    <w:multiLevelType w:val="hybridMultilevel"/>
    <w:tmpl w:val="C2CEF6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EA847D9"/>
    <w:multiLevelType w:val="hybridMultilevel"/>
    <w:tmpl w:val="3C840734"/>
    <w:lvl w:ilvl="0" w:tplc="C38A0180">
      <w:start w:val="1"/>
      <w:numFmt w:val="bullet"/>
      <w:pStyle w:val="Styl2"/>
      <w:lvlText w:val=""/>
      <w:lvlJc w:val="left"/>
      <w:pPr>
        <w:ind w:left="6456" w:hanging="360"/>
      </w:pPr>
      <w:rPr>
        <w:rFonts w:ascii="Wingdings" w:hAnsi="Wingdings" w:hint="default"/>
        <w:color w:val="auto"/>
      </w:rPr>
    </w:lvl>
    <w:lvl w:ilvl="1" w:tplc="04150003">
      <w:start w:val="1"/>
      <w:numFmt w:val="bullet"/>
      <w:lvlText w:val="o"/>
      <w:lvlJc w:val="left"/>
      <w:pPr>
        <w:ind w:left="7176" w:hanging="360"/>
      </w:pPr>
      <w:rPr>
        <w:rFonts w:ascii="Courier New" w:hAnsi="Courier New" w:cs="Courier New" w:hint="default"/>
      </w:rPr>
    </w:lvl>
    <w:lvl w:ilvl="2" w:tplc="04150005" w:tentative="1">
      <w:start w:val="1"/>
      <w:numFmt w:val="bullet"/>
      <w:lvlText w:val=""/>
      <w:lvlJc w:val="left"/>
      <w:pPr>
        <w:ind w:left="7896" w:hanging="360"/>
      </w:pPr>
      <w:rPr>
        <w:rFonts w:ascii="Wingdings" w:hAnsi="Wingdings" w:hint="default"/>
      </w:rPr>
    </w:lvl>
    <w:lvl w:ilvl="3" w:tplc="04150001" w:tentative="1">
      <w:start w:val="1"/>
      <w:numFmt w:val="bullet"/>
      <w:lvlText w:val=""/>
      <w:lvlJc w:val="left"/>
      <w:pPr>
        <w:ind w:left="8616" w:hanging="360"/>
      </w:pPr>
      <w:rPr>
        <w:rFonts w:ascii="Symbol" w:hAnsi="Symbol" w:hint="default"/>
      </w:rPr>
    </w:lvl>
    <w:lvl w:ilvl="4" w:tplc="04150003" w:tentative="1">
      <w:start w:val="1"/>
      <w:numFmt w:val="bullet"/>
      <w:lvlText w:val="o"/>
      <w:lvlJc w:val="left"/>
      <w:pPr>
        <w:ind w:left="9336" w:hanging="360"/>
      </w:pPr>
      <w:rPr>
        <w:rFonts w:ascii="Courier New" w:hAnsi="Courier New" w:cs="Courier New" w:hint="default"/>
      </w:rPr>
    </w:lvl>
    <w:lvl w:ilvl="5" w:tplc="04150005" w:tentative="1">
      <w:start w:val="1"/>
      <w:numFmt w:val="bullet"/>
      <w:lvlText w:val=""/>
      <w:lvlJc w:val="left"/>
      <w:pPr>
        <w:ind w:left="10056" w:hanging="360"/>
      </w:pPr>
      <w:rPr>
        <w:rFonts w:ascii="Wingdings" w:hAnsi="Wingdings" w:hint="default"/>
      </w:rPr>
    </w:lvl>
    <w:lvl w:ilvl="6" w:tplc="04150001" w:tentative="1">
      <w:start w:val="1"/>
      <w:numFmt w:val="bullet"/>
      <w:lvlText w:val=""/>
      <w:lvlJc w:val="left"/>
      <w:pPr>
        <w:ind w:left="10776" w:hanging="360"/>
      </w:pPr>
      <w:rPr>
        <w:rFonts w:ascii="Symbol" w:hAnsi="Symbol" w:hint="default"/>
      </w:rPr>
    </w:lvl>
    <w:lvl w:ilvl="7" w:tplc="04150003" w:tentative="1">
      <w:start w:val="1"/>
      <w:numFmt w:val="bullet"/>
      <w:lvlText w:val="o"/>
      <w:lvlJc w:val="left"/>
      <w:pPr>
        <w:ind w:left="11496" w:hanging="360"/>
      </w:pPr>
      <w:rPr>
        <w:rFonts w:ascii="Courier New" w:hAnsi="Courier New" w:cs="Courier New" w:hint="default"/>
      </w:rPr>
    </w:lvl>
    <w:lvl w:ilvl="8" w:tplc="04150005" w:tentative="1">
      <w:start w:val="1"/>
      <w:numFmt w:val="bullet"/>
      <w:lvlText w:val=""/>
      <w:lvlJc w:val="left"/>
      <w:pPr>
        <w:ind w:left="12216" w:hanging="360"/>
      </w:pPr>
      <w:rPr>
        <w:rFonts w:ascii="Wingdings" w:hAnsi="Wingdings" w:hint="default"/>
      </w:rPr>
    </w:lvl>
  </w:abstractNum>
  <w:abstractNum w:abstractNumId="21" w15:restartNumberingAfterBreak="0">
    <w:nsid w:val="2AD8634D"/>
    <w:multiLevelType w:val="hybridMultilevel"/>
    <w:tmpl w:val="AE76988A"/>
    <w:lvl w:ilvl="0" w:tplc="04150003">
      <w:start w:val="1"/>
      <w:numFmt w:val="bullet"/>
      <w:lvlText w:val="o"/>
      <w:lvlJc w:val="left"/>
      <w:pPr>
        <w:ind w:left="1866" w:hanging="360"/>
      </w:pPr>
      <w:rPr>
        <w:rFonts w:ascii="Courier New" w:hAnsi="Courier New" w:cs="Courier New"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2" w15:restartNumberingAfterBreak="0">
    <w:nsid w:val="2B187195"/>
    <w:multiLevelType w:val="hybridMultilevel"/>
    <w:tmpl w:val="5144F73A"/>
    <w:lvl w:ilvl="0" w:tplc="8A24021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CE80059"/>
    <w:multiLevelType w:val="hybridMultilevel"/>
    <w:tmpl w:val="A350A49E"/>
    <w:lvl w:ilvl="0" w:tplc="C75EF0F0">
      <w:start w:val="1"/>
      <w:numFmt w:val="bullet"/>
      <w:lvlText w:val=""/>
      <w:lvlJc w:val="left"/>
      <w:pPr>
        <w:ind w:left="4028" w:hanging="360"/>
      </w:pPr>
      <w:rPr>
        <w:rFonts w:ascii="Wingdings" w:hAnsi="Wingdings" w:hint="default"/>
      </w:rPr>
    </w:lvl>
    <w:lvl w:ilvl="1" w:tplc="04150003">
      <w:start w:val="1"/>
      <w:numFmt w:val="bullet"/>
      <w:lvlText w:val="o"/>
      <w:lvlJc w:val="left"/>
      <w:pPr>
        <w:ind w:left="4748" w:hanging="360"/>
      </w:pPr>
      <w:rPr>
        <w:rFonts w:ascii="Courier New" w:hAnsi="Courier New" w:cs="Courier New" w:hint="default"/>
      </w:rPr>
    </w:lvl>
    <w:lvl w:ilvl="2" w:tplc="04150005" w:tentative="1">
      <w:start w:val="1"/>
      <w:numFmt w:val="bullet"/>
      <w:lvlText w:val=""/>
      <w:lvlJc w:val="left"/>
      <w:pPr>
        <w:ind w:left="5468" w:hanging="360"/>
      </w:pPr>
      <w:rPr>
        <w:rFonts w:ascii="Wingdings" w:hAnsi="Wingdings" w:hint="default"/>
      </w:rPr>
    </w:lvl>
    <w:lvl w:ilvl="3" w:tplc="04150001" w:tentative="1">
      <w:start w:val="1"/>
      <w:numFmt w:val="bullet"/>
      <w:lvlText w:val=""/>
      <w:lvlJc w:val="left"/>
      <w:pPr>
        <w:ind w:left="6188" w:hanging="360"/>
      </w:pPr>
      <w:rPr>
        <w:rFonts w:ascii="Symbol" w:hAnsi="Symbol" w:hint="default"/>
      </w:rPr>
    </w:lvl>
    <w:lvl w:ilvl="4" w:tplc="04150003" w:tentative="1">
      <w:start w:val="1"/>
      <w:numFmt w:val="bullet"/>
      <w:lvlText w:val="o"/>
      <w:lvlJc w:val="left"/>
      <w:pPr>
        <w:ind w:left="6908" w:hanging="360"/>
      </w:pPr>
      <w:rPr>
        <w:rFonts w:ascii="Courier New" w:hAnsi="Courier New" w:cs="Courier New" w:hint="default"/>
      </w:rPr>
    </w:lvl>
    <w:lvl w:ilvl="5" w:tplc="04150005" w:tentative="1">
      <w:start w:val="1"/>
      <w:numFmt w:val="bullet"/>
      <w:lvlText w:val=""/>
      <w:lvlJc w:val="left"/>
      <w:pPr>
        <w:ind w:left="7628" w:hanging="360"/>
      </w:pPr>
      <w:rPr>
        <w:rFonts w:ascii="Wingdings" w:hAnsi="Wingdings" w:hint="default"/>
      </w:rPr>
    </w:lvl>
    <w:lvl w:ilvl="6" w:tplc="04150001" w:tentative="1">
      <w:start w:val="1"/>
      <w:numFmt w:val="bullet"/>
      <w:lvlText w:val=""/>
      <w:lvlJc w:val="left"/>
      <w:pPr>
        <w:ind w:left="8348" w:hanging="360"/>
      </w:pPr>
      <w:rPr>
        <w:rFonts w:ascii="Symbol" w:hAnsi="Symbol" w:hint="default"/>
      </w:rPr>
    </w:lvl>
    <w:lvl w:ilvl="7" w:tplc="04150003" w:tentative="1">
      <w:start w:val="1"/>
      <w:numFmt w:val="bullet"/>
      <w:lvlText w:val="o"/>
      <w:lvlJc w:val="left"/>
      <w:pPr>
        <w:ind w:left="9068" w:hanging="360"/>
      </w:pPr>
      <w:rPr>
        <w:rFonts w:ascii="Courier New" w:hAnsi="Courier New" w:cs="Courier New" w:hint="default"/>
      </w:rPr>
    </w:lvl>
    <w:lvl w:ilvl="8" w:tplc="04150005" w:tentative="1">
      <w:start w:val="1"/>
      <w:numFmt w:val="bullet"/>
      <w:lvlText w:val=""/>
      <w:lvlJc w:val="left"/>
      <w:pPr>
        <w:ind w:left="9788" w:hanging="360"/>
      </w:pPr>
      <w:rPr>
        <w:rFonts w:ascii="Wingdings" w:hAnsi="Wingdings" w:hint="default"/>
      </w:rPr>
    </w:lvl>
  </w:abstractNum>
  <w:abstractNum w:abstractNumId="24" w15:restartNumberingAfterBreak="0">
    <w:nsid w:val="2D357840"/>
    <w:multiLevelType w:val="singleLevel"/>
    <w:tmpl w:val="9D94BA82"/>
    <w:lvl w:ilvl="0">
      <w:start w:val="1"/>
      <w:numFmt w:val="bullet"/>
      <w:pStyle w:val="Listanumerowana2"/>
      <w:lvlText w:val=""/>
      <w:lvlJc w:val="left"/>
      <w:pPr>
        <w:tabs>
          <w:tab w:val="num" w:pos="360"/>
        </w:tabs>
        <w:ind w:left="360" w:hanging="360"/>
      </w:pPr>
      <w:rPr>
        <w:rFonts w:ascii="Wingdings" w:hAnsi="Wingdings" w:hint="default"/>
      </w:rPr>
    </w:lvl>
  </w:abstractNum>
  <w:abstractNum w:abstractNumId="25" w15:restartNumberingAfterBreak="0">
    <w:nsid w:val="2E007F18"/>
    <w:multiLevelType w:val="hybridMultilevel"/>
    <w:tmpl w:val="D194CF64"/>
    <w:lvl w:ilvl="0" w:tplc="04150003">
      <w:start w:val="1"/>
      <w:numFmt w:val="bullet"/>
      <w:lvlText w:val="o"/>
      <w:lvlJc w:val="left"/>
      <w:pPr>
        <w:ind w:left="726" w:hanging="360"/>
      </w:pPr>
      <w:rPr>
        <w:rFonts w:ascii="Courier New" w:hAnsi="Courier New" w:cs="Courier New"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26" w15:restartNumberingAfterBreak="0">
    <w:nsid w:val="309B7112"/>
    <w:multiLevelType w:val="hybridMultilevel"/>
    <w:tmpl w:val="A250477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EA06C0"/>
    <w:multiLevelType w:val="hybridMultilevel"/>
    <w:tmpl w:val="D070CEDC"/>
    <w:lvl w:ilvl="0" w:tplc="0415000B">
      <w:start w:val="1"/>
      <w:numFmt w:val="bullet"/>
      <w:lvlText w:val=""/>
      <w:lvlJc w:val="left"/>
      <w:pPr>
        <w:ind w:left="1086" w:hanging="360"/>
      </w:pPr>
      <w:rPr>
        <w:rFonts w:ascii="Wingdings" w:hAnsi="Wingdings" w:hint="default"/>
      </w:rPr>
    </w:lvl>
    <w:lvl w:ilvl="1" w:tplc="04150003">
      <w:start w:val="1"/>
      <w:numFmt w:val="bullet"/>
      <w:lvlText w:val="o"/>
      <w:lvlJc w:val="left"/>
      <w:pPr>
        <w:ind w:left="1806" w:hanging="360"/>
      </w:pPr>
      <w:rPr>
        <w:rFonts w:ascii="Courier New" w:hAnsi="Courier New" w:cs="Courier New" w:hint="default"/>
      </w:rPr>
    </w:lvl>
    <w:lvl w:ilvl="2" w:tplc="04150005">
      <w:start w:val="1"/>
      <w:numFmt w:val="bullet"/>
      <w:lvlText w:val=""/>
      <w:lvlJc w:val="left"/>
      <w:pPr>
        <w:ind w:left="2526" w:hanging="360"/>
      </w:pPr>
      <w:rPr>
        <w:rFonts w:ascii="Wingdings" w:hAnsi="Wingdings" w:hint="default"/>
      </w:rPr>
    </w:lvl>
    <w:lvl w:ilvl="3" w:tplc="04150001">
      <w:start w:val="1"/>
      <w:numFmt w:val="bullet"/>
      <w:lvlText w:val=""/>
      <w:lvlJc w:val="left"/>
      <w:pPr>
        <w:ind w:left="3246" w:hanging="360"/>
      </w:pPr>
      <w:rPr>
        <w:rFonts w:ascii="Symbol" w:hAnsi="Symbol" w:hint="default"/>
      </w:rPr>
    </w:lvl>
    <w:lvl w:ilvl="4" w:tplc="04150003">
      <w:start w:val="1"/>
      <w:numFmt w:val="bullet"/>
      <w:lvlText w:val="o"/>
      <w:lvlJc w:val="left"/>
      <w:pPr>
        <w:ind w:left="3966" w:hanging="360"/>
      </w:pPr>
      <w:rPr>
        <w:rFonts w:ascii="Courier New" w:hAnsi="Courier New" w:cs="Courier New" w:hint="default"/>
      </w:rPr>
    </w:lvl>
    <w:lvl w:ilvl="5" w:tplc="04150005">
      <w:start w:val="1"/>
      <w:numFmt w:val="bullet"/>
      <w:lvlText w:val=""/>
      <w:lvlJc w:val="left"/>
      <w:pPr>
        <w:ind w:left="4686" w:hanging="360"/>
      </w:pPr>
      <w:rPr>
        <w:rFonts w:ascii="Wingdings" w:hAnsi="Wingdings" w:hint="default"/>
      </w:rPr>
    </w:lvl>
    <w:lvl w:ilvl="6" w:tplc="04150001">
      <w:start w:val="1"/>
      <w:numFmt w:val="bullet"/>
      <w:lvlText w:val=""/>
      <w:lvlJc w:val="left"/>
      <w:pPr>
        <w:ind w:left="5406" w:hanging="360"/>
      </w:pPr>
      <w:rPr>
        <w:rFonts w:ascii="Symbol" w:hAnsi="Symbol" w:hint="default"/>
      </w:rPr>
    </w:lvl>
    <w:lvl w:ilvl="7" w:tplc="04150003" w:tentative="1">
      <w:start w:val="1"/>
      <w:numFmt w:val="bullet"/>
      <w:lvlText w:val="o"/>
      <w:lvlJc w:val="left"/>
      <w:pPr>
        <w:ind w:left="6126" w:hanging="360"/>
      </w:pPr>
      <w:rPr>
        <w:rFonts w:ascii="Courier New" w:hAnsi="Courier New" w:cs="Courier New" w:hint="default"/>
      </w:rPr>
    </w:lvl>
    <w:lvl w:ilvl="8" w:tplc="04150005" w:tentative="1">
      <w:start w:val="1"/>
      <w:numFmt w:val="bullet"/>
      <w:lvlText w:val=""/>
      <w:lvlJc w:val="left"/>
      <w:pPr>
        <w:ind w:left="6846" w:hanging="360"/>
      </w:pPr>
      <w:rPr>
        <w:rFonts w:ascii="Wingdings" w:hAnsi="Wingdings" w:hint="default"/>
      </w:rPr>
    </w:lvl>
  </w:abstractNum>
  <w:abstractNum w:abstractNumId="28" w15:restartNumberingAfterBreak="0">
    <w:nsid w:val="335049A2"/>
    <w:multiLevelType w:val="hybridMultilevel"/>
    <w:tmpl w:val="0A968AFE"/>
    <w:lvl w:ilvl="0" w:tplc="04150003">
      <w:start w:val="1"/>
      <w:numFmt w:val="bullet"/>
      <w:lvlText w:val="o"/>
      <w:lvlJc w:val="left"/>
      <w:pPr>
        <w:ind w:left="1866" w:hanging="360"/>
      </w:pPr>
      <w:rPr>
        <w:rFonts w:ascii="Courier New" w:hAnsi="Courier New" w:cs="Courier New" w:hint="default"/>
      </w:rPr>
    </w:lvl>
    <w:lvl w:ilvl="1" w:tplc="04150003" w:tentative="1">
      <w:start w:val="1"/>
      <w:numFmt w:val="bullet"/>
      <w:lvlText w:val="o"/>
      <w:lvlJc w:val="left"/>
      <w:pPr>
        <w:ind w:left="2586" w:hanging="360"/>
      </w:pPr>
      <w:rPr>
        <w:rFonts w:ascii="Courier New" w:hAnsi="Courier New" w:cs="Courier New" w:hint="default"/>
      </w:rPr>
    </w:lvl>
    <w:lvl w:ilvl="2" w:tplc="04150005">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9" w15:restartNumberingAfterBreak="0">
    <w:nsid w:val="37B550F4"/>
    <w:multiLevelType w:val="hybridMultilevel"/>
    <w:tmpl w:val="E2FEC228"/>
    <w:lvl w:ilvl="0" w:tplc="04150003">
      <w:start w:val="1"/>
      <w:numFmt w:val="bullet"/>
      <w:lvlText w:val="o"/>
      <w:lvlJc w:val="left"/>
      <w:pPr>
        <w:ind w:left="1437" w:hanging="360"/>
      </w:pPr>
      <w:rPr>
        <w:rFonts w:ascii="Courier New" w:hAnsi="Courier New" w:cs="Courier New"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0" w15:restartNumberingAfterBreak="0">
    <w:nsid w:val="400666C2"/>
    <w:multiLevelType w:val="hybridMultilevel"/>
    <w:tmpl w:val="D9E812A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417855E4"/>
    <w:multiLevelType w:val="hybridMultilevel"/>
    <w:tmpl w:val="435467E6"/>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47C75A18"/>
    <w:multiLevelType w:val="hybridMultilevel"/>
    <w:tmpl w:val="C7ACCB64"/>
    <w:lvl w:ilvl="0" w:tplc="0415000B">
      <w:start w:val="1"/>
      <w:numFmt w:val="bullet"/>
      <w:lvlText w:val=""/>
      <w:lvlJc w:val="left"/>
      <w:pPr>
        <w:ind w:left="1068" w:hanging="360"/>
      </w:pPr>
      <w:rPr>
        <w:rFonts w:ascii="Wingdings" w:hAnsi="Wingding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528F7A83"/>
    <w:multiLevelType w:val="hybridMultilevel"/>
    <w:tmpl w:val="ACCA483A"/>
    <w:lvl w:ilvl="0" w:tplc="0415000B">
      <w:start w:val="1"/>
      <w:numFmt w:val="bullet"/>
      <w:lvlText w:val=""/>
      <w:lvlJc w:val="left"/>
      <w:pPr>
        <w:ind w:left="-2112" w:hanging="360"/>
      </w:pPr>
      <w:rPr>
        <w:rFonts w:ascii="Wingdings" w:hAnsi="Wingdings" w:hint="default"/>
      </w:rPr>
    </w:lvl>
    <w:lvl w:ilvl="1" w:tplc="04150003">
      <w:start w:val="1"/>
      <w:numFmt w:val="bullet"/>
      <w:lvlText w:val="o"/>
      <w:lvlJc w:val="left"/>
      <w:pPr>
        <w:ind w:left="-1392" w:hanging="360"/>
      </w:pPr>
      <w:rPr>
        <w:rFonts w:ascii="Courier New" w:hAnsi="Courier New" w:cs="Courier New" w:hint="default"/>
      </w:rPr>
    </w:lvl>
    <w:lvl w:ilvl="2" w:tplc="04150005">
      <w:start w:val="1"/>
      <w:numFmt w:val="bullet"/>
      <w:lvlText w:val=""/>
      <w:lvlJc w:val="left"/>
      <w:pPr>
        <w:ind w:left="-672" w:hanging="360"/>
      </w:pPr>
      <w:rPr>
        <w:rFonts w:ascii="Wingdings" w:hAnsi="Wingdings" w:hint="default"/>
      </w:rPr>
    </w:lvl>
    <w:lvl w:ilvl="3" w:tplc="04150001" w:tentative="1">
      <w:start w:val="1"/>
      <w:numFmt w:val="bullet"/>
      <w:lvlText w:val=""/>
      <w:lvlJc w:val="left"/>
      <w:pPr>
        <w:ind w:left="48" w:hanging="360"/>
      </w:pPr>
      <w:rPr>
        <w:rFonts w:ascii="Symbol" w:hAnsi="Symbol" w:hint="default"/>
      </w:rPr>
    </w:lvl>
    <w:lvl w:ilvl="4" w:tplc="04150003" w:tentative="1">
      <w:start w:val="1"/>
      <w:numFmt w:val="bullet"/>
      <w:lvlText w:val="o"/>
      <w:lvlJc w:val="left"/>
      <w:pPr>
        <w:ind w:left="768" w:hanging="360"/>
      </w:pPr>
      <w:rPr>
        <w:rFonts w:ascii="Courier New" w:hAnsi="Courier New" w:cs="Courier New" w:hint="default"/>
      </w:rPr>
    </w:lvl>
    <w:lvl w:ilvl="5" w:tplc="04150005" w:tentative="1">
      <w:start w:val="1"/>
      <w:numFmt w:val="bullet"/>
      <w:lvlText w:val=""/>
      <w:lvlJc w:val="left"/>
      <w:pPr>
        <w:ind w:left="1488" w:hanging="360"/>
      </w:pPr>
      <w:rPr>
        <w:rFonts w:ascii="Wingdings" w:hAnsi="Wingdings" w:hint="default"/>
      </w:rPr>
    </w:lvl>
    <w:lvl w:ilvl="6" w:tplc="04150001" w:tentative="1">
      <w:start w:val="1"/>
      <w:numFmt w:val="bullet"/>
      <w:lvlText w:val=""/>
      <w:lvlJc w:val="left"/>
      <w:pPr>
        <w:ind w:left="2208" w:hanging="360"/>
      </w:pPr>
      <w:rPr>
        <w:rFonts w:ascii="Symbol" w:hAnsi="Symbol" w:hint="default"/>
      </w:rPr>
    </w:lvl>
    <w:lvl w:ilvl="7" w:tplc="04150003" w:tentative="1">
      <w:start w:val="1"/>
      <w:numFmt w:val="bullet"/>
      <w:lvlText w:val="o"/>
      <w:lvlJc w:val="left"/>
      <w:pPr>
        <w:ind w:left="2928" w:hanging="360"/>
      </w:pPr>
      <w:rPr>
        <w:rFonts w:ascii="Courier New" w:hAnsi="Courier New" w:cs="Courier New" w:hint="default"/>
      </w:rPr>
    </w:lvl>
    <w:lvl w:ilvl="8" w:tplc="04150005" w:tentative="1">
      <w:start w:val="1"/>
      <w:numFmt w:val="bullet"/>
      <w:lvlText w:val=""/>
      <w:lvlJc w:val="left"/>
      <w:pPr>
        <w:ind w:left="3648" w:hanging="360"/>
      </w:pPr>
      <w:rPr>
        <w:rFonts w:ascii="Wingdings" w:hAnsi="Wingdings" w:hint="default"/>
      </w:rPr>
    </w:lvl>
  </w:abstractNum>
  <w:abstractNum w:abstractNumId="34" w15:restartNumberingAfterBreak="0">
    <w:nsid w:val="55555967"/>
    <w:multiLevelType w:val="hybridMultilevel"/>
    <w:tmpl w:val="116E2CA4"/>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591D0882"/>
    <w:multiLevelType w:val="hybridMultilevel"/>
    <w:tmpl w:val="92FC5272"/>
    <w:lvl w:ilvl="0" w:tplc="04150003">
      <w:start w:val="1"/>
      <w:numFmt w:val="bullet"/>
      <w:lvlText w:val="o"/>
      <w:lvlJc w:val="left"/>
      <w:pPr>
        <w:ind w:left="1437" w:hanging="360"/>
      </w:pPr>
      <w:rPr>
        <w:rFonts w:ascii="Courier New" w:hAnsi="Courier New" w:cs="Courier New" w:hint="default"/>
      </w:rPr>
    </w:lvl>
    <w:lvl w:ilvl="1" w:tplc="04150001">
      <w:start w:val="1"/>
      <w:numFmt w:val="bullet"/>
      <w:lvlText w:val=""/>
      <w:lvlJc w:val="left"/>
      <w:pPr>
        <w:ind w:left="2157" w:hanging="360"/>
      </w:pPr>
      <w:rPr>
        <w:rFonts w:ascii="Symbol" w:hAnsi="Symbol"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6" w15:restartNumberingAfterBreak="0">
    <w:nsid w:val="5B7A2CE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F65C2B"/>
    <w:multiLevelType w:val="hybridMultilevel"/>
    <w:tmpl w:val="02EEA48C"/>
    <w:lvl w:ilvl="0" w:tplc="0415000F">
      <w:start w:val="1"/>
      <w:numFmt w:val="decimal"/>
      <w:lvlText w:val="%1."/>
      <w:lvlJc w:val="left"/>
      <w:pPr>
        <w:ind w:left="434" w:hanging="360"/>
      </w:p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38" w15:restartNumberingAfterBreak="0">
    <w:nsid w:val="63796061"/>
    <w:multiLevelType w:val="hybridMultilevel"/>
    <w:tmpl w:val="1B4ED346"/>
    <w:lvl w:ilvl="0" w:tplc="E1AADFAE">
      <w:start w:val="1"/>
      <w:numFmt w:val="bullet"/>
      <w:pStyle w:val="Styl3"/>
      <w:lvlText w:val="o"/>
      <w:lvlJc w:val="left"/>
      <w:pPr>
        <w:ind w:left="1495" w:hanging="360"/>
      </w:pPr>
      <w:rPr>
        <w:rFonts w:ascii="Courier New" w:hAnsi="Courier New" w:cs="Courier New"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39" w15:restartNumberingAfterBreak="0">
    <w:nsid w:val="652E63DD"/>
    <w:multiLevelType w:val="hybridMultilevel"/>
    <w:tmpl w:val="D1B0D766"/>
    <w:lvl w:ilvl="0" w:tplc="8A24021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21D0275"/>
    <w:multiLevelType w:val="hybridMultilevel"/>
    <w:tmpl w:val="07B4FB5C"/>
    <w:lvl w:ilvl="0" w:tplc="04150003">
      <w:start w:val="1"/>
      <w:numFmt w:val="bullet"/>
      <w:lvlText w:val="o"/>
      <w:lvlJc w:val="left"/>
      <w:pPr>
        <w:ind w:left="1494" w:hanging="360"/>
      </w:pPr>
      <w:rPr>
        <w:rFonts w:ascii="Courier New" w:hAnsi="Courier New" w:cs="Courier New" w:hint="default"/>
      </w:rPr>
    </w:lvl>
    <w:lvl w:ilvl="1" w:tplc="04150003">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1" w15:restartNumberingAfterBreak="0">
    <w:nsid w:val="7BF536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0D5AF6"/>
    <w:multiLevelType w:val="hybridMultilevel"/>
    <w:tmpl w:val="CFD4B916"/>
    <w:lvl w:ilvl="0" w:tplc="04150003">
      <w:start w:val="1"/>
      <w:numFmt w:val="bullet"/>
      <w:lvlText w:val="o"/>
      <w:lvlJc w:val="left"/>
      <w:pPr>
        <w:ind w:left="1437" w:hanging="360"/>
      </w:pPr>
      <w:rPr>
        <w:rFonts w:ascii="Courier New" w:hAnsi="Courier New" w:cs="Courier New"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3" w15:restartNumberingAfterBreak="0">
    <w:nsid w:val="7CEC480A"/>
    <w:multiLevelType w:val="hybridMultilevel"/>
    <w:tmpl w:val="CA7ECE0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F2924C2"/>
    <w:multiLevelType w:val="hybridMultilevel"/>
    <w:tmpl w:val="22685A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90878835">
    <w:abstractNumId w:val="0"/>
  </w:num>
  <w:num w:numId="2" w16cid:durableId="588275610">
    <w:abstractNumId w:val="1"/>
  </w:num>
  <w:num w:numId="3" w16cid:durableId="1340081296">
    <w:abstractNumId w:val="2"/>
  </w:num>
  <w:num w:numId="4" w16cid:durableId="1030111989">
    <w:abstractNumId w:val="3"/>
  </w:num>
  <w:num w:numId="5" w16cid:durableId="1955667682">
    <w:abstractNumId w:val="4"/>
  </w:num>
  <w:num w:numId="6" w16cid:durableId="104469632">
    <w:abstractNumId w:val="5"/>
  </w:num>
  <w:num w:numId="7" w16cid:durableId="417100927">
    <w:abstractNumId w:val="6"/>
  </w:num>
  <w:num w:numId="8" w16cid:durableId="165441845">
    <w:abstractNumId w:val="7"/>
  </w:num>
  <w:num w:numId="9" w16cid:durableId="1511942495">
    <w:abstractNumId w:val="8"/>
  </w:num>
  <w:num w:numId="10" w16cid:durableId="714815425">
    <w:abstractNumId w:val="9"/>
  </w:num>
  <w:num w:numId="11" w16cid:durableId="662852759">
    <w:abstractNumId w:val="10"/>
  </w:num>
  <w:num w:numId="12" w16cid:durableId="1782412909">
    <w:abstractNumId w:val="11"/>
  </w:num>
  <w:num w:numId="13" w16cid:durableId="2112578010">
    <w:abstractNumId w:val="12"/>
  </w:num>
  <w:num w:numId="14" w16cid:durableId="691228000">
    <w:abstractNumId w:val="13"/>
  </w:num>
  <w:num w:numId="15" w16cid:durableId="495658695">
    <w:abstractNumId w:val="14"/>
  </w:num>
  <w:num w:numId="16" w16cid:durableId="1699114443">
    <w:abstractNumId w:val="15"/>
  </w:num>
  <w:num w:numId="17" w16cid:durableId="1592274292">
    <w:abstractNumId w:val="33"/>
  </w:num>
  <w:num w:numId="18" w16cid:durableId="2010862523">
    <w:abstractNumId w:val="27"/>
  </w:num>
  <w:num w:numId="19" w16cid:durableId="2092582112">
    <w:abstractNumId w:val="21"/>
  </w:num>
  <w:num w:numId="20" w16cid:durableId="386147924">
    <w:abstractNumId w:val="32"/>
  </w:num>
  <w:num w:numId="21" w16cid:durableId="186717375">
    <w:abstractNumId w:val="28"/>
  </w:num>
  <w:num w:numId="22" w16cid:durableId="311638382">
    <w:abstractNumId w:val="42"/>
  </w:num>
  <w:num w:numId="23" w16cid:durableId="1611862146">
    <w:abstractNumId w:val="40"/>
  </w:num>
  <w:num w:numId="24" w16cid:durableId="164639319">
    <w:abstractNumId w:val="25"/>
  </w:num>
  <w:num w:numId="25" w16cid:durableId="1957370136">
    <w:abstractNumId w:val="34"/>
  </w:num>
  <w:num w:numId="26" w16cid:durableId="1604652466">
    <w:abstractNumId w:val="31"/>
  </w:num>
  <w:num w:numId="27" w16cid:durableId="506290949">
    <w:abstractNumId w:val="37"/>
  </w:num>
  <w:num w:numId="28" w16cid:durableId="64882059">
    <w:abstractNumId w:val="19"/>
  </w:num>
  <w:num w:numId="29" w16cid:durableId="1536573668">
    <w:abstractNumId w:val="44"/>
  </w:num>
  <w:num w:numId="30" w16cid:durableId="901673788">
    <w:abstractNumId w:val="24"/>
  </w:num>
  <w:num w:numId="31" w16cid:durableId="512886958">
    <w:abstractNumId w:val="23"/>
  </w:num>
  <w:num w:numId="32" w16cid:durableId="579490128">
    <w:abstractNumId w:val="20"/>
  </w:num>
  <w:num w:numId="33" w16cid:durableId="1121336362">
    <w:abstractNumId w:val="26"/>
  </w:num>
  <w:num w:numId="34" w16cid:durableId="1374499653">
    <w:abstractNumId w:val="38"/>
  </w:num>
  <w:num w:numId="35" w16cid:durableId="542015185">
    <w:abstractNumId w:val="35"/>
  </w:num>
  <w:num w:numId="36" w16cid:durableId="1935438598">
    <w:abstractNumId w:val="29"/>
  </w:num>
  <w:num w:numId="37" w16cid:durableId="2121677507">
    <w:abstractNumId w:val="17"/>
  </w:num>
  <w:num w:numId="38" w16cid:durableId="329410832">
    <w:abstractNumId w:val="30"/>
  </w:num>
  <w:num w:numId="39" w16cid:durableId="1446540476">
    <w:abstractNumId w:val="43"/>
  </w:num>
  <w:num w:numId="40" w16cid:durableId="710809793">
    <w:abstractNumId w:val="16"/>
  </w:num>
  <w:num w:numId="41" w16cid:durableId="996150570">
    <w:abstractNumId w:val="36"/>
  </w:num>
  <w:num w:numId="42" w16cid:durableId="476534709">
    <w:abstractNumId w:val="41"/>
  </w:num>
  <w:num w:numId="43" w16cid:durableId="989476313">
    <w:abstractNumId w:val="18"/>
  </w:num>
  <w:num w:numId="44" w16cid:durableId="1444107775">
    <w:abstractNumId w:val="39"/>
  </w:num>
  <w:num w:numId="45" w16cid:durableId="6193358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3FB"/>
    <w:rsid w:val="00001E19"/>
    <w:rsid w:val="00005EA3"/>
    <w:rsid w:val="00021FCA"/>
    <w:rsid w:val="000259F9"/>
    <w:rsid w:val="0003043B"/>
    <w:rsid w:val="0003068E"/>
    <w:rsid w:val="00037109"/>
    <w:rsid w:val="000551FA"/>
    <w:rsid w:val="0006323C"/>
    <w:rsid w:val="00072EC5"/>
    <w:rsid w:val="00086A06"/>
    <w:rsid w:val="000C059C"/>
    <w:rsid w:val="000C4DC5"/>
    <w:rsid w:val="000C535C"/>
    <w:rsid w:val="000D68E5"/>
    <w:rsid w:val="00106765"/>
    <w:rsid w:val="00116449"/>
    <w:rsid w:val="00125E80"/>
    <w:rsid w:val="00130CA7"/>
    <w:rsid w:val="00160E67"/>
    <w:rsid w:val="001712FD"/>
    <w:rsid w:val="00175062"/>
    <w:rsid w:val="00176CBE"/>
    <w:rsid w:val="001A1E5F"/>
    <w:rsid w:val="001E1541"/>
    <w:rsid w:val="001F3F06"/>
    <w:rsid w:val="001F506B"/>
    <w:rsid w:val="001F5F15"/>
    <w:rsid w:val="0020255A"/>
    <w:rsid w:val="0022677A"/>
    <w:rsid w:val="00226E29"/>
    <w:rsid w:val="00227A73"/>
    <w:rsid w:val="00234FC5"/>
    <w:rsid w:val="00257A3C"/>
    <w:rsid w:val="0026269B"/>
    <w:rsid w:val="00291180"/>
    <w:rsid w:val="002A1FB2"/>
    <w:rsid w:val="002C0B3C"/>
    <w:rsid w:val="002F7EF5"/>
    <w:rsid w:val="0031753A"/>
    <w:rsid w:val="00336C33"/>
    <w:rsid w:val="0034175D"/>
    <w:rsid w:val="003528F8"/>
    <w:rsid w:val="003B5016"/>
    <w:rsid w:val="003C5346"/>
    <w:rsid w:val="003D2C0A"/>
    <w:rsid w:val="00411054"/>
    <w:rsid w:val="00431800"/>
    <w:rsid w:val="00447FC9"/>
    <w:rsid w:val="0045410D"/>
    <w:rsid w:val="004560C0"/>
    <w:rsid w:val="00465C99"/>
    <w:rsid w:val="00473B6E"/>
    <w:rsid w:val="00474B91"/>
    <w:rsid w:val="00496008"/>
    <w:rsid w:val="004A10A0"/>
    <w:rsid w:val="004A2167"/>
    <w:rsid w:val="004B6447"/>
    <w:rsid w:val="004C326F"/>
    <w:rsid w:val="004D37A6"/>
    <w:rsid w:val="004F558C"/>
    <w:rsid w:val="00516E4F"/>
    <w:rsid w:val="00535E74"/>
    <w:rsid w:val="00536970"/>
    <w:rsid w:val="00591201"/>
    <w:rsid w:val="005E6B30"/>
    <w:rsid w:val="005E72FC"/>
    <w:rsid w:val="005F362B"/>
    <w:rsid w:val="005F747E"/>
    <w:rsid w:val="00603423"/>
    <w:rsid w:val="00627783"/>
    <w:rsid w:val="006405BD"/>
    <w:rsid w:val="00643B3D"/>
    <w:rsid w:val="00644942"/>
    <w:rsid w:val="00660A57"/>
    <w:rsid w:val="006C546D"/>
    <w:rsid w:val="006D0C45"/>
    <w:rsid w:val="006F4528"/>
    <w:rsid w:val="00710B49"/>
    <w:rsid w:val="00715422"/>
    <w:rsid w:val="00730C66"/>
    <w:rsid w:val="0074083F"/>
    <w:rsid w:val="007501F4"/>
    <w:rsid w:val="0079435C"/>
    <w:rsid w:val="007A5273"/>
    <w:rsid w:val="008023C7"/>
    <w:rsid w:val="0080473F"/>
    <w:rsid w:val="00807881"/>
    <w:rsid w:val="00820C35"/>
    <w:rsid w:val="00836C60"/>
    <w:rsid w:val="008378E2"/>
    <w:rsid w:val="00856A36"/>
    <w:rsid w:val="00884897"/>
    <w:rsid w:val="00884DFA"/>
    <w:rsid w:val="00884F07"/>
    <w:rsid w:val="0088623D"/>
    <w:rsid w:val="008960D1"/>
    <w:rsid w:val="008A3229"/>
    <w:rsid w:val="008A790C"/>
    <w:rsid w:val="008F1AD8"/>
    <w:rsid w:val="009005B3"/>
    <w:rsid w:val="00901FB5"/>
    <w:rsid w:val="00910EEF"/>
    <w:rsid w:val="00910F87"/>
    <w:rsid w:val="00953CF4"/>
    <w:rsid w:val="00955CD5"/>
    <w:rsid w:val="00970680"/>
    <w:rsid w:val="009706E4"/>
    <w:rsid w:val="00973780"/>
    <w:rsid w:val="00986311"/>
    <w:rsid w:val="009908CE"/>
    <w:rsid w:val="009E0141"/>
    <w:rsid w:val="009E323B"/>
    <w:rsid w:val="009E5C61"/>
    <w:rsid w:val="00A2198D"/>
    <w:rsid w:val="00A23EF8"/>
    <w:rsid w:val="00A33F01"/>
    <w:rsid w:val="00A64891"/>
    <w:rsid w:val="00A73AEF"/>
    <w:rsid w:val="00A9609E"/>
    <w:rsid w:val="00AA12C8"/>
    <w:rsid w:val="00AC0881"/>
    <w:rsid w:val="00AC5924"/>
    <w:rsid w:val="00AE07D2"/>
    <w:rsid w:val="00AF275A"/>
    <w:rsid w:val="00B207CB"/>
    <w:rsid w:val="00B22E6D"/>
    <w:rsid w:val="00B34A8E"/>
    <w:rsid w:val="00B362D3"/>
    <w:rsid w:val="00B413EE"/>
    <w:rsid w:val="00B522AF"/>
    <w:rsid w:val="00B566CB"/>
    <w:rsid w:val="00B74AA2"/>
    <w:rsid w:val="00B81263"/>
    <w:rsid w:val="00B82C40"/>
    <w:rsid w:val="00B967E4"/>
    <w:rsid w:val="00BC772D"/>
    <w:rsid w:val="00C22D45"/>
    <w:rsid w:val="00C46B2A"/>
    <w:rsid w:val="00C94C95"/>
    <w:rsid w:val="00CB1EA7"/>
    <w:rsid w:val="00D06BF3"/>
    <w:rsid w:val="00D3250C"/>
    <w:rsid w:val="00D40F1A"/>
    <w:rsid w:val="00D42DF2"/>
    <w:rsid w:val="00D44137"/>
    <w:rsid w:val="00D73167"/>
    <w:rsid w:val="00D771B0"/>
    <w:rsid w:val="00D84A2F"/>
    <w:rsid w:val="00D904C0"/>
    <w:rsid w:val="00DA11C4"/>
    <w:rsid w:val="00DE2EE2"/>
    <w:rsid w:val="00DF34A3"/>
    <w:rsid w:val="00DF53FB"/>
    <w:rsid w:val="00E277C5"/>
    <w:rsid w:val="00E70F46"/>
    <w:rsid w:val="00E97DFF"/>
    <w:rsid w:val="00EC4219"/>
    <w:rsid w:val="00EC6D97"/>
    <w:rsid w:val="00ED6D63"/>
    <w:rsid w:val="00EE3590"/>
    <w:rsid w:val="00EE6F21"/>
    <w:rsid w:val="00EF21D8"/>
    <w:rsid w:val="00F001AF"/>
    <w:rsid w:val="00F469BA"/>
    <w:rsid w:val="00F558F7"/>
    <w:rsid w:val="00F56B36"/>
    <w:rsid w:val="00F57A7A"/>
    <w:rsid w:val="00F641EF"/>
    <w:rsid w:val="00F66632"/>
    <w:rsid w:val="00F6688E"/>
    <w:rsid w:val="00F80F6F"/>
    <w:rsid w:val="00F81A4A"/>
    <w:rsid w:val="00F953DE"/>
    <w:rsid w:val="00FF34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D055B"/>
  <w15:chartTrackingRefBased/>
  <w15:docId w15:val="{1694D216-4593-4DE0-87DF-E0ED844D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53FB"/>
    <w:pPr>
      <w:suppressAutoHyphens/>
      <w:spacing w:after="0" w:line="240" w:lineRule="auto"/>
      <w:jc w:val="both"/>
    </w:pPr>
    <w:rPr>
      <w:rFonts w:ascii="Calibri" w:eastAsia="Times New Roman" w:hAnsi="Calibri" w:cs="Calibri"/>
      <w:color w:val="00000A"/>
      <w:sz w:val="24"/>
      <w:szCs w:val="24"/>
      <w:lang w:eastAsia="hi-IN" w:bidi="hi-IN"/>
    </w:rPr>
  </w:style>
  <w:style w:type="paragraph" w:styleId="Nagwek1">
    <w:name w:val="heading 1"/>
    <w:basedOn w:val="Normalny"/>
    <w:next w:val="Tekstpodstawowy"/>
    <w:link w:val="Nagwek1Znak"/>
    <w:qFormat/>
    <w:rsid w:val="00DF53FB"/>
    <w:pPr>
      <w:keepNext/>
      <w:numPr>
        <w:numId w:val="1"/>
      </w:numPr>
      <w:spacing w:before="240" w:after="120"/>
      <w:outlineLvl w:val="0"/>
    </w:pPr>
    <w:rPr>
      <w:rFonts w:ascii="Arial" w:hAnsi="Arial" w:cs="Arial"/>
      <w:b/>
      <w:caps/>
      <w:kern w:val="1"/>
      <w:sz w:val="28"/>
      <w:szCs w:val="20"/>
    </w:rPr>
  </w:style>
  <w:style w:type="paragraph" w:styleId="Nagwek2">
    <w:name w:val="heading 2"/>
    <w:aliases w:val=" Znak,Heading 10,Overskrift 2 Tegn1,Overskrift 2 Tegn2 Tegn,Overskrift 2 Tegn1 Tegn Tegn,Overskrift 2 Tegn Tegn Tegn Tegn"/>
    <w:basedOn w:val="Normalny"/>
    <w:next w:val="Tekstpodstawowy"/>
    <w:link w:val="Nagwek2Znak"/>
    <w:qFormat/>
    <w:rsid w:val="00DF53FB"/>
    <w:pPr>
      <w:keepNext/>
      <w:numPr>
        <w:numId w:val="2"/>
      </w:numPr>
      <w:spacing w:before="240" w:after="120"/>
      <w:outlineLvl w:val="1"/>
    </w:pPr>
    <w:rPr>
      <w:rFonts w:ascii="Tahoma" w:hAnsi="Tahoma" w:cs="Tahoma"/>
      <w:b/>
      <w:sz w:val="22"/>
      <w:szCs w:val="22"/>
    </w:rPr>
  </w:style>
  <w:style w:type="paragraph" w:styleId="Nagwek3">
    <w:name w:val="heading 3"/>
    <w:next w:val="Tekstpodstawowy"/>
    <w:link w:val="Nagwek3Znak"/>
    <w:qFormat/>
    <w:rsid w:val="00DF53FB"/>
    <w:pPr>
      <w:keepNext/>
      <w:widowControl w:val="0"/>
      <w:tabs>
        <w:tab w:val="num" w:pos="397"/>
      </w:tabs>
      <w:suppressAutoHyphens/>
      <w:spacing w:before="240" w:after="120" w:line="240" w:lineRule="auto"/>
      <w:ind w:left="397" w:hanging="397"/>
      <w:outlineLvl w:val="2"/>
    </w:pPr>
    <w:rPr>
      <w:rFonts w:ascii="Tahoma" w:eastAsia="Times New Roman" w:hAnsi="Tahoma" w:cs="Tahoma"/>
      <w:b/>
      <w:sz w:val="20"/>
      <w:szCs w:val="20"/>
      <w:lang w:eastAsia="ar-SA"/>
    </w:rPr>
  </w:style>
  <w:style w:type="paragraph" w:styleId="Nagwek4">
    <w:name w:val="heading 4"/>
    <w:basedOn w:val="Nagwek3"/>
    <w:next w:val="Tekstpodstawowy"/>
    <w:link w:val="Nagwek4Znak"/>
    <w:qFormat/>
    <w:rsid w:val="00DF53FB"/>
    <w:pPr>
      <w:numPr>
        <w:ilvl w:val="3"/>
        <w:numId w:val="1"/>
      </w:numPr>
      <w:outlineLvl w:val="3"/>
    </w:pPr>
  </w:style>
  <w:style w:type="paragraph" w:styleId="Nagwek5">
    <w:name w:val="heading 5"/>
    <w:basedOn w:val="Normalny"/>
    <w:next w:val="Tekstpodstawowy"/>
    <w:link w:val="Nagwek5Znak"/>
    <w:qFormat/>
    <w:rsid w:val="00DF53FB"/>
    <w:pPr>
      <w:keepNext/>
      <w:numPr>
        <w:ilvl w:val="4"/>
        <w:numId w:val="1"/>
      </w:numPr>
      <w:jc w:val="center"/>
      <w:outlineLvl w:val="4"/>
    </w:pPr>
    <w:rPr>
      <w:rFonts w:ascii="Arial" w:hAnsi="Arial" w:cs="Arial"/>
      <w:b/>
      <w:sz w:val="28"/>
      <w:szCs w:val="20"/>
    </w:rPr>
  </w:style>
  <w:style w:type="paragraph" w:styleId="Nagwek6">
    <w:name w:val="heading 6"/>
    <w:basedOn w:val="Normalny"/>
    <w:next w:val="Tekstpodstawowy"/>
    <w:link w:val="Nagwek6Znak"/>
    <w:qFormat/>
    <w:rsid w:val="00DF53FB"/>
    <w:pPr>
      <w:numPr>
        <w:ilvl w:val="5"/>
        <w:numId w:val="1"/>
      </w:numPr>
      <w:spacing w:before="240" w:after="60"/>
      <w:outlineLvl w:val="5"/>
    </w:pPr>
    <w:rPr>
      <w:i/>
      <w:sz w:val="22"/>
      <w:szCs w:val="20"/>
    </w:rPr>
  </w:style>
  <w:style w:type="paragraph" w:styleId="Nagwek7">
    <w:name w:val="heading 7"/>
    <w:basedOn w:val="Normalny"/>
    <w:next w:val="Tekstpodstawowy"/>
    <w:link w:val="Nagwek7Znak"/>
    <w:qFormat/>
    <w:rsid w:val="00DF53FB"/>
    <w:pPr>
      <w:keepNext/>
      <w:numPr>
        <w:ilvl w:val="6"/>
        <w:numId w:val="1"/>
      </w:numPr>
      <w:spacing w:before="120"/>
      <w:jc w:val="center"/>
      <w:outlineLvl w:val="6"/>
    </w:pPr>
    <w:rPr>
      <w:rFonts w:ascii="Arial" w:hAnsi="Arial" w:cs="Arial"/>
      <w:b/>
      <w:kern w:val="1"/>
      <w:sz w:val="36"/>
      <w:szCs w:val="20"/>
    </w:rPr>
  </w:style>
  <w:style w:type="paragraph" w:styleId="Nagwek8">
    <w:name w:val="heading 8"/>
    <w:basedOn w:val="Normalny"/>
    <w:next w:val="Tekstpodstawowy"/>
    <w:link w:val="Nagwek8Znak"/>
    <w:qFormat/>
    <w:rsid w:val="00DF53FB"/>
    <w:pPr>
      <w:numPr>
        <w:ilvl w:val="7"/>
        <w:numId w:val="1"/>
      </w:numPr>
      <w:spacing w:before="240" w:after="60"/>
      <w:outlineLvl w:val="7"/>
    </w:pPr>
    <w:rPr>
      <w:rFonts w:ascii="Arial" w:hAnsi="Arial" w:cs="Arial"/>
      <w:i/>
      <w:sz w:val="20"/>
      <w:szCs w:val="20"/>
    </w:rPr>
  </w:style>
  <w:style w:type="paragraph" w:styleId="Nagwek9">
    <w:name w:val="heading 9"/>
    <w:basedOn w:val="Normalny"/>
    <w:next w:val="Tekstpodstawowy"/>
    <w:link w:val="Nagwek9Znak"/>
    <w:qFormat/>
    <w:rsid w:val="00DF53FB"/>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F53FB"/>
    <w:rPr>
      <w:rFonts w:ascii="Arial" w:eastAsia="Times New Roman" w:hAnsi="Arial" w:cs="Arial"/>
      <w:b/>
      <w:caps/>
      <w:color w:val="00000A"/>
      <w:kern w:val="1"/>
      <w:sz w:val="28"/>
      <w:szCs w:val="20"/>
      <w:lang w:eastAsia="hi-IN" w:bidi="hi-IN"/>
    </w:rPr>
  </w:style>
  <w:style w:type="character" w:customStyle="1" w:styleId="Nagwek2Znak">
    <w:name w:val="Nagłówek 2 Znak"/>
    <w:aliases w:val=" Znak Znak,Heading 10 Znak,Overskrift 2 Tegn1 Znak,Overskrift 2 Tegn2 Tegn Znak,Overskrift 2 Tegn1 Tegn Tegn Znak,Overskrift 2 Tegn Tegn Tegn Tegn Znak"/>
    <w:basedOn w:val="Domylnaczcionkaakapitu"/>
    <w:link w:val="Nagwek2"/>
    <w:rsid w:val="00DF53FB"/>
    <w:rPr>
      <w:rFonts w:ascii="Tahoma" w:eastAsia="Times New Roman" w:hAnsi="Tahoma" w:cs="Tahoma"/>
      <w:b/>
      <w:color w:val="00000A"/>
      <w:lang w:eastAsia="hi-IN" w:bidi="hi-IN"/>
    </w:rPr>
  </w:style>
  <w:style w:type="character" w:customStyle="1" w:styleId="Nagwek3Znak">
    <w:name w:val="Nagłówek 3 Znak"/>
    <w:basedOn w:val="Domylnaczcionkaakapitu"/>
    <w:link w:val="Nagwek3"/>
    <w:rsid w:val="00DF53FB"/>
    <w:rPr>
      <w:rFonts w:ascii="Tahoma" w:eastAsia="Times New Roman" w:hAnsi="Tahoma" w:cs="Tahoma"/>
      <w:b/>
      <w:sz w:val="20"/>
      <w:szCs w:val="20"/>
      <w:lang w:eastAsia="ar-SA"/>
    </w:rPr>
  </w:style>
  <w:style w:type="character" w:customStyle="1" w:styleId="Nagwek4Znak">
    <w:name w:val="Nagłówek 4 Znak"/>
    <w:basedOn w:val="Domylnaczcionkaakapitu"/>
    <w:link w:val="Nagwek4"/>
    <w:rsid w:val="00DF53FB"/>
    <w:rPr>
      <w:rFonts w:ascii="Tahoma" w:eastAsia="Times New Roman" w:hAnsi="Tahoma" w:cs="Tahoma"/>
      <w:b/>
      <w:sz w:val="20"/>
      <w:szCs w:val="20"/>
      <w:lang w:eastAsia="ar-SA"/>
    </w:rPr>
  </w:style>
  <w:style w:type="character" w:customStyle="1" w:styleId="Nagwek5Znak">
    <w:name w:val="Nagłówek 5 Znak"/>
    <w:basedOn w:val="Domylnaczcionkaakapitu"/>
    <w:link w:val="Nagwek5"/>
    <w:rsid w:val="00DF53FB"/>
    <w:rPr>
      <w:rFonts w:ascii="Arial" w:eastAsia="Times New Roman" w:hAnsi="Arial" w:cs="Arial"/>
      <w:b/>
      <w:color w:val="00000A"/>
      <w:sz w:val="28"/>
      <w:szCs w:val="20"/>
      <w:lang w:eastAsia="hi-IN" w:bidi="hi-IN"/>
    </w:rPr>
  </w:style>
  <w:style w:type="character" w:customStyle="1" w:styleId="Nagwek6Znak">
    <w:name w:val="Nagłówek 6 Znak"/>
    <w:basedOn w:val="Domylnaczcionkaakapitu"/>
    <w:link w:val="Nagwek6"/>
    <w:rsid w:val="00DF53FB"/>
    <w:rPr>
      <w:rFonts w:ascii="Calibri" w:eastAsia="Times New Roman" w:hAnsi="Calibri" w:cs="Calibri"/>
      <w:i/>
      <w:color w:val="00000A"/>
      <w:szCs w:val="20"/>
      <w:lang w:eastAsia="hi-IN" w:bidi="hi-IN"/>
    </w:rPr>
  </w:style>
  <w:style w:type="character" w:customStyle="1" w:styleId="Nagwek7Znak">
    <w:name w:val="Nagłówek 7 Znak"/>
    <w:basedOn w:val="Domylnaczcionkaakapitu"/>
    <w:link w:val="Nagwek7"/>
    <w:rsid w:val="00DF53FB"/>
    <w:rPr>
      <w:rFonts w:ascii="Arial" w:eastAsia="Times New Roman" w:hAnsi="Arial" w:cs="Arial"/>
      <w:b/>
      <w:color w:val="00000A"/>
      <w:kern w:val="1"/>
      <w:sz w:val="36"/>
      <w:szCs w:val="20"/>
      <w:lang w:eastAsia="hi-IN" w:bidi="hi-IN"/>
    </w:rPr>
  </w:style>
  <w:style w:type="character" w:customStyle="1" w:styleId="Nagwek8Znak">
    <w:name w:val="Nagłówek 8 Znak"/>
    <w:basedOn w:val="Domylnaczcionkaakapitu"/>
    <w:link w:val="Nagwek8"/>
    <w:rsid w:val="00DF53FB"/>
    <w:rPr>
      <w:rFonts w:ascii="Arial" w:eastAsia="Times New Roman" w:hAnsi="Arial" w:cs="Arial"/>
      <w:i/>
      <w:color w:val="00000A"/>
      <w:sz w:val="20"/>
      <w:szCs w:val="20"/>
      <w:lang w:eastAsia="hi-IN" w:bidi="hi-IN"/>
    </w:rPr>
  </w:style>
  <w:style w:type="character" w:customStyle="1" w:styleId="Nagwek9Znak">
    <w:name w:val="Nagłówek 9 Znak"/>
    <w:basedOn w:val="Domylnaczcionkaakapitu"/>
    <w:link w:val="Nagwek9"/>
    <w:rsid w:val="00DF53FB"/>
    <w:rPr>
      <w:rFonts w:ascii="Arial" w:eastAsia="Times New Roman" w:hAnsi="Arial" w:cs="Arial"/>
      <w:color w:val="00000A"/>
      <w:lang w:eastAsia="hi-IN" w:bidi="hi-IN"/>
    </w:rPr>
  </w:style>
  <w:style w:type="character" w:customStyle="1" w:styleId="WW8Num1z0">
    <w:name w:val="WW8Num1z0"/>
    <w:rsid w:val="00DF53FB"/>
    <w:rPr>
      <w:rFonts w:ascii="Symbol" w:hAnsi="Symbol" w:cs="Symbol"/>
      <w:sz w:val="18"/>
      <w:szCs w:val="18"/>
    </w:rPr>
  </w:style>
  <w:style w:type="character" w:customStyle="1" w:styleId="WW8Num1z1">
    <w:name w:val="WW8Num1z1"/>
    <w:rsid w:val="00DF53FB"/>
  </w:style>
  <w:style w:type="character" w:customStyle="1" w:styleId="WW8Num1z2">
    <w:name w:val="WW8Num1z2"/>
    <w:rsid w:val="00DF53FB"/>
  </w:style>
  <w:style w:type="character" w:customStyle="1" w:styleId="WW8Num1z3">
    <w:name w:val="WW8Num1z3"/>
    <w:rsid w:val="00DF53FB"/>
  </w:style>
  <w:style w:type="character" w:customStyle="1" w:styleId="WW8Num1z4">
    <w:name w:val="WW8Num1z4"/>
    <w:rsid w:val="00DF53FB"/>
    <w:rPr>
      <w:b w:val="0"/>
      <w:sz w:val="22"/>
      <w:szCs w:val="22"/>
      <w:lang w:val="pl-PL"/>
    </w:rPr>
  </w:style>
  <w:style w:type="character" w:customStyle="1" w:styleId="WW8Num1z5">
    <w:name w:val="WW8Num1z5"/>
    <w:rsid w:val="00DF53FB"/>
  </w:style>
  <w:style w:type="character" w:customStyle="1" w:styleId="WW8Num1z6">
    <w:name w:val="WW8Num1z6"/>
    <w:rsid w:val="00DF53FB"/>
  </w:style>
  <w:style w:type="character" w:customStyle="1" w:styleId="WW8Num1z7">
    <w:name w:val="WW8Num1z7"/>
    <w:rsid w:val="00DF53FB"/>
  </w:style>
  <w:style w:type="character" w:customStyle="1" w:styleId="WW8Num1z8">
    <w:name w:val="WW8Num1z8"/>
    <w:rsid w:val="00DF53FB"/>
  </w:style>
  <w:style w:type="character" w:customStyle="1" w:styleId="WW8Num2z0">
    <w:name w:val="WW8Num2z0"/>
    <w:rsid w:val="00DF53FB"/>
    <w:rPr>
      <w:rFonts w:ascii="Symbol" w:hAnsi="Symbol" w:cs="Symbol"/>
      <w:color w:val="0000FF"/>
      <w:sz w:val="18"/>
      <w:szCs w:val="18"/>
    </w:rPr>
  </w:style>
  <w:style w:type="character" w:customStyle="1" w:styleId="WW8Num2z1">
    <w:name w:val="WW8Num2z1"/>
    <w:rsid w:val="00DF53FB"/>
    <w:rPr>
      <w:rFonts w:cs="Tahoma"/>
    </w:rPr>
  </w:style>
  <w:style w:type="character" w:customStyle="1" w:styleId="WW8Num2z2">
    <w:name w:val="WW8Num2z2"/>
    <w:rsid w:val="00DF53FB"/>
  </w:style>
  <w:style w:type="character" w:customStyle="1" w:styleId="WW8Num2z3">
    <w:name w:val="WW8Num2z3"/>
    <w:rsid w:val="00DF53FB"/>
  </w:style>
  <w:style w:type="character" w:customStyle="1" w:styleId="WW8Num2z4">
    <w:name w:val="WW8Num2z4"/>
    <w:rsid w:val="00DF53FB"/>
  </w:style>
  <w:style w:type="character" w:customStyle="1" w:styleId="WW8Num2z5">
    <w:name w:val="WW8Num2z5"/>
    <w:rsid w:val="00DF53FB"/>
  </w:style>
  <w:style w:type="character" w:customStyle="1" w:styleId="WW8Num2z6">
    <w:name w:val="WW8Num2z6"/>
    <w:rsid w:val="00DF53FB"/>
  </w:style>
  <w:style w:type="character" w:customStyle="1" w:styleId="WW8Num2z7">
    <w:name w:val="WW8Num2z7"/>
    <w:rsid w:val="00DF53FB"/>
  </w:style>
  <w:style w:type="character" w:customStyle="1" w:styleId="WW8Num2z8">
    <w:name w:val="WW8Num2z8"/>
    <w:rsid w:val="00DF53FB"/>
  </w:style>
  <w:style w:type="character" w:customStyle="1" w:styleId="WW8Num3z0">
    <w:name w:val="WW8Num3z0"/>
    <w:rsid w:val="00DF53FB"/>
    <w:rPr>
      <w:rFonts w:ascii="Symbol" w:hAnsi="Symbol" w:cs="Symbol"/>
      <w:color w:val="0000FF"/>
      <w:szCs w:val="22"/>
    </w:rPr>
  </w:style>
  <w:style w:type="character" w:customStyle="1" w:styleId="WW8Num3z1">
    <w:name w:val="WW8Num3z1"/>
    <w:rsid w:val="00DF53FB"/>
    <w:rPr>
      <w:rFonts w:cs="Tahoma"/>
    </w:rPr>
  </w:style>
  <w:style w:type="character" w:customStyle="1" w:styleId="WW8Num3z2">
    <w:name w:val="WW8Num3z2"/>
    <w:rsid w:val="00DF53FB"/>
    <w:rPr>
      <w:rFonts w:ascii="Wingdings" w:hAnsi="Wingdings" w:cs="Wingdings"/>
    </w:rPr>
  </w:style>
  <w:style w:type="character" w:customStyle="1" w:styleId="WW8Num3z3">
    <w:name w:val="WW8Num3z3"/>
    <w:rsid w:val="00DF53FB"/>
    <w:rPr>
      <w:rFonts w:ascii="Symbol" w:hAnsi="Symbol" w:cs="Symbol"/>
    </w:rPr>
  </w:style>
  <w:style w:type="character" w:customStyle="1" w:styleId="WW8Num3z4">
    <w:name w:val="WW8Num3z4"/>
    <w:rsid w:val="00DF53FB"/>
  </w:style>
  <w:style w:type="character" w:customStyle="1" w:styleId="WW8Num3z5">
    <w:name w:val="WW8Num3z5"/>
    <w:rsid w:val="00DF53FB"/>
  </w:style>
  <w:style w:type="character" w:customStyle="1" w:styleId="WW8Num3z6">
    <w:name w:val="WW8Num3z6"/>
    <w:rsid w:val="00DF53FB"/>
  </w:style>
  <w:style w:type="character" w:customStyle="1" w:styleId="WW8Num3z7">
    <w:name w:val="WW8Num3z7"/>
    <w:rsid w:val="00DF53FB"/>
  </w:style>
  <w:style w:type="character" w:customStyle="1" w:styleId="WW8Num3z8">
    <w:name w:val="WW8Num3z8"/>
    <w:rsid w:val="00DF53FB"/>
  </w:style>
  <w:style w:type="character" w:customStyle="1" w:styleId="WW8Num4z0">
    <w:name w:val="WW8Num4z0"/>
    <w:rsid w:val="00DF53FB"/>
    <w:rPr>
      <w:rFonts w:ascii="Symbol" w:hAnsi="Symbol" w:cs="Symbol"/>
      <w:color w:val="0000FF"/>
      <w:sz w:val="18"/>
      <w:szCs w:val="18"/>
    </w:rPr>
  </w:style>
  <w:style w:type="character" w:customStyle="1" w:styleId="WW8Num4z2">
    <w:name w:val="WW8Num4z2"/>
    <w:rsid w:val="00DF53FB"/>
    <w:rPr>
      <w:rFonts w:cs="Tahoma"/>
    </w:rPr>
  </w:style>
  <w:style w:type="character" w:customStyle="1" w:styleId="WW8Num4z3">
    <w:name w:val="WW8Num4z3"/>
    <w:rsid w:val="00DF53FB"/>
  </w:style>
  <w:style w:type="character" w:customStyle="1" w:styleId="WW8Num5z0">
    <w:name w:val="WW8Num5z0"/>
    <w:rsid w:val="00DF53FB"/>
    <w:rPr>
      <w:rFonts w:ascii="Symbol" w:hAnsi="Symbol" w:cs="Symbol"/>
      <w:sz w:val="18"/>
      <w:szCs w:val="18"/>
    </w:rPr>
  </w:style>
  <w:style w:type="character" w:customStyle="1" w:styleId="WW8Num5z2">
    <w:name w:val="WW8Num5z2"/>
    <w:rsid w:val="00DF53FB"/>
    <w:rPr>
      <w:rFonts w:cs="Tahoma"/>
      <w:b w:val="0"/>
      <w:szCs w:val="22"/>
    </w:rPr>
  </w:style>
  <w:style w:type="character" w:customStyle="1" w:styleId="WW8Num5z3">
    <w:name w:val="WW8Num5z3"/>
    <w:rsid w:val="00DF53FB"/>
  </w:style>
  <w:style w:type="character" w:customStyle="1" w:styleId="WW8Num6z0">
    <w:name w:val="WW8Num6z0"/>
    <w:rsid w:val="00DF53FB"/>
    <w:rPr>
      <w:rFonts w:ascii="Symbol" w:hAnsi="Symbol" w:cs="Symbol"/>
    </w:rPr>
  </w:style>
  <w:style w:type="character" w:customStyle="1" w:styleId="WW8Num6z1">
    <w:name w:val="WW8Num6z1"/>
    <w:rsid w:val="00DF53FB"/>
    <w:rPr>
      <w:rFonts w:ascii="Symbol" w:hAnsi="Symbol" w:cs="Symbol"/>
      <w:sz w:val="22"/>
      <w:szCs w:val="22"/>
    </w:rPr>
  </w:style>
  <w:style w:type="character" w:customStyle="1" w:styleId="WW8Num6z2">
    <w:name w:val="WW8Num6z2"/>
    <w:rsid w:val="00DF53FB"/>
    <w:rPr>
      <w:rFonts w:cs="Tahoma"/>
      <w:b w:val="0"/>
      <w:szCs w:val="22"/>
    </w:rPr>
  </w:style>
  <w:style w:type="character" w:customStyle="1" w:styleId="WW8Num6z3">
    <w:name w:val="WW8Num6z3"/>
    <w:rsid w:val="00DF53FB"/>
  </w:style>
  <w:style w:type="character" w:customStyle="1" w:styleId="WW8Num6z4">
    <w:name w:val="WW8Num6z4"/>
    <w:rsid w:val="00DF53FB"/>
    <w:rPr>
      <w:rFonts w:ascii="Courier New" w:hAnsi="Courier New" w:cs="Courier New"/>
    </w:rPr>
  </w:style>
  <w:style w:type="character" w:customStyle="1" w:styleId="WW8Num6z5">
    <w:name w:val="WW8Num6z5"/>
    <w:rsid w:val="00DF53FB"/>
  </w:style>
  <w:style w:type="character" w:customStyle="1" w:styleId="WW8Num6z6">
    <w:name w:val="WW8Num6z6"/>
    <w:rsid w:val="00DF53FB"/>
  </w:style>
  <w:style w:type="character" w:customStyle="1" w:styleId="WW8Num6z7">
    <w:name w:val="WW8Num6z7"/>
    <w:rsid w:val="00DF53FB"/>
  </w:style>
  <w:style w:type="character" w:customStyle="1" w:styleId="WW8Num6z8">
    <w:name w:val="WW8Num6z8"/>
    <w:rsid w:val="00DF53FB"/>
  </w:style>
  <w:style w:type="character" w:customStyle="1" w:styleId="WW8Num7z0">
    <w:name w:val="WW8Num7z0"/>
    <w:rsid w:val="00DF53FB"/>
    <w:rPr>
      <w:rFonts w:ascii="Wingdings" w:hAnsi="Wingdings" w:cs="Wingdings"/>
      <w:vertAlign w:val="superscript"/>
    </w:rPr>
  </w:style>
  <w:style w:type="character" w:customStyle="1" w:styleId="WW8Num7z1">
    <w:name w:val="WW8Num7z1"/>
    <w:rsid w:val="00DF53FB"/>
    <w:rPr>
      <w:rFonts w:ascii="Symbol" w:hAnsi="Symbol" w:cs="Symbol"/>
    </w:rPr>
  </w:style>
  <w:style w:type="character" w:customStyle="1" w:styleId="WW8Num7z4">
    <w:name w:val="WW8Num7z4"/>
    <w:rsid w:val="00DF53FB"/>
    <w:rPr>
      <w:rFonts w:ascii="Courier New" w:hAnsi="Courier New" w:cs="Courier New"/>
    </w:rPr>
  </w:style>
  <w:style w:type="character" w:customStyle="1" w:styleId="WW8Num8z0">
    <w:name w:val="WW8Num8z0"/>
    <w:rsid w:val="00DF53FB"/>
    <w:rPr>
      <w:rFonts w:ascii="Wingdings" w:hAnsi="Wingdings" w:cs="Wingdings"/>
      <w:szCs w:val="22"/>
      <w:vertAlign w:val="superscript"/>
    </w:rPr>
  </w:style>
  <w:style w:type="character" w:customStyle="1" w:styleId="WW8Num8z2">
    <w:name w:val="WW8Num8z2"/>
    <w:rsid w:val="00DF53FB"/>
    <w:rPr>
      <w:rFonts w:ascii="Wingdings" w:hAnsi="Wingdings" w:cs="Wingdings"/>
    </w:rPr>
  </w:style>
  <w:style w:type="character" w:customStyle="1" w:styleId="WW8Num8z3">
    <w:name w:val="WW8Num8z3"/>
    <w:rsid w:val="00DF53FB"/>
    <w:rPr>
      <w:rFonts w:ascii="Symbol" w:hAnsi="Symbol" w:cs="Symbol"/>
    </w:rPr>
  </w:style>
  <w:style w:type="character" w:customStyle="1" w:styleId="WW8Num9z0">
    <w:name w:val="WW8Num9z0"/>
    <w:rsid w:val="00DF53FB"/>
    <w:rPr>
      <w:rFonts w:ascii="Symbol" w:hAnsi="Symbol" w:cs="Symbol"/>
      <w:strike/>
      <w:color w:val="00B050"/>
      <w:sz w:val="22"/>
      <w:szCs w:val="22"/>
    </w:rPr>
  </w:style>
  <w:style w:type="character" w:customStyle="1" w:styleId="WW8Num9z2">
    <w:name w:val="WW8Num9z2"/>
    <w:rsid w:val="00DF53FB"/>
  </w:style>
  <w:style w:type="character" w:customStyle="1" w:styleId="WW8Num9z3">
    <w:name w:val="WW8Num9z3"/>
    <w:rsid w:val="00DF53FB"/>
  </w:style>
  <w:style w:type="character" w:customStyle="1" w:styleId="WW8Num10z0">
    <w:name w:val="WW8Num10z0"/>
    <w:rsid w:val="00DF53FB"/>
    <w:rPr>
      <w:rFonts w:ascii="Times New Roman" w:hAnsi="Times New Roman" w:cs="Times New Roman"/>
    </w:rPr>
  </w:style>
  <w:style w:type="character" w:customStyle="1" w:styleId="WW8Num10z2">
    <w:name w:val="WW8Num10z2"/>
    <w:rsid w:val="00DF53FB"/>
    <w:rPr>
      <w:rFonts w:ascii="Wingdings" w:hAnsi="Wingdings" w:cs="Wingdings"/>
    </w:rPr>
  </w:style>
  <w:style w:type="character" w:customStyle="1" w:styleId="WW8Num10z3">
    <w:name w:val="WW8Num10z3"/>
    <w:rsid w:val="00DF53FB"/>
    <w:rPr>
      <w:rFonts w:ascii="Symbol" w:hAnsi="Symbol" w:cs="Symbol"/>
    </w:rPr>
  </w:style>
  <w:style w:type="character" w:customStyle="1" w:styleId="WW8Num11z0">
    <w:name w:val="WW8Num11z0"/>
    <w:rsid w:val="00DF53FB"/>
    <w:rPr>
      <w:rFonts w:ascii="Times New Roman" w:hAnsi="Times New Roman" w:cs="Times New Roman"/>
    </w:rPr>
  </w:style>
  <w:style w:type="character" w:customStyle="1" w:styleId="WW8Num11z2">
    <w:name w:val="WW8Num11z2"/>
    <w:rsid w:val="00DF53FB"/>
    <w:rPr>
      <w:rFonts w:ascii="Wingdings" w:hAnsi="Wingdings" w:cs="Wingdings"/>
    </w:rPr>
  </w:style>
  <w:style w:type="character" w:customStyle="1" w:styleId="WW8Num11z3">
    <w:name w:val="WW8Num11z3"/>
    <w:rsid w:val="00DF53FB"/>
    <w:rPr>
      <w:rFonts w:ascii="Symbol" w:hAnsi="Symbol" w:cs="Symbol"/>
    </w:rPr>
  </w:style>
  <w:style w:type="character" w:customStyle="1" w:styleId="WW8Num12z0">
    <w:name w:val="WW8Num12z0"/>
    <w:rsid w:val="00DF53FB"/>
    <w:rPr>
      <w:rFonts w:ascii="Wingdings" w:hAnsi="Wingdings" w:cs="Wingdings"/>
      <w:color w:val="FF0000"/>
      <w:sz w:val="22"/>
      <w:szCs w:val="22"/>
    </w:rPr>
  </w:style>
  <w:style w:type="character" w:customStyle="1" w:styleId="WW8Num12z2">
    <w:name w:val="WW8Num12z2"/>
    <w:rsid w:val="00DF53FB"/>
    <w:rPr>
      <w:rFonts w:ascii="StarSymbol" w:eastAsia="StarSymbol" w:hAnsi="StarSymbol" w:cs="StarSymbol"/>
    </w:rPr>
  </w:style>
  <w:style w:type="character" w:customStyle="1" w:styleId="WW8Num12z3">
    <w:name w:val="WW8Num12z3"/>
    <w:rsid w:val="00DF53FB"/>
    <w:rPr>
      <w:rFonts w:ascii="Symbol" w:hAnsi="Symbol" w:cs="Symbol"/>
    </w:rPr>
  </w:style>
  <w:style w:type="character" w:customStyle="1" w:styleId="WW8Num13z0">
    <w:name w:val="WW8Num13z0"/>
    <w:rsid w:val="00DF53FB"/>
    <w:rPr>
      <w:rFonts w:ascii="Wingdings" w:hAnsi="Wingdings" w:cs="Wingdings"/>
    </w:rPr>
  </w:style>
  <w:style w:type="character" w:customStyle="1" w:styleId="WW8Num13z1">
    <w:name w:val="WW8Num13z1"/>
    <w:rsid w:val="00DF53FB"/>
    <w:rPr>
      <w:rFonts w:ascii="Wingdings 2" w:hAnsi="Wingdings 2" w:cs="Wingdings 2"/>
    </w:rPr>
  </w:style>
  <w:style w:type="character" w:customStyle="1" w:styleId="WW8Num13z3">
    <w:name w:val="WW8Num13z3"/>
    <w:rsid w:val="00DF53FB"/>
    <w:rPr>
      <w:rFonts w:ascii="Symbol" w:hAnsi="Symbol" w:cs="Symbol"/>
    </w:rPr>
  </w:style>
  <w:style w:type="character" w:customStyle="1" w:styleId="WW8Num14z0">
    <w:name w:val="WW8Num14z0"/>
    <w:rsid w:val="00DF53FB"/>
    <w:rPr>
      <w:rFonts w:ascii="Symbol" w:hAnsi="Symbol" w:cs="Symbol"/>
    </w:rPr>
  </w:style>
  <w:style w:type="character" w:customStyle="1" w:styleId="WW8Num14z1">
    <w:name w:val="WW8Num14z1"/>
    <w:rsid w:val="00DF53FB"/>
    <w:rPr>
      <w:rFonts w:ascii="Courier New" w:hAnsi="Courier New" w:cs="Courier New"/>
    </w:rPr>
  </w:style>
  <w:style w:type="character" w:customStyle="1" w:styleId="WW8Num14z2">
    <w:name w:val="WW8Num14z2"/>
    <w:rsid w:val="00DF53FB"/>
    <w:rPr>
      <w:rFonts w:ascii="Wingdings" w:hAnsi="Wingdings" w:cs="Wingdings"/>
    </w:rPr>
  </w:style>
  <w:style w:type="character" w:customStyle="1" w:styleId="WW8Num14z3">
    <w:name w:val="WW8Num14z3"/>
    <w:rsid w:val="00DF53FB"/>
    <w:rPr>
      <w:rFonts w:ascii="Symbol" w:hAnsi="Symbol" w:cs="Symbol"/>
    </w:rPr>
  </w:style>
  <w:style w:type="character" w:customStyle="1" w:styleId="WW8Num15z0">
    <w:name w:val="WW8Num15z0"/>
    <w:rsid w:val="00DF53FB"/>
    <w:rPr>
      <w:rFonts w:ascii="Symbol" w:hAnsi="Symbol" w:cs="Symbol"/>
    </w:rPr>
  </w:style>
  <w:style w:type="character" w:customStyle="1" w:styleId="WW8Num15z1">
    <w:name w:val="WW8Num15z1"/>
    <w:rsid w:val="00DF53FB"/>
  </w:style>
  <w:style w:type="character" w:customStyle="1" w:styleId="WW8Num15z2">
    <w:name w:val="WW8Num15z2"/>
    <w:rsid w:val="00DF53FB"/>
  </w:style>
  <w:style w:type="character" w:customStyle="1" w:styleId="WW8Num15z4">
    <w:name w:val="WW8Num15z4"/>
    <w:rsid w:val="00DF53FB"/>
  </w:style>
  <w:style w:type="character" w:customStyle="1" w:styleId="WW8Num16z0">
    <w:name w:val="WW8Num16z0"/>
    <w:rsid w:val="00DF53FB"/>
    <w:rPr>
      <w:rFonts w:ascii="Symbol" w:hAnsi="Symbol" w:cs="Symbol"/>
    </w:rPr>
  </w:style>
  <w:style w:type="character" w:customStyle="1" w:styleId="WW8Num16z1">
    <w:name w:val="WW8Num16z1"/>
    <w:rsid w:val="00DF53FB"/>
    <w:rPr>
      <w:rFonts w:ascii="Courier New" w:hAnsi="Courier New" w:cs="Courier New"/>
    </w:rPr>
  </w:style>
  <w:style w:type="character" w:customStyle="1" w:styleId="WW8Num16z2">
    <w:name w:val="WW8Num16z2"/>
    <w:rsid w:val="00DF53FB"/>
    <w:rPr>
      <w:rFonts w:ascii="Wingdings" w:hAnsi="Wingdings" w:cs="Wingdings"/>
    </w:rPr>
  </w:style>
  <w:style w:type="character" w:customStyle="1" w:styleId="WW8Num16z3">
    <w:name w:val="WW8Num16z3"/>
    <w:rsid w:val="00DF53FB"/>
  </w:style>
  <w:style w:type="character" w:customStyle="1" w:styleId="WW8Num16z4">
    <w:name w:val="WW8Num16z4"/>
    <w:rsid w:val="00DF53FB"/>
  </w:style>
  <w:style w:type="character" w:customStyle="1" w:styleId="WW8Num16z5">
    <w:name w:val="WW8Num16z5"/>
    <w:rsid w:val="00DF53FB"/>
  </w:style>
  <w:style w:type="character" w:customStyle="1" w:styleId="WW8Num16z6">
    <w:name w:val="WW8Num16z6"/>
    <w:rsid w:val="00DF53FB"/>
  </w:style>
  <w:style w:type="character" w:customStyle="1" w:styleId="WW8Num16z7">
    <w:name w:val="WW8Num16z7"/>
    <w:rsid w:val="00DF53FB"/>
  </w:style>
  <w:style w:type="character" w:customStyle="1" w:styleId="WW8Num16z8">
    <w:name w:val="WW8Num16z8"/>
    <w:rsid w:val="00DF53FB"/>
  </w:style>
  <w:style w:type="character" w:customStyle="1" w:styleId="WW8Num17z0">
    <w:name w:val="WW8Num17z0"/>
    <w:rsid w:val="00DF53FB"/>
    <w:rPr>
      <w:rFonts w:ascii="Symbol" w:hAnsi="Symbol" w:cs="Symbol"/>
    </w:rPr>
  </w:style>
  <w:style w:type="character" w:customStyle="1" w:styleId="WW8Num17z1">
    <w:name w:val="WW8Num17z1"/>
    <w:rsid w:val="00DF53FB"/>
    <w:rPr>
      <w:rFonts w:ascii="Courier New" w:hAnsi="Courier New" w:cs="Courier New"/>
    </w:rPr>
  </w:style>
  <w:style w:type="character" w:customStyle="1" w:styleId="WW8Num17z2">
    <w:name w:val="WW8Num17z2"/>
    <w:rsid w:val="00DF53FB"/>
    <w:rPr>
      <w:rFonts w:ascii="Wingdings" w:hAnsi="Wingdings" w:cs="Wingdings"/>
    </w:rPr>
  </w:style>
  <w:style w:type="character" w:customStyle="1" w:styleId="WW8Num17z4">
    <w:name w:val="WW8Num17z4"/>
    <w:rsid w:val="00DF53FB"/>
  </w:style>
  <w:style w:type="character" w:customStyle="1" w:styleId="WW8Num17z5">
    <w:name w:val="WW8Num17z5"/>
    <w:rsid w:val="00DF53FB"/>
  </w:style>
  <w:style w:type="character" w:customStyle="1" w:styleId="WW8Num17z6">
    <w:name w:val="WW8Num17z6"/>
    <w:rsid w:val="00DF53FB"/>
  </w:style>
  <w:style w:type="character" w:customStyle="1" w:styleId="WW8Num17z7">
    <w:name w:val="WW8Num17z7"/>
    <w:rsid w:val="00DF53FB"/>
  </w:style>
  <w:style w:type="character" w:customStyle="1" w:styleId="WW8Num17z8">
    <w:name w:val="WW8Num17z8"/>
    <w:rsid w:val="00DF53FB"/>
  </w:style>
  <w:style w:type="character" w:customStyle="1" w:styleId="WW8Num18z0">
    <w:name w:val="WW8Num18z0"/>
    <w:rsid w:val="00DF53FB"/>
    <w:rPr>
      <w:rFonts w:ascii="Times New Roman" w:eastAsia="MS Mincho" w:hAnsi="Times New Roman" w:cs="Times New Roman"/>
      <w:color w:val="5B9BD5"/>
      <w:szCs w:val="22"/>
    </w:rPr>
  </w:style>
  <w:style w:type="character" w:customStyle="1" w:styleId="WW8Num18z1">
    <w:name w:val="WW8Num18z1"/>
    <w:rsid w:val="00DF53FB"/>
    <w:rPr>
      <w:rFonts w:ascii="Courier New" w:hAnsi="Courier New" w:cs="Courier New"/>
    </w:rPr>
  </w:style>
  <w:style w:type="character" w:customStyle="1" w:styleId="WW8Num18z2">
    <w:name w:val="WW8Num18z2"/>
    <w:rsid w:val="00DF53FB"/>
    <w:rPr>
      <w:rFonts w:ascii="Wingdings" w:hAnsi="Wingdings" w:cs="Wingdings"/>
    </w:rPr>
  </w:style>
  <w:style w:type="character" w:customStyle="1" w:styleId="WW8Num18z4">
    <w:name w:val="WW8Num18z4"/>
    <w:rsid w:val="00DF53FB"/>
  </w:style>
  <w:style w:type="character" w:customStyle="1" w:styleId="WW8Num18z5">
    <w:name w:val="WW8Num18z5"/>
    <w:rsid w:val="00DF53FB"/>
  </w:style>
  <w:style w:type="character" w:customStyle="1" w:styleId="WW8Num18z6">
    <w:name w:val="WW8Num18z6"/>
    <w:rsid w:val="00DF53FB"/>
  </w:style>
  <w:style w:type="character" w:customStyle="1" w:styleId="WW8Num18z7">
    <w:name w:val="WW8Num18z7"/>
    <w:rsid w:val="00DF53FB"/>
  </w:style>
  <w:style w:type="character" w:customStyle="1" w:styleId="WW8Num18z8">
    <w:name w:val="WW8Num18z8"/>
    <w:rsid w:val="00DF53FB"/>
  </w:style>
  <w:style w:type="character" w:customStyle="1" w:styleId="WW8Num19z0">
    <w:name w:val="WW8Num19z0"/>
    <w:rsid w:val="00DF53FB"/>
    <w:rPr>
      <w:rFonts w:ascii="Symbol" w:hAnsi="Symbol" w:cs="Symbol"/>
    </w:rPr>
  </w:style>
  <w:style w:type="character" w:customStyle="1" w:styleId="WW8Num19z2">
    <w:name w:val="WW8Num19z2"/>
    <w:rsid w:val="00DF53FB"/>
  </w:style>
  <w:style w:type="character" w:customStyle="1" w:styleId="WW8Num19z3">
    <w:name w:val="WW8Num19z3"/>
    <w:rsid w:val="00DF53FB"/>
    <w:rPr>
      <w:rFonts w:ascii="Symbol" w:hAnsi="Symbol" w:cs="Symbol"/>
    </w:rPr>
  </w:style>
  <w:style w:type="character" w:customStyle="1" w:styleId="WW8Num20z0">
    <w:name w:val="WW8Num20z0"/>
    <w:rsid w:val="00DF53FB"/>
    <w:rPr>
      <w:rFonts w:ascii="Symbol" w:hAnsi="Symbol" w:cs="Symbol"/>
    </w:rPr>
  </w:style>
  <w:style w:type="character" w:customStyle="1" w:styleId="WW8Num20z2">
    <w:name w:val="WW8Num20z2"/>
    <w:rsid w:val="00DF53FB"/>
    <w:rPr>
      <w:rFonts w:ascii="Wingdings" w:hAnsi="Wingdings" w:cs="Wingdings"/>
    </w:rPr>
  </w:style>
  <w:style w:type="character" w:customStyle="1" w:styleId="WW8Num20z3">
    <w:name w:val="WW8Num20z3"/>
    <w:rsid w:val="00DF53FB"/>
    <w:rPr>
      <w:rFonts w:ascii="Symbol" w:hAnsi="Symbol" w:cs="Symbol"/>
    </w:rPr>
  </w:style>
  <w:style w:type="character" w:customStyle="1" w:styleId="WW8Num21z0">
    <w:name w:val="WW8Num21z0"/>
    <w:rsid w:val="00DF53FB"/>
    <w:rPr>
      <w:rFonts w:ascii="Symbol" w:hAnsi="Symbol" w:cs="Symbol"/>
    </w:rPr>
  </w:style>
  <w:style w:type="character" w:customStyle="1" w:styleId="WW8Num21z2">
    <w:name w:val="WW8Num21z2"/>
    <w:rsid w:val="00DF53FB"/>
    <w:rPr>
      <w:rFonts w:ascii="Wingdings" w:hAnsi="Wingdings" w:cs="Wingdings"/>
    </w:rPr>
  </w:style>
  <w:style w:type="character" w:customStyle="1" w:styleId="WW8Num21z4">
    <w:name w:val="WW8Num21z4"/>
    <w:rsid w:val="00DF53FB"/>
    <w:rPr>
      <w:rFonts w:ascii="Courier New" w:hAnsi="Courier New" w:cs="Courier New"/>
    </w:rPr>
  </w:style>
  <w:style w:type="character" w:customStyle="1" w:styleId="WW8Num22z0">
    <w:name w:val="WW8Num22z0"/>
    <w:rsid w:val="00DF53FB"/>
    <w:rPr>
      <w:rFonts w:ascii="Symbol" w:hAnsi="Symbol" w:cs="Symbol"/>
    </w:rPr>
  </w:style>
  <w:style w:type="character" w:customStyle="1" w:styleId="WW8Num22z2">
    <w:name w:val="WW8Num22z2"/>
    <w:rsid w:val="00DF53FB"/>
    <w:rPr>
      <w:rFonts w:ascii="Wingdings" w:hAnsi="Wingdings" w:cs="Wingdings"/>
    </w:rPr>
  </w:style>
  <w:style w:type="character" w:customStyle="1" w:styleId="WW8Num22z3">
    <w:name w:val="WW8Num22z3"/>
    <w:rsid w:val="00DF53FB"/>
  </w:style>
  <w:style w:type="character" w:customStyle="1" w:styleId="WW8Num23z0">
    <w:name w:val="WW8Num23z0"/>
    <w:rsid w:val="00DF53FB"/>
    <w:rPr>
      <w:rFonts w:ascii="Wingdings" w:hAnsi="Wingdings" w:cs="Wingdings"/>
      <w:strike/>
      <w:color w:val="0000FF"/>
    </w:rPr>
  </w:style>
  <w:style w:type="character" w:customStyle="1" w:styleId="WW8Num23z2">
    <w:name w:val="WW8Num23z2"/>
    <w:rsid w:val="00DF53FB"/>
    <w:rPr>
      <w:rFonts w:ascii="Wingdings" w:hAnsi="Wingdings" w:cs="Wingdings"/>
    </w:rPr>
  </w:style>
  <w:style w:type="character" w:customStyle="1" w:styleId="WW8Num23z3">
    <w:name w:val="WW8Num23z3"/>
    <w:rsid w:val="00DF53FB"/>
    <w:rPr>
      <w:rFonts w:ascii="Symbol" w:hAnsi="Symbol" w:cs="Symbol"/>
    </w:rPr>
  </w:style>
  <w:style w:type="character" w:customStyle="1" w:styleId="WW8Num24z0">
    <w:name w:val="WW8Num24z0"/>
    <w:rsid w:val="00DF53FB"/>
    <w:rPr>
      <w:rFonts w:ascii="Symbol" w:hAnsi="Symbol" w:cs="Symbol"/>
      <w:color w:val="0000FF"/>
    </w:rPr>
  </w:style>
  <w:style w:type="character" w:customStyle="1" w:styleId="WW8Num24z2">
    <w:name w:val="WW8Num24z2"/>
    <w:rsid w:val="00DF53FB"/>
    <w:rPr>
      <w:rFonts w:ascii="Wingdings" w:hAnsi="Wingdings" w:cs="Wingdings"/>
    </w:rPr>
  </w:style>
  <w:style w:type="character" w:customStyle="1" w:styleId="WW8Num24z3">
    <w:name w:val="WW8Num24z3"/>
    <w:rsid w:val="00DF53FB"/>
    <w:rPr>
      <w:rFonts w:ascii="Symbol" w:hAnsi="Symbol" w:cs="Symbol"/>
    </w:rPr>
  </w:style>
  <w:style w:type="character" w:customStyle="1" w:styleId="WW8Num25z0">
    <w:name w:val="WW8Num25z0"/>
    <w:rsid w:val="00DF53FB"/>
    <w:rPr>
      <w:rFonts w:ascii="Symbol" w:hAnsi="Symbol" w:cs="Symbol"/>
      <w:strike/>
      <w:color w:val="0000FF"/>
      <w:sz w:val="22"/>
      <w:szCs w:val="22"/>
    </w:rPr>
  </w:style>
  <w:style w:type="character" w:customStyle="1" w:styleId="WW8Num25z2">
    <w:name w:val="WW8Num25z2"/>
    <w:rsid w:val="00DF53FB"/>
    <w:rPr>
      <w:rFonts w:ascii="Wingdings" w:hAnsi="Wingdings" w:cs="Wingdings"/>
    </w:rPr>
  </w:style>
  <w:style w:type="character" w:customStyle="1" w:styleId="WW8Num25z3">
    <w:name w:val="WW8Num25z3"/>
    <w:rsid w:val="00DF53FB"/>
    <w:rPr>
      <w:rFonts w:ascii="Symbol" w:hAnsi="Symbol" w:cs="Symbol"/>
    </w:rPr>
  </w:style>
  <w:style w:type="character" w:customStyle="1" w:styleId="WW8Num26z0">
    <w:name w:val="WW8Num26z0"/>
    <w:rsid w:val="00DF53FB"/>
    <w:rPr>
      <w:rFonts w:ascii="Symbol" w:hAnsi="Symbol" w:cs="Symbol"/>
      <w:strike/>
      <w:color w:val="0000FF"/>
      <w:sz w:val="22"/>
      <w:szCs w:val="22"/>
      <w:lang w:val="pl-PL"/>
    </w:rPr>
  </w:style>
  <w:style w:type="character" w:customStyle="1" w:styleId="WW8Num26z1">
    <w:name w:val="WW8Num26z1"/>
    <w:rsid w:val="00DF53FB"/>
    <w:rPr>
      <w:rFonts w:ascii="Courier New" w:hAnsi="Courier New" w:cs="Courier New"/>
    </w:rPr>
  </w:style>
  <w:style w:type="character" w:customStyle="1" w:styleId="WW8Num26z3">
    <w:name w:val="WW8Num26z3"/>
    <w:rsid w:val="00DF53FB"/>
    <w:rPr>
      <w:rFonts w:ascii="Symbol" w:hAnsi="Symbol" w:cs="Symbol"/>
    </w:rPr>
  </w:style>
  <w:style w:type="character" w:customStyle="1" w:styleId="WW8Num27z0">
    <w:name w:val="WW8Num27z0"/>
    <w:rsid w:val="00DF53FB"/>
    <w:rPr>
      <w:rFonts w:ascii="Symbol" w:hAnsi="Symbol" w:cs="Symbol"/>
      <w:strike/>
      <w:color w:val="0000FF"/>
      <w:sz w:val="18"/>
      <w:szCs w:val="18"/>
      <w:lang w:val="pl-PL"/>
    </w:rPr>
  </w:style>
  <w:style w:type="character" w:customStyle="1" w:styleId="WW8Num27z1">
    <w:name w:val="WW8Num27z1"/>
    <w:rsid w:val="00DF53FB"/>
    <w:rPr>
      <w:rFonts w:ascii="Courier New" w:hAnsi="Courier New" w:cs="Courier New"/>
    </w:rPr>
  </w:style>
  <w:style w:type="character" w:customStyle="1" w:styleId="WW8Num27z2">
    <w:name w:val="WW8Num27z2"/>
    <w:rsid w:val="00DF53FB"/>
    <w:rPr>
      <w:rFonts w:ascii="Wingdings" w:hAnsi="Wingdings" w:cs="Wingdings"/>
    </w:rPr>
  </w:style>
  <w:style w:type="character" w:customStyle="1" w:styleId="WW8Num27z3">
    <w:name w:val="WW8Num27z3"/>
    <w:rsid w:val="00DF53FB"/>
    <w:rPr>
      <w:rFonts w:ascii="Symbol" w:hAnsi="Symbol" w:cs="Symbol"/>
    </w:rPr>
  </w:style>
  <w:style w:type="character" w:customStyle="1" w:styleId="WW8Num27z4">
    <w:name w:val="WW8Num27z4"/>
    <w:rsid w:val="00DF53FB"/>
  </w:style>
  <w:style w:type="character" w:customStyle="1" w:styleId="WW8Num27z5">
    <w:name w:val="WW8Num27z5"/>
    <w:rsid w:val="00DF53FB"/>
  </w:style>
  <w:style w:type="character" w:customStyle="1" w:styleId="WW8Num27z6">
    <w:name w:val="WW8Num27z6"/>
    <w:rsid w:val="00DF53FB"/>
  </w:style>
  <w:style w:type="character" w:customStyle="1" w:styleId="WW8Num27z7">
    <w:name w:val="WW8Num27z7"/>
    <w:rsid w:val="00DF53FB"/>
  </w:style>
  <w:style w:type="character" w:customStyle="1" w:styleId="WW8Num27z8">
    <w:name w:val="WW8Num27z8"/>
    <w:rsid w:val="00DF53FB"/>
  </w:style>
  <w:style w:type="character" w:customStyle="1" w:styleId="WW8Num17z3">
    <w:name w:val="WW8Num17z3"/>
    <w:rsid w:val="00DF53FB"/>
    <w:rPr>
      <w:rFonts w:ascii="Symbol" w:hAnsi="Symbol" w:cs="Symbol"/>
    </w:rPr>
  </w:style>
  <w:style w:type="character" w:customStyle="1" w:styleId="WW8Num5z1">
    <w:name w:val="WW8Num5z1"/>
    <w:rsid w:val="00DF53FB"/>
    <w:rPr>
      <w:rFonts w:ascii="Wingdings" w:hAnsi="Wingdings" w:cs="Courier New"/>
      <w:sz w:val="22"/>
      <w:szCs w:val="22"/>
    </w:rPr>
  </w:style>
  <w:style w:type="character" w:customStyle="1" w:styleId="WW8Num5z4">
    <w:name w:val="WW8Num5z4"/>
    <w:rsid w:val="00DF53FB"/>
  </w:style>
  <w:style w:type="character" w:customStyle="1" w:styleId="WW8Num5z5">
    <w:name w:val="WW8Num5z5"/>
    <w:rsid w:val="00DF53FB"/>
  </w:style>
  <w:style w:type="character" w:customStyle="1" w:styleId="WW8Num5z6">
    <w:name w:val="WW8Num5z6"/>
    <w:rsid w:val="00DF53FB"/>
  </w:style>
  <w:style w:type="character" w:customStyle="1" w:styleId="WW8Num5z7">
    <w:name w:val="WW8Num5z7"/>
    <w:rsid w:val="00DF53FB"/>
  </w:style>
  <w:style w:type="character" w:customStyle="1" w:styleId="WW8Num5z8">
    <w:name w:val="WW8Num5z8"/>
    <w:rsid w:val="00DF53FB"/>
  </w:style>
  <w:style w:type="character" w:customStyle="1" w:styleId="WW8Num7z2">
    <w:name w:val="WW8Num7z2"/>
    <w:rsid w:val="00DF53FB"/>
    <w:rPr>
      <w:rFonts w:ascii="Wingdings" w:hAnsi="Wingdings" w:cs="Wingdings"/>
    </w:rPr>
  </w:style>
  <w:style w:type="character" w:customStyle="1" w:styleId="WW8Num7z3">
    <w:name w:val="WW8Num7z3"/>
    <w:rsid w:val="00DF53FB"/>
    <w:rPr>
      <w:rFonts w:ascii="Symbol" w:hAnsi="Symbol" w:cs="Symbol"/>
    </w:rPr>
  </w:style>
  <w:style w:type="character" w:customStyle="1" w:styleId="WW8Num12z1">
    <w:name w:val="WW8Num12z1"/>
    <w:rsid w:val="00DF53FB"/>
    <w:rPr>
      <w:rFonts w:ascii="Wingdings 2" w:hAnsi="Wingdings 2" w:cs="Wingdings 2"/>
    </w:rPr>
  </w:style>
  <w:style w:type="character" w:customStyle="1" w:styleId="WW8Num13z2">
    <w:name w:val="WW8Num13z2"/>
    <w:rsid w:val="00DF53FB"/>
    <w:rPr>
      <w:rFonts w:ascii="StarSymbol" w:eastAsia="StarSymbol" w:hAnsi="StarSymbol" w:cs="StarSymbol"/>
      <w:sz w:val="18"/>
      <w:szCs w:val="18"/>
    </w:rPr>
  </w:style>
  <w:style w:type="character" w:customStyle="1" w:styleId="WW8Num14z4">
    <w:name w:val="WW8Num14z4"/>
    <w:rsid w:val="00DF53FB"/>
    <w:rPr>
      <w:rFonts w:ascii="Courier New" w:hAnsi="Courier New" w:cs="Courier New"/>
    </w:rPr>
  </w:style>
  <w:style w:type="character" w:customStyle="1" w:styleId="WW8Num15z3">
    <w:name w:val="WW8Num15z3"/>
    <w:rsid w:val="00DF53FB"/>
  </w:style>
  <w:style w:type="character" w:customStyle="1" w:styleId="WW8Num15z5">
    <w:name w:val="WW8Num15z5"/>
    <w:rsid w:val="00DF53FB"/>
  </w:style>
  <w:style w:type="character" w:customStyle="1" w:styleId="WW8Num15z6">
    <w:name w:val="WW8Num15z6"/>
    <w:rsid w:val="00DF53FB"/>
  </w:style>
  <w:style w:type="character" w:customStyle="1" w:styleId="WW8Num15z7">
    <w:name w:val="WW8Num15z7"/>
    <w:rsid w:val="00DF53FB"/>
  </w:style>
  <w:style w:type="character" w:customStyle="1" w:styleId="WW8Num15z8">
    <w:name w:val="WW8Num15z8"/>
    <w:rsid w:val="00DF53FB"/>
  </w:style>
  <w:style w:type="character" w:customStyle="1" w:styleId="WW8Num18z3">
    <w:name w:val="WW8Num18z3"/>
    <w:rsid w:val="00DF53FB"/>
    <w:rPr>
      <w:rFonts w:ascii="Symbol" w:hAnsi="Symbol" w:cs="Symbol"/>
    </w:rPr>
  </w:style>
  <w:style w:type="character" w:customStyle="1" w:styleId="WW8Num20z4">
    <w:name w:val="WW8Num20z4"/>
    <w:rsid w:val="00DF53FB"/>
    <w:rPr>
      <w:rFonts w:ascii="Courier New" w:hAnsi="Courier New" w:cs="Courier New"/>
    </w:rPr>
  </w:style>
  <w:style w:type="character" w:customStyle="1" w:styleId="WW8Num21z3">
    <w:name w:val="WW8Num21z3"/>
    <w:rsid w:val="00DF53FB"/>
    <w:rPr>
      <w:rFonts w:ascii="Symbol" w:hAnsi="Symbol" w:cs="Symbol"/>
    </w:rPr>
  </w:style>
  <w:style w:type="character" w:customStyle="1" w:styleId="WW8Num25z1">
    <w:name w:val="WW8Num25z1"/>
    <w:rsid w:val="00DF53FB"/>
    <w:rPr>
      <w:rFonts w:ascii="Courier New" w:hAnsi="Courier New" w:cs="Courier New"/>
    </w:rPr>
  </w:style>
  <w:style w:type="character" w:customStyle="1" w:styleId="Domylnaczcionkaakapitu1">
    <w:name w:val="Domyślna czcionka akapitu1"/>
    <w:rsid w:val="00DF53FB"/>
  </w:style>
  <w:style w:type="character" w:customStyle="1" w:styleId="Numerstrony1">
    <w:name w:val="Numer strony1"/>
    <w:basedOn w:val="Domylnaczcionkaakapitu1"/>
    <w:rsid w:val="00DF53FB"/>
  </w:style>
  <w:style w:type="character" w:customStyle="1" w:styleId="UyteHipercze1">
    <w:name w:val="UżyteHiperłącze1"/>
    <w:rsid w:val="00DF53FB"/>
    <w:rPr>
      <w:color w:val="800080"/>
      <w:u w:val="single"/>
    </w:rPr>
  </w:style>
  <w:style w:type="character" w:styleId="Hipercze">
    <w:name w:val="Hyperlink"/>
    <w:rsid w:val="00DF53FB"/>
    <w:rPr>
      <w:rFonts w:cs="Times New Roman"/>
      <w:color w:val="0000FF"/>
      <w:u w:val="single"/>
    </w:rPr>
  </w:style>
  <w:style w:type="character" w:customStyle="1" w:styleId="Nagwek1Znak0">
    <w:name w:val="Nagłówek1 Znak"/>
    <w:rsid w:val="00DF53FB"/>
    <w:rPr>
      <w:rFonts w:ascii="Tahoma" w:hAnsi="Tahoma" w:cs="Tahoma"/>
      <w:b/>
      <w:bCs/>
      <w:smallCaps/>
      <w:kern w:val="1"/>
      <w:sz w:val="22"/>
      <w:szCs w:val="22"/>
    </w:rPr>
  </w:style>
  <w:style w:type="character" w:customStyle="1" w:styleId="AkapitzlistZnak">
    <w:name w:val="Akapit z listą Znak"/>
    <w:rsid w:val="00DF53FB"/>
    <w:rPr>
      <w:sz w:val="24"/>
      <w:szCs w:val="24"/>
    </w:rPr>
  </w:style>
  <w:style w:type="character" w:customStyle="1" w:styleId="Nagowek2Znak">
    <w:name w:val="Nagłowek2 Znak"/>
    <w:rsid w:val="00DF53FB"/>
    <w:rPr>
      <w:rFonts w:ascii="Tahoma" w:hAnsi="Tahoma" w:cs="Arial"/>
      <w:b/>
      <w:bCs/>
      <w:iCs/>
      <w:sz w:val="22"/>
      <w:szCs w:val="28"/>
    </w:rPr>
  </w:style>
  <w:style w:type="character" w:customStyle="1" w:styleId="nagwek2Znak0">
    <w:name w:val="nagłówek2 Znak"/>
    <w:rsid w:val="00DF53FB"/>
    <w:rPr>
      <w:rFonts w:ascii="Tahoma" w:hAnsi="Tahoma" w:cs="Tahoma"/>
      <w:b/>
      <w:bCs/>
      <w:iCs/>
      <w:kern w:val="1"/>
      <w:sz w:val="22"/>
      <w:szCs w:val="22"/>
    </w:rPr>
  </w:style>
  <w:style w:type="character" w:customStyle="1" w:styleId="WcicienormalneZnak">
    <w:name w:val="Wcięcie normalne Znak"/>
    <w:link w:val="Wcicienormalne"/>
    <w:rsid w:val="00DF53FB"/>
    <w:rPr>
      <w:rFonts w:ascii="Tahoma" w:hAnsi="Tahoma" w:cs="Tahoma"/>
      <w:color w:val="000000"/>
    </w:rPr>
  </w:style>
  <w:style w:type="character" w:customStyle="1" w:styleId="Odwoaniedokomentarza1">
    <w:name w:val="Odwołanie do komentarza1"/>
    <w:rsid w:val="00DF53FB"/>
    <w:rPr>
      <w:sz w:val="16"/>
      <w:szCs w:val="16"/>
    </w:rPr>
  </w:style>
  <w:style w:type="character" w:customStyle="1" w:styleId="TekstkomentarzaZnak">
    <w:name w:val="Tekst komentarza Znak"/>
    <w:basedOn w:val="Domylnaczcionkaakapitu1"/>
    <w:rsid w:val="00DF53FB"/>
  </w:style>
  <w:style w:type="character" w:customStyle="1" w:styleId="TematkomentarzaZnak">
    <w:name w:val="Temat komentarza Znak"/>
    <w:rsid w:val="00DF53FB"/>
    <w:rPr>
      <w:b/>
      <w:bCs/>
    </w:rPr>
  </w:style>
  <w:style w:type="character" w:customStyle="1" w:styleId="Nagowek2Znak0">
    <w:name w:val="Nagłowek 2 Znak"/>
    <w:rsid w:val="00DF53FB"/>
    <w:rPr>
      <w:rFonts w:ascii="Tahoma" w:hAnsi="Tahoma" w:cs="Tahoma"/>
      <w:b/>
      <w:bCs/>
      <w:iCs/>
      <w:sz w:val="22"/>
      <w:szCs w:val="22"/>
    </w:rPr>
  </w:style>
  <w:style w:type="character" w:customStyle="1" w:styleId="TytuZnak">
    <w:name w:val="Tytuł Znak"/>
    <w:rsid w:val="00DF53FB"/>
    <w:rPr>
      <w:b/>
      <w:sz w:val="32"/>
    </w:rPr>
  </w:style>
  <w:style w:type="character" w:customStyle="1" w:styleId="Tekstpodstawowy2Znak">
    <w:name w:val="Tekst podstawowy 2 Znak"/>
    <w:rsid w:val="00DF53FB"/>
    <w:rPr>
      <w:rFonts w:ascii="Arial" w:hAnsi="Arial" w:cs="Arial"/>
      <w:sz w:val="22"/>
    </w:rPr>
  </w:style>
  <w:style w:type="character" w:customStyle="1" w:styleId="Nagwek3Znak1">
    <w:name w:val="Nagłówek 3 Znak1"/>
    <w:rsid w:val="00DF53FB"/>
    <w:rPr>
      <w:rFonts w:ascii="Tahoma" w:hAnsi="Tahoma" w:cs="Tahoma"/>
      <w:b/>
      <w:sz w:val="22"/>
    </w:rPr>
  </w:style>
  <w:style w:type="character" w:customStyle="1" w:styleId="Styl1Znak">
    <w:name w:val="Styl1 Znak"/>
    <w:rsid w:val="00DF53FB"/>
    <w:rPr>
      <w:rFonts w:ascii="Tahoma" w:hAnsi="Tahoma" w:cs="Tahoma"/>
      <w:b/>
      <w:sz w:val="22"/>
      <w:szCs w:val="22"/>
    </w:rPr>
  </w:style>
  <w:style w:type="character" w:customStyle="1" w:styleId="Nagowek3Znak">
    <w:name w:val="Nagłowek3 Znak"/>
    <w:rsid w:val="00DF53FB"/>
    <w:rPr>
      <w:rFonts w:ascii="Tahoma" w:hAnsi="Tahoma" w:cs="Tahoma"/>
      <w:b/>
      <w:sz w:val="22"/>
      <w:szCs w:val="22"/>
      <w:lang w:val="en-US"/>
    </w:rPr>
  </w:style>
  <w:style w:type="character" w:styleId="Pogrubienie">
    <w:name w:val="Strong"/>
    <w:qFormat/>
    <w:rsid w:val="00DF53FB"/>
    <w:rPr>
      <w:b/>
      <w:bCs/>
    </w:rPr>
  </w:style>
  <w:style w:type="character" w:customStyle="1" w:styleId="short-nametxt">
    <w:name w:val="short-name__txt"/>
    <w:rsid w:val="00DF53FB"/>
  </w:style>
  <w:style w:type="character" w:customStyle="1" w:styleId="nagowek2Znak1">
    <w:name w:val="nagłowek 2 Znak"/>
    <w:rsid w:val="00DF53FB"/>
    <w:rPr>
      <w:rFonts w:ascii="Tahoma" w:hAnsi="Tahoma" w:cs="Tahoma"/>
      <w:b/>
      <w:bCs/>
      <w:iCs/>
      <w:sz w:val="22"/>
      <w:szCs w:val="22"/>
    </w:rPr>
  </w:style>
  <w:style w:type="character" w:customStyle="1" w:styleId="nagwk1Znak">
    <w:name w:val="nagłówk 1 Znak"/>
    <w:rsid w:val="00DF53FB"/>
    <w:rPr>
      <w:rFonts w:ascii="Tahoma" w:hAnsi="Tahoma" w:cs="Tahoma"/>
      <w:b/>
      <w:bCs/>
      <w:smallCaps/>
      <w:kern w:val="1"/>
      <w:sz w:val="22"/>
      <w:szCs w:val="22"/>
    </w:rPr>
  </w:style>
  <w:style w:type="character" w:customStyle="1" w:styleId="WW8Num4z1">
    <w:name w:val="WW8Num4z1"/>
    <w:rsid w:val="00DF53FB"/>
    <w:rPr>
      <w:rFonts w:ascii="Wingdings" w:hAnsi="Wingdings" w:cs="Courier New"/>
    </w:rPr>
  </w:style>
  <w:style w:type="character" w:customStyle="1" w:styleId="WW8Num4z4">
    <w:name w:val="WW8Num4z4"/>
    <w:rsid w:val="00DF53FB"/>
  </w:style>
  <w:style w:type="character" w:customStyle="1" w:styleId="WW8Num4z5">
    <w:name w:val="WW8Num4z5"/>
    <w:rsid w:val="00DF53FB"/>
  </w:style>
  <w:style w:type="character" w:customStyle="1" w:styleId="WW8Num4z6">
    <w:name w:val="WW8Num4z6"/>
    <w:rsid w:val="00DF53FB"/>
  </w:style>
  <w:style w:type="character" w:customStyle="1" w:styleId="WW8Num4z7">
    <w:name w:val="WW8Num4z7"/>
    <w:rsid w:val="00DF53FB"/>
  </w:style>
  <w:style w:type="character" w:customStyle="1" w:styleId="WW8Num4z8">
    <w:name w:val="WW8Num4z8"/>
    <w:rsid w:val="00DF53FB"/>
  </w:style>
  <w:style w:type="character" w:customStyle="1" w:styleId="WW8Num8z1">
    <w:name w:val="WW8Num8z1"/>
    <w:rsid w:val="00DF53FB"/>
    <w:rPr>
      <w:b/>
      <w:color w:val="0000FF"/>
      <w:sz w:val="24"/>
      <w:lang w:val="pl-PL"/>
    </w:rPr>
  </w:style>
  <w:style w:type="character" w:customStyle="1" w:styleId="WW8Num21z1">
    <w:name w:val="WW8Num21z1"/>
    <w:rsid w:val="00DF53FB"/>
    <w:rPr>
      <w:rFonts w:ascii="Courier New" w:hAnsi="Courier New" w:cs="Courier New"/>
      <w:color w:val="000000"/>
      <w:sz w:val="18"/>
      <w:szCs w:val="18"/>
    </w:rPr>
  </w:style>
  <w:style w:type="character" w:customStyle="1" w:styleId="WW8Num21z5">
    <w:name w:val="WW8Num21z5"/>
    <w:rsid w:val="00DF53FB"/>
    <w:rPr>
      <w:rFonts w:ascii="Wingdings" w:hAnsi="Wingdings" w:cs="Wingdings"/>
    </w:rPr>
  </w:style>
  <w:style w:type="character" w:customStyle="1" w:styleId="WW8Num28z0">
    <w:name w:val="WW8Num28z0"/>
    <w:rsid w:val="00DF53FB"/>
    <w:rPr>
      <w:rFonts w:ascii="Symbol" w:hAnsi="Symbol" w:cs="Symbol"/>
    </w:rPr>
  </w:style>
  <w:style w:type="character" w:customStyle="1" w:styleId="WW8Num28z1">
    <w:name w:val="WW8Num28z1"/>
    <w:rsid w:val="00DF53FB"/>
    <w:rPr>
      <w:rFonts w:ascii="Courier New" w:hAnsi="Courier New" w:cs="Courier New"/>
      <w:strike/>
    </w:rPr>
  </w:style>
  <w:style w:type="character" w:customStyle="1" w:styleId="WW8Num28z2">
    <w:name w:val="WW8Num28z2"/>
    <w:rsid w:val="00DF53FB"/>
    <w:rPr>
      <w:rFonts w:ascii="Wingdings" w:hAnsi="Wingdings" w:cs="Wingdings"/>
    </w:rPr>
  </w:style>
  <w:style w:type="character" w:customStyle="1" w:styleId="WW8Num28z3">
    <w:name w:val="WW8Num28z3"/>
    <w:rsid w:val="00DF53FB"/>
    <w:rPr>
      <w:rFonts w:ascii="Symbol" w:hAnsi="Symbol" w:cs="Symbol"/>
    </w:rPr>
  </w:style>
  <w:style w:type="character" w:customStyle="1" w:styleId="WW8Num29z0">
    <w:name w:val="WW8Num29z0"/>
    <w:rsid w:val="00DF53FB"/>
    <w:rPr>
      <w:rFonts w:ascii="Symbol" w:eastAsia="MS Mincho" w:hAnsi="Symbol" w:cs="Symbol"/>
    </w:rPr>
  </w:style>
  <w:style w:type="character" w:customStyle="1" w:styleId="WW8Num29z1">
    <w:name w:val="WW8Num29z1"/>
    <w:rsid w:val="00DF53FB"/>
    <w:rPr>
      <w:rFonts w:ascii="Courier New" w:hAnsi="Courier New" w:cs="Courier New"/>
      <w:strike/>
    </w:rPr>
  </w:style>
  <w:style w:type="character" w:customStyle="1" w:styleId="WW8Num29z2">
    <w:name w:val="WW8Num29z2"/>
    <w:rsid w:val="00DF53FB"/>
    <w:rPr>
      <w:rFonts w:ascii="Wingdings" w:hAnsi="Wingdings" w:cs="Wingdings"/>
    </w:rPr>
  </w:style>
  <w:style w:type="character" w:customStyle="1" w:styleId="WW8Num29z3">
    <w:name w:val="WW8Num29z3"/>
    <w:rsid w:val="00DF53FB"/>
    <w:rPr>
      <w:rFonts w:ascii="Symbol" w:hAnsi="Symbol" w:cs="Symbol"/>
    </w:rPr>
  </w:style>
  <w:style w:type="character" w:customStyle="1" w:styleId="WW8Num29z4">
    <w:name w:val="WW8Num29z4"/>
    <w:rsid w:val="00DF53FB"/>
    <w:rPr>
      <w:rFonts w:ascii="Courier New" w:hAnsi="Courier New" w:cs="Courier New"/>
    </w:rPr>
  </w:style>
  <w:style w:type="character" w:customStyle="1" w:styleId="WW8Num30z0">
    <w:name w:val="WW8Num30z0"/>
    <w:rsid w:val="00DF53FB"/>
    <w:rPr>
      <w:rFonts w:ascii="Symbol" w:hAnsi="Symbol" w:cs="Symbol"/>
      <w:color w:val="0000FF"/>
    </w:rPr>
  </w:style>
  <w:style w:type="character" w:customStyle="1" w:styleId="WW8Num31z0">
    <w:name w:val="WW8Num31z0"/>
    <w:rsid w:val="00DF53FB"/>
    <w:rPr>
      <w:rFonts w:ascii="Symbol" w:hAnsi="Symbol" w:cs="Symbol"/>
      <w:color w:val="0000FF"/>
    </w:rPr>
  </w:style>
  <w:style w:type="character" w:customStyle="1" w:styleId="WW8Num32z0">
    <w:name w:val="WW8Num32z0"/>
    <w:rsid w:val="00DF53FB"/>
    <w:rPr>
      <w:rFonts w:ascii="Symbol" w:hAnsi="Symbol" w:cs="Symbol"/>
      <w:color w:val="0000FF"/>
    </w:rPr>
  </w:style>
  <w:style w:type="character" w:customStyle="1" w:styleId="WW8Num33z0">
    <w:name w:val="WW8Num33z0"/>
    <w:rsid w:val="00DF53FB"/>
    <w:rPr>
      <w:rFonts w:ascii="Symbol" w:hAnsi="Symbol" w:cs="Symbol"/>
    </w:rPr>
  </w:style>
  <w:style w:type="character" w:customStyle="1" w:styleId="WW8Num34z0">
    <w:name w:val="WW8Num34z0"/>
    <w:rsid w:val="00DF53FB"/>
    <w:rPr>
      <w:rFonts w:ascii="Symbol" w:hAnsi="Symbol" w:cs="Symbol"/>
    </w:rPr>
  </w:style>
  <w:style w:type="character" w:customStyle="1" w:styleId="WW8Num35z0">
    <w:name w:val="WW8Num35z0"/>
    <w:rsid w:val="00DF53FB"/>
    <w:rPr>
      <w:rFonts w:ascii="Symbol" w:hAnsi="Symbol" w:cs="Symbol"/>
    </w:rPr>
  </w:style>
  <w:style w:type="character" w:customStyle="1" w:styleId="WW8Num36z0">
    <w:name w:val="WW8Num36z0"/>
    <w:rsid w:val="00DF53FB"/>
    <w:rPr>
      <w:rFonts w:ascii="Symbol" w:hAnsi="Symbol" w:cs="Symbol"/>
    </w:rPr>
  </w:style>
  <w:style w:type="character" w:customStyle="1" w:styleId="WW8Num37z0">
    <w:name w:val="WW8Num37z0"/>
    <w:rsid w:val="00DF53FB"/>
    <w:rPr>
      <w:rFonts w:ascii="Symbol" w:hAnsi="Symbol" w:cs="Symbol"/>
    </w:rPr>
  </w:style>
  <w:style w:type="character" w:customStyle="1" w:styleId="WW8Num38z0">
    <w:name w:val="WW8Num38z0"/>
    <w:rsid w:val="00DF53FB"/>
    <w:rPr>
      <w:rFonts w:ascii="Symbol" w:hAnsi="Symbol" w:cs="Symbol"/>
    </w:rPr>
  </w:style>
  <w:style w:type="character" w:customStyle="1" w:styleId="WW8Num39z0">
    <w:name w:val="WW8Num39z0"/>
    <w:rsid w:val="00DF53FB"/>
    <w:rPr>
      <w:rFonts w:ascii="Symbol" w:hAnsi="Symbol" w:cs="Symbol"/>
    </w:rPr>
  </w:style>
  <w:style w:type="character" w:customStyle="1" w:styleId="WW8Num40z0">
    <w:name w:val="WW8Num40z0"/>
    <w:rsid w:val="00DF53FB"/>
    <w:rPr>
      <w:rFonts w:ascii="Symbol" w:hAnsi="Symbol" w:cs="Symbol"/>
      <w:strike/>
    </w:rPr>
  </w:style>
  <w:style w:type="character" w:customStyle="1" w:styleId="WW8Num41z0">
    <w:name w:val="WW8Num41z0"/>
    <w:rsid w:val="00DF53FB"/>
    <w:rPr>
      <w:rFonts w:ascii="Symbol" w:hAnsi="Symbol" w:cs="Symbol"/>
      <w:strike/>
    </w:rPr>
  </w:style>
  <w:style w:type="character" w:customStyle="1" w:styleId="WW8Num42z0">
    <w:name w:val="WW8Num42z0"/>
    <w:rsid w:val="00DF53FB"/>
    <w:rPr>
      <w:rFonts w:ascii="Symbol" w:hAnsi="Symbol" w:cs="Symbol"/>
      <w:sz w:val="18"/>
      <w:szCs w:val="18"/>
    </w:rPr>
  </w:style>
  <w:style w:type="character" w:customStyle="1" w:styleId="WW8Num43z0">
    <w:name w:val="WW8Num43z0"/>
    <w:rsid w:val="00DF53FB"/>
    <w:rPr>
      <w:rFonts w:ascii="Symbol" w:hAnsi="Symbol" w:cs="Symbol"/>
      <w:sz w:val="18"/>
      <w:szCs w:val="18"/>
    </w:rPr>
  </w:style>
  <w:style w:type="character" w:customStyle="1" w:styleId="WW8Num44z0">
    <w:name w:val="WW8Num44z0"/>
    <w:rsid w:val="00DF53FB"/>
    <w:rPr>
      <w:rFonts w:ascii="Symbol" w:hAnsi="Symbol" w:cs="Symbol"/>
      <w:strike/>
    </w:rPr>
  </w:style>
  <w:style w:type="character" w:customStyle="1" w:styleId="WW8Num45z0">
    <w:name w:val="WW8Num45z0"/>
    <w:rsid w:val="00DF53FB"/>
    <w:rPr>
      <w:rFonts w:ascii="Symbol" w:eastAsia="Times New Roman" w:hAnsi="Symbol" w:cs="Symbol"/>
      <w:strike/>
    </w:rPr>
  </w:style>
  <w:style w:type="character" w:customStyle="1" w:styleId="WW8Num46z0">
    <w:name w:val="WW8Num46z0"/>
    <w:rsid w:val="00DF53FB"/>
    <w:rPr>
      <w:rFonts w:ascii="Symbol" w:hAnsi="Symbol" w:cs="Symbol"/>
      <w:color w:val="0000FF"/>
      <w:sz w:val="18"/>
      <w:szCs w:val="18"/>
    </w:rPr>
  </w:style>
  <w:style w:type="character" w:customStyle="1" w:styleId="WW8Num47z0">
    <w:name w:val="WW8Num47z0"/>
    <w:rsid w:val="00DF53FB"/>
    <w:rPr>
      <w:rFonts w:ascii="Symbol" w:eastAsia="MS Mincho" w:hAnsi="Symbol" w:cs="Symbol"/>
      <w:sz w:val="18"/>
      <w:szCs w:val="18"/>
    </w:rPr>
  </w:style>
  <w:style w:type="character" w:customStyle="1" w:styleId="WW8Num48z0">
    <w:name w:val="WW8Num48z0"/>
    <w:rsid w:val="00DF53FB"/>
    <w:rPr>
      <w:rFonts w:ascii="Wingdings" w:eastAsia="MS Mincho" w:hAnsi="Wingdings" w:cs="Wingdings"/>
      <w:strike/>
      <w:color w:val="0000FF"/>
    </w:rPr>
  </w:style>
  <w:style w:type="character" w:customStyle="1" w:styleId="WW8Num49z0">
    <w:name w:val="WW8Num49z0"/>
    <w:rsid w:val="00DF53FB"/>
    <w:rPr>
      <w:rFonts w:ascii="Symbol" w:hAnsi="Symbol" w:cs="Symbol"/>
      <w:strike/>
      <w:color w:val="0000FF"/>
      <w:sz w:val="18"/>
      <w:szCs w:val="18"/>
    </w:rPr>
  </w:style>
  <w:style w:type="character" w:customStyle="1" w:styleId="WW8Num50z0">
    <w:name w:val="WW8Num50z0"/>
    <w:rsid w:val="00DF53FB"/>
    <w:rPr>
      <w:rFonts w:ascii="Symbol" w:hAnsi="Symbol" w:cs="Symbol"/>
      <w:sz w:val="18"/>
      <w:szCs w:val="18"/>
    </w:rPr>
  </w:style>
  <w:style w:type="character" w:customStyle="1" w:styleId="WW8Num51z0">
    <w:name w:val="WW8Num51z0"/>
    <w:rsid w:val="00DF53FB"/>
    <w:rPr>
      <w:rFonts w:ascii="Wingdings" w:hAnsi="Wingdings" w:cs="Wingdings"/>
    </w:rPr>
  </w:style>
  <w:style w:type="character" w:customStyle="1" w:styleId="WW8Num52z0">
    <w:name w:val="WW8Num52z0"/>
    <w:rsid w:val="00DF53FB"/>
    <w:rPr>
      <w:rFonts w:ascii="Symbol" w:hAnsi="Symbol" w:cs="Symbol"/>
    </w:rPr>
  </w:style>
  <w:style w:type="character" w:customStyle="1" w:styleId="WW8Num53z0">
    <w:name w:val="WW8Num53z0"/>
    <w:rsid w:val="00DF53FB"/>
    <w:rPr>
      <w:rFonts w:ascii="Symbol" w:hAnsi="Symbol" w:cs="Symbol"/>
    </w:rPr>
  </w:style>
  <w:style w:type="character" w:customStyle="1" w:styleId="WW8Num54z0">
    <w:name w:val="WW8Num54z0"/>
    <w:rsid w:val="00DF53FB"/>
    <w:rPr>
      <w:rFonts w:ascii="Wingdings" w:hAnsi="Wingdings" w:cs="Wingdings"/>
    </w:rPr>
  </w:style>
  <w:style w:type="character" w:customStyle="1" w:styleId="WW8Num55z0">
    <w:name w:val="WW8Num55z0"/>
    <w:rsid w:val="00DF53FB"/>
    <w:rPr>
      <w:rFonts w:ascii="Wingdings" w:hAnsi="Wingdings" w:cs="Wingdings"/>
    </w:rPr>
  </w:style>
  <w:style w:type="character" w:customStyle="1" w:styleId="WW8Num56z0">
    <w:name w:val="WW8Num56z0"/>
    <w:rsid w:val="00DF53FB"/>
    <w:rPr>
      <w:rFonts w:ascii="Wingdings" w:hAnsi="Wingdings" w:cs="Wingdings"/>
      <w:color w:val="000000"/>
      <w:sz w:val="24"/>
    </w:rPr>
  </w:style>
  <w:style w:type="character" w:customStyle="1" w:styleId="WW8Num57z0">
    <w:name w:val="WW8Num57z0"/>
    <w:rsid w:val="00DF53FB"/>
    <w:rPr>
      <w:rFonts w:ascii="Wingdings" w:hAnsi="Wingdings" w:cs="Symbol"/>
      <w:strike/>
      <w:sz w:val="18"/>
      <w:szCs w:val="18"/>
    </w:rPr>
  </w:style>
  <w:style w:type="character" w:customStyle="1" w:styleId="WW8Num58z0">
    <w:name w:val="WW8Num58z0"/>
    <w:rsid w:val="00DF53FB"/>
    <w:rPr>
      <w:rFonts w:ascii="Wingdings" w:hAnsi="Wingdings" w:cs="Wingdings"/>
      <w:strike/>
    </w:rPr>
  </w:style>
  <w:style w:type="character" w:customStyle="1" w:styleId="WW8Num59z0">
    <w:name w:val="WW8Num59z0"/>
    <w:rsid w:val="00DF53FB"/>
    <w:rPr>
      <w:rFonts w:ascii="Wingdings" w:hAnsi="Wingdings" w:cs="Wingdings"/>
    </w:rPr>
  </w:style>
  <w:style w:type="character" w:customStyle="1" w:styleId="WW8Num60z0">
    <w:name w:val="WW8Num60z0"/>
    <w:rsid w:val="00DF53FB"/>
    <w:rPr>
      <w:rFonts w:ascii="Wingdings" w:hAnsi="Wingdings" w:cs="Wingdings"/>
    </w:rPr>
  </w:style>
  <w:style w:type="character" w:customStyle="1" w:styleId="WW8Num61z0">
    <w:name w:val="WW8Num61z0"/>
    <w:rsid w:val="00DF53FB"/>
    <w:rPr>
      <w:rFonts w:ascii="Wingdings" w:hAnsi="Wingdings" w:cs="Wingdings"/>
    </w:rPr>
  </w:style>
  <w:style w:type="character" w:customStyle="1" w:styleId="WW8Num62z0">
    <w:name w:val="WW8Num62z0"/>
    <w:rsid w:val="00DF53FB"/>
    <w:rPr>
      <w:rFonts w:ascii="Wingdings" w:hAnsi="Wingdings" w:cs="Wingdings"/>
    </w:rPr>
  </w:style>
  <w:style w:type="character" w:customStyle="1" w:styleId="WW8Num63z0">
    <w:name w:val="WW8Num63z0"/>
    <w:rsid w:val="00DF53FB"/>
    <w:rPr>
      <w:rFonts w:ascii="Wingdings" w:hAnsi="Wingdings" w:cs="Wingdings"/>
      <w:szCs w:val="23"/>
    </w:rPr>
  </w:style>
  <w:style w:type="character" w:customStyle="1" w:styleId="WW8Num64z0">
    <w:name w:val="WW8Num64z0"/>
    <w:rsid w:val="00DF53FB"/>
    <w:rPr>
      <w:rFonts w:ascii="Wingdings" w:hAnsi="Wingdings" w:cs="Wingdings"/>
      <w:szCs w:val="23"/>
    </w:rPr>
  </w:style>
  <w:style w:type="character" w:customStyle="1" w:styleId="WW8Num65z0">
    <w:name w:val="WW8Num65z0"/>
    <w:rsid w:val="00DF53FB"/>
    <w:rPr>
      <w:rFonts w:ascii="Wingdings" w:hAnsi="Wingdings" w:cs="Wingdings"/>
    </w:rPr>
  </w:style>
  <w:style w:type="character" w:customStyle="1" w:styleId="WW8Num66z0">
    <w:name w:val="WW8Num66z0"/>
    <w:rsid w:val="00DF53FB"/>
    <w:rPr>
      <w:color w:val="000000"/>
    </w:rPr>
  </w:style>
  <w:style w:type="character" w:customStyle="1" w:styleId="WW8Num67z0">
    <w:name w:val="WW8Num67z0"/>
    <w:rsid w:val="00DF53FB"/>
    <w:rPr>
      <w:rFonts w:ascii="Symbol" w:hAnsi="Symbol" w:cs="Symbol"/>
      <w:sz w:val="18"/>
      <w:szCs w:val="18"/>
    </w:rPr>
  </w:style>
  <w:style w:type="character" w:customStyle="1" w:styleId="WW8Num68z0">
    <w:name w:val="WW8Num68z0"/>
    <w:rsid w:val="00DF53FB"/>
    <w:rPr>
      <w:rFonts w:ascii="Symbol" w:hAnsi="Symbol" w:cs="Symbol"/>
      <w:sz w:val="18"/>
      <w:szCs w:val="18"/>
    </w:rPr>
  </w:style>
  <w:style w:type="character" w:customStyle="1" w:styleId="WW8Num69z0">
    <w:name w:val="WW8Num69z0"/>
    <w:rsid w:val="00DF53FB"/>
    <w:rPr>
      <w:rFonts w:ascii="Symbol" w:hAnsi="Symbol" w:cs="Symbol"/>
      <w:sz w:val="18"/>
      <w:szCs w:val="18"/>
    </w:rPr>
  </w:style>
  <w:style w:type="character" w:customStyle="1" w:styleId="WW8Num70z0">
    <w:name w:val="WW8Num70z0"/>
    <w:rsid w:val="00DF53FB"/>
    <w:rPr>
      <w:rFonts w:ascii="Symbol" w:hAnsi="Symbol" w:cs="Symbol"/>
      <w:sz w:val="18"/>
      <w:szCs w:val="18"/>
    </w:rPr>
  </w:style>
  <w:style w:type="character" w:customStyle="1" w:styleId="WW8Num71z0">
    <w:name w:val="WW8Num71z0"/>
    <w:rsid w:val="00DF53FB"/>
    <w:rPr>
      <w:b/>
      <w:i w:val="0"/>
    </w:rPr>
  </w:style>
  <w:style w:type="character" w:customStyle="1" w:styleId="WW8Num71z1">
    <w:name w:val="WW8Num71z1"/>
    <w:rsid w:val="00DF53FB"/>
    <w:rPr>
      <w:rFonts w:ascii="Courier New" w:hAnsi="Courier New" w:cs="Courier New"/>
    </w:rPr>
  </w:style>
  <w:style w:type="character" w:customStyle="1" w:styleId="WW8Num72z0">
    <w:name w:val="WW8Num72z0"/>
    <w:rsid w:val="00DF53FB"/>
    <w:rPr>
      <w:rFonts w:ascii="Wingdings" w:hAnsi="Wingdings" w:cs="Wingdings"/>
    </w:rPr>
  </w:style>
  <w:style w:type="character" w:customStyle="1" w:styleId="WW8Num73z0">
    <w:name w:val="WW8Num73z0"/>
    <w:rsid w:val="00DF53FB"/>
    <w:rPr>
      <w:rFonts w:ascii="Wingdings" w:hAnsi="Wingdings" w:cs="Wingdings"/>
    </w:rPr>
  </w:style>
  <w:style w:type="character" w:customStyle="1" w:styleId="WW8Num74z0">
    <w:name w:val="WW8Num74z0"/>
    <w:rsid w:val="00DF53FB"/>
    <w:rPr>
      <w:rFonts w:ascii="Wingdings" w:hAnsi="Wingdings" w:cs="Wingdings"/>
      <w:strike/>
    </w:rPr>
  </w:style>
  <w:style w:type="character" w:customStyle="1" w:styleId="WW8Num75z0">
    <w:name w:val="WW8Num75z0"/>
    <w:rsid w:val="00DF53FB"/>
    <w:rPr>
      <w:rFonts w:ascii="Wingdings" w:hAnsi="Wingdings" w:cs="Wingdings"/>
    </w:rPr>
  </w:style>
  <w:style w:type="character" w:customStyle="1" w:styleId="WW8Num76z0">
    <w:name w:val="WW8Num76z0"/>
    <w:rsid w:val="00DF53FB"/>
    <w:rPr>
      <w:rFonts w:ascii="Wingdings" w:hAnsi="Wingdings" w:cs="Wingdings"/>
    </w:rPr>
  </w:style>
  <w:style w:type="character" w:customStyle="1" w:styleId="WW8Num77z0">
    <w:name w:val="WW8Num77z0"/>
    <w:rsid w:val="00DF53FB"/>
    <w:rPr>
      <w:rFonts w:ascii="Wingdings" w:hAnsi="Wingdings" w:cs="Wingdings"/>
    </w:rPr>
  </w:style>
  <w:style w:type="character" w:customStyle="1" w:styleId="WW8Num78z0">
    <w:name w:val="WW8Num78z0"/>
    <w:rsid w:val="00DF53FB"/>
    <w:rPr>
      <w:rFonts w:ascii="Wingdings" w:hAnsi="Wingdings" w:cs="Wingdings"/>
      <w:strike/>
      <w:color w:val="0000FF"/>
    </w:rPr>
  </w:style>
  <w:style w:type="character" w:customStyle="1" w:styleId="WW8Num78z1">
    <w:name w:val="WW8Num78z1"/>
    <w:rsid w:val="00DF53FB"/>
    <w:rPr>
      <w:rFonts w:ascii="Courier New" w:hAnsi="Courier New" w:cs="Courier New"/>
    </w:rPr>
  </w:style>
  <w:style w:type="character" w:customStyle="1" w:styleId="WW8Num78z2">
    <w:name w:val="WW8Num78z2"/>
    <w:rsid w:val="00DF53FB"/>
    <w:rPr>
      <w:rFonts w:ascii="Wingdings" w:hAnsi="Wingdings" w:cs="Wingdings"/>
    </w:rPr>
  </w:style>
  <w:style w:type="character" w:customStyle="1" w:styleId="WW8Num78z3">
    <w:name w:val="WW8Num78z3"/>
    <w:rsid w:val="00DF53FB"/>
    <w:rPr>
      <w:rFonts w:ascii="Symbol" w:hAnsi="Symbol" w:cs="Symbol"/>
    </w:rPr>
  </w:style>
  <w:style w:type="character" w:customStyle="1" w:styleId="WW8Num79z0">
    <w:name w:val="WW8Num79z0"/>
    <w:rsid w:val="00DF53FB"/>
    <w:rPr>
      <w:rFonts w:ascii="Wingdings" w:hAnsi="Wingdings" w:cs="Wingdings"/>
      <w:color w:val="0000FF"/>
    </w:rPr>
  </w:style>
  <w:style w:type="character" w:customStyle="1" w:styleId="WW8Num79z1">
    <w:name w:val="WW8Num79z1"/>
    <w:rsid w:val="00DF53FB"/>
    <w:rPr>
      <w:rFonts w:ascii="Courier New" w:hAnsi="Courier New" w:cs="Courier New"/>
    </w:rPr>
  </w:style>
  <w:style w:type="character" w:customStyle="1" w:styleId="WW8Num80z0">
    <w:name w:val="WW8Num80z0"/>
    <w:rsid w:val="00DF53FB"/>
    <w:rPr>
      <w:rFonts w:ascii="Wingdings" w:hAnsi="Wingdings" w:cs="Wingdings"/>
    </w:rPr>
  </w:style>
  <w:style w:type="character" w:customStyle="1" w:styleId="WW8Num81z0">
    <w:name w:val="WW8Num81z0"/>
    <w:rsid w:val="00DF53FB"/>
    <w:rPr>
      <w:rFonts w:ascii="Wingdings" w:hAnsi="Wingdings" w:cs="Wingdings"/>
    </w:rPr>
  </w:style>
  <w:style w:type="character" w:customStyle="1" w:styleId="WW8Num82z0">
    <w:name w:val="WW8Num82z0"/>
    <w:rsid w:val="00DF53FB"/>
    <w:rPr>
      <w:rFonts w:ascii="Wingdings" w:hAnsi="Wingdings" w:cs="Wingdings"/>
    </w:rPr>
  </w:style>
  <w:style w:type="character" w:customStyle="1" w:styleId="WW8Num83z0">
    <w:name w:val="WW8Num83z0"/>
    <w:rsid w:val="00DF53FB"/>
    <w:rPr>
      <w:rFonts w:ascii="Wingdings" w:hAnsi="Wingdings" w:cs="Wingdings"/>
    </w:rPr>
  </w:style>
  <w:style w:type="character" w:customStyle="1" w:styleId="WW8Num84z0">
    <w:name w:val="WW8Num84z0"/>
    <w:rsid w:val="00DF53FB"/>
    <w:rPr>
      <w:rFonts w:ascii="Wingdings" w:hAnsi="Wingdings" w:cs="Wingdings"/>
    </w:rPr>
  </w:style>
  <w:style w:type="character" w:customStyle="1" w:styleId="WW8Num85z0">
    <w:name w:val="WW8Num85z0"/>
    <w:rsid w:val="00DF53FB"/>
    <w:rPr>
      <w:b/>
      <w:i w:val="0"/>
    </w:rPr>
  </w:style>
  <w:style w:type="character" w:customStyle="1" w:styleId="WW8Num85z1">
    <w:name w:val="WW8Num85z1"/>
    <w:rsid w:val="00DF53FB"/>
    <w:rPr>
      <w:rFonts w:ascii="Courier New" w:hAnsi="Courier New" w:cs="Courier New"/>
      <w:color w:val="0000FF"/>
      <w:szCs w:val="22"/>
    </w:rPr>
  </w:style>
  <w:style w:type="character" w:customStyle="1" w:styleId="WW8Num85z3">
    <w:name w:val="WW8Num85z3"/>
    <w:rsid w:val="00DF53FB"/>
    <w:rPr>
      <w:rFonts w:ascii="Symbol" w:hAnsi="Symbol" w:cs="Symbol"/>
    </w:rPr>
  </w:style>
  <w:style w:type="character" w:customStyle="1" w:styleId="WW8Num85z4">
    <w:name w:val="WW8Num85z4"/>
    <w:rsid w:val="00DF53FB"/>
    <w:rPr>
      <w:rFonts w:ascii="Courier New" w:hAnsi="Courier New" w:cs="Courier New"/>
    </w:rPr>
  </w:style>
  <w:style w:type="character" w:customStyle="1" w:styleId="WW8Num86z0">
    <w:name w:val="WW8Num86z0"/>
    <w:rsid w:val="00DF53FB"/>
    <w:rPr>
      <w:rFonts w:ascii="Wingdings" w:hAnsi="Wingdings" w:cs="Wingdings"/>
    </w:rPr>
  </w:style>
  <w:style w:type="character" w:customStyle="1" w:styleId="WW8Num86z1">
    <w:name w:val="WW8Num86z1"/>
    <w:rsid w:val="00DF53FB"/>
    <w:rPr>
      <w:rFonts w:ascii="Courier New" w:hAnsi="Courier New" w:cs="Courier New"/>
      <w:szCs w:val="22"/>
    </w:rPr>
  </w:style>
  <w:style w:type="character" w:customStyle="1" w:styleId="WW8Num87z0">
    <w:name w:val="WW8Num87z0"/>
    <w:rsid w:val="00DF53FB"/>
    <w:rPr>
      <w:rFonts w:ascii="Wingdings" w:hAnsi="Wingdings" w:cs="Wingdings"/>
      <w:color w:val="0000FF"/>
      <w:lang w:val="pl-PL"/>
    </w:rPr>
  </w:style>
  <w:style w:type="character" w:customStyle="1" w:styleId="WW8Num88z0">
    <w:name w:val="WW8Num88z0"/>
    <w:rsid w:val="00DF53FB"/>
    <w:rPr>
      <w:color w:val="FF0000"/>
      <w:szCs w:val="22"/>
      <w:lang w:val="pl-PL"/>
    </w:rPr>
  </w:style>
  <w:style w:type="character" w:customStyle="1" w:styleId="WW8Num89z0">
    <w:name w:val="WW8Num89z0"/>
    <w:rsid w:val="00DF53FB"/>
    <w:rPr>
      <w:rFonts w:ascii="Wingdings" w:hAnsi="Wingdings" w:cs="Wingdings"/>
      <w:szCs w:val="22"/>
    </w:rPr>
  </w:style>
  <w:style w:type="character" w:customStyle="1" w:styleId="WW8Num89z1">
    <w:name w:val="WW8Num89z1"/>
    <w:rsid w:val="00DF53FB"/>
    <w:rPr>
      <w:rFonts w:ascii="Courier New" w:hAnsi="Courier New" w:cs="Courier New"/>
    </w:rPr>
  </w:style>
  <w:style w:type="character" w:customStyle="1" w:styleId="WW8Num90z0">
    <w:name w:val="WW8Num90z0"/>
    <w:rsid w:val="00DF53FB"/>
    <w:rPr>
      <w:rFonts w:ascii="Wingdings" w:hAnsi="Wingdings" w:cs="Wingdings"/>
      <w:color w:val="0000FF"/>
    </w:rPr>
  </w:style>
  <w:style w:type="character" w:customStyle="1" w:styleId="WW8Num91z0">
    <w:name w:val="WW8Num91z0"/>
    <w:rsid w:val="00DF53FB"/>
    <w:rPr>
      <w:rFonts w:ascii="Wingdings" w:hAnsi="Wingdings" w:cs="Wingdings"/>
      <w:strike/>
      <w:color w:val="0000FF"/>
      <w:szCs w:val="22"/>
      <w:lang w:val="pl-PL"/>
    </w:rPr>
  </w:style>
  <w:style w:type="character" w:customStyle="1" w:styleId="WW8Num92z0">
    <w:name w:val="WW8Num92z0"/>
    <w:rsid w:val="00DF53FB"/>
    <w:rPr>
      <w:rFonts w:ascii="Wingdings" w:hAnsi="Wingdings" w:cs="Wingdings"/>
      <w:strike/>
      <w:szCs w:val="22"/>
      <w:lang w:val="pl-PL"/>
    </w:rPr>
  </w:style>
  <w:style w:type="character" w:customStyle="1" w:styleId="WW8Num93z0">
    <w:name w:val="WW8Num93z0"/>
    <w:rsid w:val="00DF53FB"/>
    <w:rPr>
      <w:rFonts w:ascii="Wingdings" w:hAnsi="Wingdings" w:cs="Wingdings"/>
      <w:szCs w:val="23"/>
    </w:rPr>
  </w:style>
  <w:style w:type="character" w:customStyle="1" w:styleId="WW8Num94z0">
    <w:name w:val="WW8Num94z0"/>
    <w:rsid w:val="00DF53FB"/>
    <w:rPr>
      <w:rFonts w:ascii="Wingdings" w:hAnsi="Wingdings" w:cs="Wingdings"/>
      <w:szCs w:val="22"/>
      <w:lang w:val="en-US"/>
    </w:rPr>
  </w:style>
  <w:style w:type="character" w:customStyle="1" w:styleId="WW8Num95z0">
    <w:name w:val="WW8Num95z0"/>
    <w:rsid w:val="00DF53FB"/>
    <w:rPr>
      <w:rFonts w:ascii="Wingdings" w:hAnsi="Wingdings" w:cs="Wingdings"/>
    </w:rPr>
  </w:style>
  <w:style w:type="character" w:customStyle="1" w:styleId="WW8Num96z0">
    <w:name w:val="WW8Num96z0"/>
    <w:rsid w:val="00DF53FB"/>
    <w:rPr>
      <w:rFonts w:ascii="Wingdings" w:hAnsi="Wingdings" w:cs="Wingdings"/>
      <w:color w:val="0000CC"/>
    </w:rPr>
  </w:style>
  <w:style w:type="character" w:customStyle="1" w:styleId="WW8Num97z0">
    <w:name w:val="WW8Num97z0"/>
    <w:rsid w:val="00DF53FB"/>
    <w:rPr>
      <w:rFonts w:ascii="Wingdings" w:hAnsi="Wingdings" w:cs="Wingdings"/>
    </w:rPr>
  </w:style>
  <w:style w:type="character" w:customStyle="1" w:styleId="WW8Num97z1">
    <w:name w:val="WW8Num97z1"/>
    <w:rsid w:val="00DF53FB"/>
    <w:rPr>
      <w:rFonts w:ascii="Courier New" w:hAnsi="Courier New" w:cs="Courier New"/>
    </w:rPr>
  </w:style>
  <w:style w:type="character" w:customStyle="1" w:styleId="WW8Num98z0">
    <w:name w:val="WW8Num98z0"/>
    <w:rsid w:val="00DF53FB"/>
    <w:rPr>
      <w:color w:val="0000FF"/>
      <w:szCs w:val="22"/>
      <w:lang w:val="pl-PL"/>
    </w:rPr>
  </w:style>
  <w:style w:type="character" w:customStyle="1" w:styleId="WW8Num99z0">
    <w:name w:val="WW8Num99z0"/>
    <w:rsid w:val="00DF53FB"/>
    <w:rPr>
      <w:rFonts w:ascii="Wingdings" w:hAnsi="Wingdings" w:cs="Wingdings"/>
      <w:color w:val="0000FF"/>
      <w:sz w:val="18"/>
      <w:szCs w:val="22"/>
      <w:lang w:val="pl-PL"/>
    </w:rPr>
  </w:style>
  <w:style w:type="character" w:customStyle="1" w:styleId="WW8Num100z0">
    <w:name w:val="WW8Num100z0"/>
    <w:rsid w:val="00DF53FB"/>
    <w:rPr>
      <w:rFonts w:ascii="Wingdings" w:hAnsi="Wingdings" w:cs="Wingdings"/>
      <w:color w:val="0000FF"/>
    </w:rPr>
  </w:style>
  <w:style w:type="character" w:customStyle="1" w:styleId="WW8Num101z0">
    <w:name w:val="WW8Num101z0"/>
    <w:rsid w:val="00DF53FB"/>
    <w:rPr>
      <w:rFonts w:ascii="Wingdings" w:hAnsi="Wingdings" w:cs="Wingdings"/>
    </w:rPr>
  </w:style>
  <w:style w:type="character" w:customStyle="1" w:styleId="WW8Num101z1">
    <w:name w:val="WW8Num101z1"/>
    <w:rsid w:val="00DF53FB"/>
    <w:rPr>
      <w:rFonts w:ascii="Courier New" w:hAnsi="Courier New" w:cs="Courier New"/>
    </w:rPr>
  </w:style>
  <w:style w:type="character" w:customStyle="1" w:styleId="WW8Num102z0">
    <w:name w:val="WW8Num102z0"/>
    <w:rsid w:val="00DF53FB"/>
    <w:rPr>
      <w:rFonts w:ascii="Wingdings" w:hAnsi="Wingdings" w:cs="Wingdings"/>
      <w:sz w:val="18"/>
      <w:szCs w:val="18"/>
    </w:rPr>
  </w:style>
  <w:style w:type="character" w:customStyle="1" w:styleId="WW8Num103z0">
    <w:name w:val="WW8Num103z0"/>
    <w:rsid w:val="00DF53FB"/>
    <w:rPr>
      <w:rFonts w:ascii="Wingdings" w:hAnsi="Wingdings" w:cs="Wingdings"/>
      <w:strike/>
      <w:sz w:val="18"/>
      <w:szCs w:val="18"/>
    </w:rPr>
  </w:style>
  <w:style w:type="character" w:customStyle="1" w:styleId="WW8Num104z0">
    <w:name w:val="WW8Num104z0"/>
    <w:rsid w:val="00DF53FB"/>
    <w:rPr>
      <w:rFonts w:ascii="Wingdings" w:hAnsi="Wingdings" w:cs="Wingdings"/>
      <w:strike/>
      <w:sz w:val="18"/>
      <w:szCs w:val="18"/>
    </w:rPr>
  </w:style>
  <w:style w:type="character" w:customStyle="1" w:styleId="WW8Num105z0">
    <w:name w:val="WW8Num105z0"/>
    <w:rsid w:val="00DF53FB"/>
    <w:rPr>
      <w:rFonts w:ascii="Wingdings" w:hAnsi="Wingdings" w:cs="Wingdings"/>
    </w:rPr>
  </w:style>
  <w:style w:type="character" w:customStyle="1" w:styleId="WW8Num106z0">
    <w:name w:val="WW8Num106z0"/>
    <w:rsid w:val="00DF53FB"/>
    <w:rPr>
      <w:rFonts w:ascii="Wingdings" w:hAnsi="Wingdings" w:cs="Wingdings"/>
      <w:color w:val="0000FF"/>
      <w:sz w:val="24"/>
      <w:lang w:val="pl-PL"/>
    </w:rPr>
  </w:style>
  <w:style w:type="character" w:customStyle="1" w:styleId="WW8Num107z0">
    <w:name w:val="WW8Num107z0"/>
    <w:rsid w:val="00DF53FB"/>
    <w:rPr>
      <w:rFonts w:ascii="Wingdings" w:hAnsi="Wingdings" w:cs="Wingdings"/>
    </w:rPr>
  </w:style>
  <w:style w:type="character" w:customStyle="1" w:styleId="WW8Num108z0">
    <w:name w:val="WW8Num108z0"/>
    <w:rsid w:val="00DF53FB"/>
    <w:rPr>
      <w:rFonts w:ascii="Wingdings" w:hAnsi="Wingdings" w:cs="Wingdings"/>
      <w:color w:val="0000FF"/>
      <w:lang w:val="pl-PL"/>
    </w:rPr>
  </w:style>
  <w:style w:type="character" w:customStyle="1" w:styleId="WW8Num109z0">
    <w:name w:val="WW8Num109z0"/>
    <w:rsid w:val="00DF53FB"/>
    <w:rPr>
      <w:rFonts w:ascii="Wingdings" w:hAnsi="Wingdings" w:cs="Wingdings"/>
      <w:sz w:val="18"/>
      <w:szCs w:val="18"/>
    </w:rPr>
  </w:style>
  <w:style w:type="character" w:customStyle="1" w:styleId="WW8Num110z0">
    <w:name w:val="WW8Num110z0"/>
    <w:rsid w:val="00DF53FB"/>
    <w:rPr>
      <w:rFonts w:ascii="Wingdings" w:hAnsi="Wingdings" w:cs="Wingdings"/>
      <w:strike/>
      <w:color w:val="0000CC"/>
      <w:sz w:val="18"/>
      <w:szCs w:val="18"/>
      <w:lang w:val="it-IT"/>
    </w:rPr>
  </w:style>
  <w:style w:type="character" w:customStyle="1" w:styleId="WW8Num111z0">
    <w:name w:val="WW8Num111z0"/>
    <w:rsid w:val="00DF53FB"/>
    <w:rPr>
      <w:rFonts w:ascii="Arial" w:hAnsi="Arial" w:cs="Arial"/>
      <w:sz w:val="18"/>
      <w:szCs w:val="23"/>
    </w:rPr>
  </w:style>
  <w:style w:type="character" w:customStyle="1" w:styleId="WW8Num112z0">
    <w:name w:val="WW8Num112z0"/>
    <w:rsid w:val="00DF53FB"/>
    <w:rPr>
      <w:rFonts w:ascii="Wingdings" w:hAnsi="Wingdings" w:cs="Wingdings"/>
      <w:strike/>
      <w:color w:val="0000CC"/>
      <w:sz w:val="24"/>
      <w:szCs w:val="22"/>
      <w:lang w:val="pl-PL"/>
    </w:rPr>
  </w:style>
  <w:style w:type="character" w:customStyle="1" w:styleId="WW8Num113z0">
    <w:name w:val="WW8Num113z0"/>
    <w:rsid w:val="00DF53FB"/>
  </w:style>
  <w:style w:type="character" w:customStyle="1" w:styleId="WW8Num114z0">
    <w:name w:val="WW8Num114z0"/>
    <w:rsid w:val="00DF53FB"/>
    <w:rPr>
      <w:rFonts w:ascii="Wingdings" w:hAnsi="Wingdings" w:cs="Wingdings"/>
    </w:rPr>
  </w:style>
  <w:style w:type="character" w:customStyle="1" w:styleId="WW8Num115z0">
    <w:name w:val="WW8Num115z0"/>
    <w:rsid w:val="00DF53FB"/>
    <w:rPr>
      <w:rFonts w:ascii="Wingdings" w:hAnsi="Wingdings" w:cs="Wingdings"/>
      <w:strike/>
      <w:color w:val="0000FF"/>
    </w:rPr>
  </w:style>
  <w:style w:type="character" w:customStyle="1" w:styleId="WW8Num116z0">
    <w:name w:val="WW8Num116z0"/>
    <w:rsid w:val="00DF53FB"/>
    <w:rPr>
      <w:rFonts w:ascii="Wingdings" w:hAnsi="Wingdings" w:cs="Wingdings"/>
      <w:color w:val="0000FF"/>
      <w:szCs w:val="22"/>
    </w:rPr>
  </w:style>
  <w:style w:type="character" w:customStyle="1" w:styleId="WW8Num116z1">
    <w:name w:val="WW8Num116z1"/>
    <w:rsid w:val="00DF53FB"/>
    <w:rPr>
      <w:rFonts w:ascii="Courier New" w:hAnsi="Courier New" w:cs="Courier New"/>
    </w:rPr>
  </w:style>
  <w:style w:type="character" w:customStyle="1" w:styleId="WW8Num117z0">
    <w:name w:val="WW8Num117z0"/>
    <w:rsid w:val="00DF53FB"/>
    <w:rPr>
      <w:rFonts w:ascii="Wingdings" w:hAnsi="Wingdings" w:cs="Wingdings"/>
      <w:color w:val="0000FF"/>
      <w:szCs w:val="22"/>
    </w:rPr>
  </w:style>
  <w:style w:type="character" w:customStyle="1" w:styleId="WW8Num118z0">
    <w:name w:val="WW8Num118z0"/>
    <w:rsid w:val="00DF53FB"/>
    <w:rPr>
      <w:rFonts w:ascii="Wingdings" w:hAnsi="Wingdings" w:cs="Wingdings"/>
      <w:color w:val="0000FF"/>
      <w:szCs w:val="22"/>
    </w:rPr>
  </w:style>
  <w:style w:type="character" w:customStyle="1" w:styleId="WW8Num119z0">
    <w:name w:val="WW8Num119z0"/>
    <w:rsid w:val="00DF53FB"/>
    <w:rPr>
      <w:rFonts w:ascii="Wingdings" w:hAnsi="Wingdings" w:cs="Wingdings"/>
      <w:color w:val="0000FF"/>
    </w:rPr>
  </w:style>
  <w:style w:type="character" w:customStyle="1" w:styleId="WW8Num120z0">
    <w:name w:val="WW8Num120z0"/>
    <w:rsid w:val="00DF53FB"/>
    <w:rPr>
      <w:rFonts w:ascii="Wingdings" w:hAnsi="Wingdings" w:cs="Wingdings"/>
      <w:color w:val="0000FF"/>
      <w:szCs w:val="22"/>
      <w:lang w:val="en-US"/>
    </w:rPr>
  </w:style>
  <w:style w:type="character" w:customStyle="1" w:styleId="WW8Num121z0">
    <w:name w:val="WW8Num121z0"/>
    <w:rsid w:val="00DF53FB"/>
    <w:rPr>
      <w:rFonts w:ascii="Wingdings" w:hAnsi="Wingdings" w:cs="Wingdings"/>
      <w:color w:val="0000FF"/>
      <w:szCs w:val="22"/>
    </w:rPr>
  </w:style>
  <w:style w:type="character" w:customStyle="1" w:styleId="WW8Num122z0">
    <w:name w:val="WW8Num122z0"/>
    <w:rsid w:val="00DF53FB"/>
    <w:rPr>
      <w:rFonts w:ascii="Wingdings" w:hAnsi="Wingdings" w:cs="Wingdings"/>
    </w:rPr>
  </w:style>
  <w:style w:type="character" w:customStyle="1" w:styleId="WW8Num123z0">
    <w:name w:val="WW8Num123z0"/>
    <w:rsid w:val="00DF53FB"/>
    <w:rPr>
      <w:rFonts w:ascii="Wingdings" w:hAnsi="Wingdings" w:cs="Wingdings"/>
      <w:color w:val="0000FF"/>
      <w:szCs w:val="22"/>
      <w:lang w:val="en-US"/>
    </w:rPr>
  </w:style>
  <w:style w:type="character" w:customStyle="1" w:styleId="WW8Num124z0">
    <w:name w:val="WW8Num124z0"/>
    <w:rsid w:val="00DF53FB"/>
    <w:rPr>
      <w:rFonts w:ascii="Wingdings" w:hAnsi="Wingdings" w:cs="Wingdings"/>
      <w:sz w:val="24"/>
      <w:szCs w:val="22"/>
      <w:lang w:val="pl-PL"/>
    </w:rPr>
  </w:style>
  <w:style w:type="character" w:customStyle="1" w:styleId="WW8Num125z0">
    <w:name w:val="WW8Num125z0"/>
    <w:rsid w:val="00DF53FB"/>
    <w:rPr>
      <w:rFonts w:ascii="Wingdings" w:hAnsi="Wingdings" w:cs="Wingdings"/>
      <w:strike/>
      <w:sz w:val="24"/>
      <w:szCs w:val="22"/>
      <w:lang w:val="pl-PL"/>
    </w:rPr>
  </w:style>
  <w:style w:type="character" w:customStyle="1" w:styleId="WW8Num126z0">
    <w:name w:val="WW8Num126z0"/>
    <w:rsid w:val="00DF53FB"/>
    <w:rPr>
      <w:rFonts w:ascii="Wingdings" w:hAnsi="Wingdings" w:cs="Wingdings"/>
      <w:color w:val="0000FF"/>
      <w:sz w:val="22"/>
      <w:szCs w:val="22"/>
    </w:rPr>
  </w:style>
  <w:style w:type="character" w:customStyle="1" w:styleId="WW8Num126z1">
    <w:name w:val="WW8Num126z1"/>
    <w:rsid w:val="00DF53FB"/>
    <w:rPr>
      <w:rFonts w:ascii="Courier New" w:hAnsi="Courier New" w:cs="Courier New"/>
    </w:rPr>
  </w:style>
  <w:style w:type="character" w:customStyle="1" w:styleId="WW8Num126z2">
    <w:name w:val="WW8Num126z2"/>
    <w:rsid w:val="00DF53FB"/>
    <w:rPr>
      <w:rFonts w:ascii="Wingdings" w:hAnsi="Wingdings" w:cs="Wingdings"/>
    </w:rPr>
  </w:style>
  <w:style w:type="character" w:customStyle="1" w:styleId="WW8Num127z0">
    <w:name w:val="WW8Num127z0"/>
    <w:rsid w:val="00DF53FB"/>
    <w:rPr>
      <w:rFonts w:ascii="Arial" w:hAnsi="Arial" w:cs="Arial"/>
      <w:strike/>
      <w:color w:val="FF0000"/>
      <w:szCs w:val="22"/>
    </w:rPr>
  </w:style>
  <w:style w:type="character" w:customStyle="1" w:styleId="WW8Num127z1">
    <w:name w:val="WW8Num127z1"/>
    <w:rsid w:val="00DF53FB"/>
    <w:rPr>
      <w:rFonts w:ascii="Courier New" w:hAnsi="Courier New" w:cs="Courier New"/>
      <w:color w:val="000000"/>
      <w:sz w:val="18"/>
      <w:szCs w:val="18"/>
      <w:lang w:val="pl-PL"/>
    </w:rPr>
  </w:style>
  <w:style w:type="character" w:customStyle="1" w:styleId="WW8Num128z0">
    <w:name w:val="WW8Num128z0"/>
    <w:rsid w:val="00DF53FB"/>
    <w:rPr>
      <w:rFonts w:ascii="Wingdings" w:hAnsi="Wingdings" w:cs="Wingdings"/>
      <w:szCs w:val="22"/>
    </w:rPr>
  </w:style>
  <w:style w:type="character" w:customStyle="1" w:styleId="WW8Num128z1">
    <w:name w:val="WW8Num128z1"/>
    <w:rsid w:val="00DF53FB"/>
    <w:rPr>
      <w:rFonts w:ascii="Courier New" w:hAnsi="Courier New" w:cs="Courier New"/>
    </w:rPr>
  </w:style>
  <w:style w:type="character" w:customStyle="1" w:styleId="WW8Num128z2">
    <w:name w:val="WW8Num128z2"/>
    <w:rsid w:val="00DF53FB"/>
    <w:rPr>
      <w:rFonts w:ascii="Wingdings" w:hAnsi="Wingdings" w:cs="Wingdings"/>
    </w:rPr>
  </w:style>
  <w:style w:type="character" w:customStyle="1" w:styleId="WW8Num128z3">
    <w:name w:val="WW8Num128z3"/>
    <w:rsid w:val="00DF53FB"/>
    <w:rPr>
      <w:rFonts w:ascii="Symbol" w:hAnsi="Symbol" w:cs="Symbol"/>
    </w:rPr>
  </w:style>
  <w:style w:type="character" w:customStyle="1" w:styleId="WW8Num128z4">
    <w:name w:val="WW8Num128z4"/>
    <w:rsid w:val="00DF53FB"/>
  </w:style>
  <w:style w:type="character" w:customStyle="1" w:styleId="WW8Num128z5">
    <w:name w:val="WW8Num128z5"/>
    <w:rsid w:val="00DF53FB"/>
  </w:style>
  <w:style w:type="character" w:customStyle="1" w:styleId="WW8Num128z6">
    <w:name w:val="WW8Num128z6"/>
    <w:rsid w:val="00DF53FB"/>
  </w:style>
  <w:style w:type="character" w:customStyle="1" w:styleId="WW8Num128z7">
    <w:name w:val="WW8Num128z7"/>
    <w:rsid w:val="00DF53FB"/>
  </w:style>
  <w:style w:type="character" w:customStyle="1" w:styleId="WW8Num128z8">
    <w:name w:val="WW8Num128z8"/>
    <w:rsid w:val="00DF53FB"/>
  </w:style>
  <w:style w:type="character" w:customStyle="1" w:styleId="WW8Num129z0">
    <w:name w:val="WW8Num129z0"/>
    <w:rsid w:val="00DF53FB"/>
    <w:rPr>
      <w:rFonts w:ascii="Wingdings" w:hAnsi="Wingdings" w:cs="Times New Roman"/>
      <w:szCs w:val="22"/>
    </w:rPr>
  </w:style>
  <w:style w:type="character" w:customStyle="1" w:styleId="WW8Num129z1">
    <w:name w:val="WW8Num129z1"/>
    <w:rsid w:val="00DF53FB"/>
    <w:rPr>
      <w:rFonts w:ascii="Courier New" w:hAnsi="Courier New" w:cs="Courier New"/>
    </w:rPr>
  </w:style>
  <w:style w:type="character" w:customStyle="1" w:styleId="WW8Num129z2">
    <w:name w:val="WW8Num129z2"/>
    <w:rsid w:val="00DF53FB"/>
    <w:rPr>
      <w:rFonts w:ascii="Wingdings" w:hAnsi="Wingdings" w:cs="Wingdings"/>
    </w:rPr>
  </w:style>
  <w:style w:type="character" w:customStyle="1" w:styleId="WW8Num130z0">
    <w:name w:val="WW8Num130z0"/>
    <w:rsid w:val="00DF53FB"/>
    <w:rPr>
      <w:rFonts w:ascii="Courier New" w:hAnsi="Courier New" w:cs="Courier New"/>
      <w:sz w:val="22"/>
      <w:szCs w:val="22"/>
      <w:lang w:val="pl-PL"/>
    </w:rPr>
  </w:style>
  <w:style w:type="character" w:customStyle="1" w:styleId="WW8Num130z1">
    <w:name w:val="WW8Num130z1"/>
    <w:rsid w:val="00DF53FB"/>
    <w:rPr>
      <w:rFonts w:ascii="Courier New" w:hAnsi="Courier New" w:cs="Courier New"/>
    </w:rPr>
  </w:style>
  <w:style w:type="character" w:customStyle="1" w:styleId="WW8Num130z2">
    <w:name w:val="WW8Num130z2"/>
    <w:rsid w:val="00DF53FB"/>
    <w:rPr>
      <w:rFonts w:ascii="Wingdings" w:hAnsi="Wingdings" w:cs="Wingdings"/>
    </w:rPr>
  </w:style>
  <w:style w:type="character" w:customStyle="1" w:styleId="WW8Num131z0">
    <w:name w:val="WW8Num131z0"/>
    <w:rsid w:val="00DF53FB"/>
    <w:rPr>
      <w:rFonts w:ascii="Wingdings" w:hAnsi="Wingdings" w:cs="Wingdings"/>
      <w:sz w:val="22"/>
      <w:szCs w:val="22"/>
    </w:rPr>
  </w:style>
  <w:style w:type="character" w:customStyle="1" w:styleId="WW8Num131z1">
    <w:name w:val="WW8Num131z1"/>
    <w:rsid w:val="00DF53FB"/>
    <w:rPr>
      <w:rFonts w:ascii="Courier New" w:hAnsi="Courier New" w:cs="Courier New"/>
    </w:rPr>
  </w:style>
  <w:style w:type="character" w:customStyle="1" w:styleId="WW8Num131z2">
    <w:name w:val="WW8Num131z2"/>
    <w:rsid w:val="00DF53FB"/>
  </w:style>
  <w:style w:type="character" w:customStyle="1" w:styleId="WW8Num132z0">
    <w:name w:val="WW8Num132z0"/>
    <w:rsid w:val="00DF53FB"/>
    <w:rPr>
      <w:rFonts w:ascii="Wingdings" w:hAnsi="Wingdings" w:cs="Wingdings"/>
      <w:sz w:val="18"/>
      <w:szCs w:val="18"/>
      <w:lang w:val="pl-PL"/>
    </w:rPr>
  </w:style>
  <w:style w:type="character" w:customStyle="1" w:styleId="WW8Num132z1">
    <w:name w:val="WW8Num132z1"/>
    <w:rsid w:val="00DF53FB"/>
    <w:rPr>
      <w:rFonts w:ascii="Courier New" w:hAnsi="Courier New" w:cs="Courier New"/>
    </w:rPr>
  </w:style>
  <w:style w:type="character" w:customStyle="1" w:styleId="WW8Num133z0">
    <w:name w:val="WW8Num133z0"/>
    <w:rsid w:val="00DF53FB"/>
    <w:rPr>
      <w:rFonts w:ascii="Wingdings" w:hAnsi="Wingdings" w:cs="Wingdings"/>
      <w:sz w:val="22"/>
      <w:szCs w:val="22"/>
    </w:rPr>
  </w:style>
  <w:style w:type="character" w:customStyle="1" w:styleId="WW8Num133z1">
    <w:name w:val="WW8Num133z1"/>
    <w:rsid w:val="00DF53FB"/>
    <w:rPr>
      <w:rFonts w:ascii="Courier New" w:hAnsi="Courier New" w:cs="Courier New"/>
    </w:rPr>
  </w:style>
  <w:style w:type="character" w:customStyle="1" w:styleId="WW8Num134z0">
    <w:name w:val="WW8Num134z0"/>
    <w:rsid w:val="00DF53FB"/>
    <w:rPr>
      <w:rFonts w:ascii="Wingdings" w:hAnsi="Wingdings" w:cs="Wingdings"/>
      <w:sz w:val="22"/>
      <w:szCs w:val="23"/>
      <w:lang w:val="pl-PL"/>
    </w:rPr>
  </w:style>
  <w:style w:type="character" w:customStyle="1" w:styleId="WW8Num134z1">
    <w:name w:val="WW8Num134z1"/>
    <w:rsid w:val="00DF53FB"/>
    <w:rPr>
      <w:rFonts w:ascii="Courier New" w:hAnsi="Courier New" w:cs="Courier New"/>
    </w:rPr>
  </w:style>
  <w:style w:type="character" w:customStyle="1" w:styleId="WW8Num134z2">
    <w:name w:val="WW8Num134z2"/>
    <w:rsid w:val="00DF53FB"/>
    <w:rPr>
      <w:rFonts w:ascii="Wingdings" w:hAnsi="Wingdings" w:cs="Wingdings"/>
    </w:rPr>
  </w:style>
  <w:style w:type="character" w:customStyle="1" w:styleId="WW8Num134z3">
    <w:name w:val="WW8Num134z3"/>
    <w:rsid w:val="00DF53FB"/>
    <w:rPr>
      <w:rFonts w:ascii="Symbol" w:hAnsi="Symbol" w:cs="Symbol"/>
    </w:rPr>
  </w:style>
  <w:style w:type="character" w:customStyle="1" w:styleId="WW8Num134z4">
    <w:name w:val="WW8Num134z4"/>
    <w:rsid w:val="00DF53FB"/>
  </w:style>
  <w:style w:type="character" w:customStyle="1" w:styleId="WW8Num134z5">
    <w:name w:val="WW8Num134z5"/>
    <w:rsid w:val="00DF53FB"/>
  </w:style>
  <w:style w:type="character" w:customStyle="1" w:styleId="WW8Num134z6">
    <w:name w:val="WW8Num134z6"/>
    <w:rsid w:val="00DF53FB"/>
  </w:style>
  <w:style w:type="character" w:customStyle="1" w:styleId="WW8Num134z7">
    <w:name w:val="WW8Num134z7"/>
    <w:rsid w:val="00DF53FB"/>
  </w:style>
  <w:style w:type="character" w:customStyle="1" w:styleId="WW8Num134z8">
    <w:name w:val="WW8Num134z8"/>
    <w:rsid w:val="00DF53FB"/>
  </w:style>
  <w:style w:type="character" w:customStyle="1" w:styleId="WW8Num135z0">
    <w:name w:val="WW8Num135z0"/>
    <w:rsid w:val="00DF53FB"/>
    <w:rPr>
      <w:rFonts w:ascii="Wingdings" w:hAnsi="Wingdings" w:cs="Wingdings"/>
      <w:sz w:val="22"/>
      <w:szCs w:val="22"/>
      <w:lang w:val="en-US"/>
    </w:rPr>
  </w:style>
  <w:style w:type="character" w:customStyle="1" w:styleId="WW8Num135z1">
    <w:name w:val="WW8Num135z1"/>
    <w:rsid w:val="00DF53FB"/>
    <w:rPr>
      <w:rFonts w:ascii="Courier New" w:hAnsi="Courier New" w:cs="Courier New"/>
    </w:rPr>
  </w:style>
  <w:style w:type="character" w:customStyle="1" w:styleId="WW8Num136z0">
    <w:name w:val="WW8Num136z0"/>
    <w:rsid w:val="00DF53FB"/>
    <w:rPr>
      <w:rFonts w:ascii="Wingdings" w:hAnsi="Wingdings" w:cs="Wingdings"/>
    </w:rPr>
  </w:style>
  <w:style w:type="character" w:customStyle="1" w:styleId="WW8Num136z1">
    <w:name w:val="WW8Num136z1"/>
    <w:rsid w:val="00DF53FB"/>
    <w:rPr>
      <w:rFonts w:ascii="Courier New" w:hAnsi="Courier New" w:cs="Courier New"/>
    </w:rPr>
  </w:style>
  <w:style w:type="character" w:customStyle="1" w:styleId="WW8Num136z2">
    <w:name w:val="WW8Num136z2"/>
    <w:rsid w:val="00DF53FB"/>
  </w:style>
  <w:style w:type="character" w:customStyle="1" w:styleId="WW8Num137z0">
    <w:name w:val="WW8Num137z0"/>
    <w:rsid w:val="00DF53FB"/>
    <w:rPr>
      <w:rFonts w:ascii="Wingdings" w:hAnsi="Wingdings" w:cs="Wingdings"/>
      <w:b w:val="0"/>
      <w:sz w:val="22"/>
      <w:szCs w:val="22"/>
    </w:rPr>
  </w:style>
  <w:style w:type="character" w:customStyle="1" w:styleId="WW8Num137z1">
    <w:name w:val="WW8Num137z1"/>
    <w:rsid w:val="00DF53FB"/>
    <w:rPr>
      <w:rFonts w:ascii="Courier New" w:hAnsi="Courier New" w:cs="Courier New"/>
    </w:rPr>
  </w:style>
  <w:style w:type="character" w:customStyle="1" w:styleId="WW8Num137z2">
    <w:name w:val="WW8Num137z2"/>
    <w:rsid w:val="00DF53FB"/>
    <w:rPr>
      <w:rFonts w:ascii="Wingdings" w:hAnsi="Wingdings" w:cs="Wingdings"/>
    </w:rPr>
  </w:style>
  <w:style w:type="character" w:customStyle="1" w:styleId="WW8Num137z3">
    <w:name w:val="WW8Num137z3"/>
    <w:rsid w:val="00DF53FB"/>
    <w:rPr>
      <w:rFonts w:ascii="Symbol" w:hAnsi="Symbol" w:cs="Symbol"/>
    </w:rPr>
  </w:style>
  <w:style w:type="character" w:customStyle="1" w:styleId="WW8Num137z4">
    <w:name w:val="WW8Num137z4"/>
    <w:rsid w:val="00DF53FB"/>
  </w:style>
  <w:style w:type="character" w:customStyle="1" w:styleId="WW8Num137z5">
    <w:name w:val="WW8Num137z5"/>
    <w:rsid w:val="00DF53FB"/>
  </w:style>
  <w:style w:type="character" w:customStyle="1" w:styleId="WW8Num137z6">
    <w:name w:val="WW8Num137z6"/>
    <w:rsid w:val="00DF53FB"/>
  </w:style>
  <w:style w:type="character" w:customStyle="1" w:styleId="WW8Num137z7">
    <w:name w:val="WW8Num137z7"/>
    <w:rsid w:val="00DF53FB"/>
  </w:style>
  <w:style w:type="character" w:customStyle="1" w:styleId="WW8Num137z8">
    <w:name w:val="WW8Num137z8"/>
    <w:rsid w:val="00DF53FB"/>
  </w:style>
  <w:style w:type="character" w:customStyle="1" w:styleId="WW8Num138z0">
    <w:name w:val="WW8Num138z0"/>
    <w:rsid w:val="00DF53FB"/>
    <w:rPr>
      <w:sz w:val="22"/>
      <w:szCs w:val="22"/>
    </w:rPr>
  </w:style>
  <w:style w:type="character" w:customStyle="1" w:styleId="WW8Num138z1">
    <w:name w:val="WW8Num138z1"/>
    <w:rsid w:val="00DF53FB"/>
    <w:rPr>
      <w:rFonts w:ascii="Courier New" w:hAnsi="Courier New" w:cs="Courier New"/>
    </w:rPr>
  </w:style>
  <w:style w:type="character" w:customStyle="1" w:styleId="WW8Num138z2">
    <w:name w:val="WW8Num138z2"/>
    <w:rsid w:val="00DF53FB"/>
    <w:rPr>
      <w:rFonts w:ascii="Wingdings" w:hAnsi="Wingdings" w:cs="Wingdings"/>
    </w:rPr>
  </w:style>
  <w:style w:type="character" w:customStyle="1" w:styleId="WW8Num139z0">
    <w:name w:val="WW8Num139z0"/>
    <w:rsid w:val="00DF53FB"/>
    <w:rPr>
      <w:rFonts w:ascii="Wingdings" w:hAnsi="Wingdings" w:cs="Wingdings"/>
      <w:strike/>
      <w:sz w:val="22"/>
      <w:szCs w:val="22"/>
    </w:rPr>
  </w:style>
  <w:style w:type="character" w:customStyle="1" w:styleId="WW8Num139z1">
    <w:name w:val="WW8Num139z1"/>
    <w:rsid w:val="00DF53FB"/>
    <w:rPr>
      <w:rFonts w:ascii="Courier New" w:hAnsi="Courier New" w:cs="Courier New"/>
    </w:rPr>
  </w:style>
  <w:style w:type="character" w:customStyle="1" w:styleId="WW8Num140z0">
    <w:name w:val="WW8Num140z0"/>
    <w:rsid w:val="00DF53FB"/>
    <w:rPr>
      <w:rFonts w:ascii="Wingdings" w:hAnsi="Wingdings" w:cs="Wingdings"/>
      <w:b w:val="0"/>
      <w:sz w:val="22"/>
      <w:szCs w:val="22"/>
    </w:rPr>
  </w:style>
  <w:style w:type="character" w:customStyle="1" w:styleId="WW8Num140z1">
    <w:name w:val="WW8Num140z1"/>
    <w:rsid w:val="00DF53FB"/>
    <w:rPr>
      <w:rFonts w:ascii="Courier New" w:hAnsi="Courier New" w:cs="Courier New"/>
    </w:rPr>
  </w:style>
  <w:style w:type="character" w:customStyle="1" w:styleId="WW8Num140z2">
    <w:name w:val="WW8Num140z2"/>
    <w:rsid w:val="00DF53FB"/>
  </w:style>
  <w:style w:type="character" w:customStyle="1" w:styleId="WW8Num140z3">
    <w:name w:val="WW8Num140z3"/>
    <w:rsid w:val="00DF53FB"/>
    <w:rPr>
      <w:rFonts w:ascii="Symbol" w:hAnsi="Symbol" w:cs="Symbol"/>
    </w:rPr>
  </w:style>
  <w:style w:type="character" w:customStyle="1" w:styleId="WW8Num140z4">
    <w:name w:val="WW8Num140z4"/>
    <w:rsid w:val="00DF53FB"/>
  </w:style>
  <w:style w:type="character" w:customStyle="1" w:styleId="WW8Num140z5">
    <w:name w:val="WW8Num140z5"/>
    <w:rsid w:val="00DF53FB"/>
  </w:style>
  <w:style w:type="character" w:customStyle="1" w:styleId="WW8Num140z6">
    <w:name w:val="WW8Num140z6"/>
    <w:rsid w:val="00DF53FB"/>
  </w:style>
  <w:style w:type="character" w:customStyle="1" w:styleId="WW8Num140z7">
    <w:name w:val="WW8Num140z7"/>
    <w:rsid w:val="00DF53FB"/>
  </w:style>
  <w:style w:type="character" w:customStyle="1" w:styleId="WW8Num140z8">
    <w:name w:val="WW8Num140z8"/>
    <w:rsid w:val="00DF53FB"/>
  </w:style>
  <w:style w:type="character" w:customStyle="1" w:styleId="WW8Num141z0">
    <w:name w:val="WW8Num141z0"/>
    <w:rsid w:val="00DF53FB"/>
    <w:rPr>
      <w:rFonts w:ascii="Wingdings" w:hAnsi="Wingdings" w:cs="Symbol"/>
      <w:sz w:val="22"/>
      <w:szCs w:val="22"/>
    </w:rPr>
  </w:style>
  <w:style w:type="character" w:customStyle="1" w:styleId="WW8Num141z1">
    <w:name w:val="WW8Num141z1"/>
    <w:rsid w:val="00DF53FB"/>
    <w:rPr>
      <w:rFonts w:ascii="Courier New" w:hAnsi="Courier New" w:cs="Courier New"/>
    </w:rPr>
  </w:style>
  <w:style w:type="character" w:customStyle="1" w:styleId="WW8Num141z2">
    <w:name w:val="WW8Num141z2"/>
    <w:rsid w:val="00DF53FB"/>
    <w:rPr>
      <w:rFonts w:ascii="Wingdings" w:hAnsi="Wingdings" w:cs="Wingdings"/>
    </w:rPr>
  </w:style>
  <w:style w:type="character" w:customStyle="1" w:styleId="WW8Num142z0">
    <w:name w:val="WW8Num142z0"/>
    <w:rsid w:val="00DF53FB"/>
    <w:rPr>
      <w:rFonts w:ascii="Wingdings" w:eastAsia="MS Mincho" w:hAnsi="Wingdings" w:cs="Wingdings"/>
      <w:sz w:val="22"/>
      <w:szCs w:val="22"/>
    </w:rPr>
  </w:style>
  <w:style w:type="character" w:customStyle="1" w:styleId="WW8Num142z1">
    <w:name w:val="WW8Num142z1"/>
    <w:rsid w:val="00DF53FB"/>
    <w:rPr>
      <w:rFonts w:ascii="Courier New" w:hAnsi="Courier New" w:cs="Courier New"/>
    </w:rPr>
  </w:style>
  <w:style w:type="character" w:customStyle="1" w:styleId="WW8Num143z0">
    <w:name w:val="WW8Num143z0"/>
    <w:rsid w:val="00DF53FB"/>
    <w:rPr>
      <w:rFonts w:ascii="Courier New" w:hAnsi="Courier New" w:cs="Courier New"/>
      <w:strike/>
    </w:rPr>
  </w:style>
  <w:style w:type="character" w:customStyle="1" w:styleId="WW8Num143z1">
    <w:name w:val="WW8Num143z1"/>
    <w:rsid w:val="00DF53FB"/>
    <w:rPr>
      <w:rFonts w:ascii="Courier New" w:hAnsi="Courier New" w:cs="Courier New"/>
    </w:rPr>
  </w:style>
  <w:style w:type="character" w:customStyle="1" w:styleId="WW8Num143z2">
    <w:name w:val="WW8Num143z2"/>
    <w:rsid w:val="00DF53FB"/>
    <w:rPr>
      <w:rFonts w:ascii="Wingdings" w:hAnsi="Wingdings" w:cs="Wingdings"/>
    </w:rPr>
  </w:style>
  <w:style w:type="character" w:customStyle="1" w:styleId="WW8Num144z0">
    <w:name w:val="WW8Num144z0"/>
    <w:rsid w:val="00DF53FB"/>
    <w:rPr>
      <w:rFonts w:ascii="Wingdings" w:hAnsi="Wingdings" w:cs="Wingdings"/>
      <w:b/>
      <w:i w:val="0"/>
    </w:rPr>
  </w:style>
  <w:style w:type="character" w:customStyle="1" w:styleId="WW8Num144z1">
    <w:name w:val="WW8Num144z1"/>
    <w:rsid w:val="00DF53FB"/>
    <w:rPr>
      <w:rFonts w:ascii="Courier New" w:hAnsi="Courier New" w:cs="Courier New"/>
    </w:rPr>
  </w:style>
  <w:style w:type="character" w:customStyle="1" w:styleId="WW8Num144z2">
    <w:name w:val="WW8Num144z2"/>
    <w:rsid w:val="00DF53FB"/>
    <w:rPr>
      <w:rFonts w:ascii="Wingdings" w:hAnsi="Wingdings" w:cs="Wingdings"/>
    </w:rPr>
  </w:style>
  <w:style w:type="character" w:customStyle="1" w:styleId="WW8Num144z3">
    <w:name w:val="WW8Num144z3"/>
    <w:rsid w:val="00DF53FB"/>
    <w:rPr>
      <w:rFonts w:ascii="Symbol" w:hAnsi="Symbol" w:cs="Symbol"/>
    </w:rPr>
  </w:style>
  <w:style w:type="character" w:customStyle="1" w:styleId="WW8Num144z4">
    <w:name w:val="WW8Num144z4"/>
    <w:rsid w:val="00DF53FB"/>
  </w:style>
  <w:style w:type="character" w:customStyle="1" w:styleId="WW8Num144z5">
    <w:name w:val="WW8Num144z5"/>
    <w:rsid w:val="00DF53FB"/>
  </w:style>
  <w:style w:type="character" w:customStyle="1" w:styleId="WW8Num144z6">
    <w:name w:val="WW8Num144z6"/>
    <w:rsid w:val="00DF53FB"/>
  </w:style>
  <w:style w:type="character" w:customStyle="1" w:styleId="WW8Num144z7">
    <w:name w:val="WW8Num144z7"/>
    <w:rsid w:val="00DF53FB"/>
  </w:style>
  <w:style w:type="character" w:customStyle="1" w:styleId="WW8Num144z8">
    <w:name w:val="WW8Num144z8"/>
    <w:rsid w:val="00DF53FB"/>
  </w:style>
  <w:style w:type="character" w:customStyle="1" w:styleId="WW8Num145z0">
    <w:name w:val="WW8Num145z0"/>
    <w:rsid w:val="00DF53FB"/>
    <w:rPr>
      <w:rFonts w:ascii="Courier New" w:hAnsi="Courier New" w:cs="Courier New"/>
      <w:sz w:val="22"/>
      <w:szCs w:val="22"/>
    </w:rPr>
  </w:style>
  <w:style w:type="character" w:customStyle="1" w:styleId="WW8Num145z1">
    <w:name w:val="WW8Num145z1"/>
    <w:rsid w:val="00DF53FB"/>
    <w:rPr>
      <w:rFonts w:ascii="Courier New" w:hAnsi="Courier New" w:cs="Courier New"/>
    </w:rPr>
  </w:style>
  <w:style w:type="character" w:customStyle="1" w:styleId="WW8Num145z2">
    <w:name w:val="WW8Num145z2"/>
    <w:rsid w:val="00DF53FB"/>
    <w:rPr>
      <w:rFonts w:ascii="Wingdings" w:hAnsi="Wingdings" w:cs="Wingdings"/>
    </w:rPr>
  </w:style>
  <w:style w:type="character" w:customStyle="1" w:styleId="WW8Num146z0">
    <w:name w:val="WW8Num146z0"/>
    <w:rsid w:val="00DF53FB"/>
    <w:rPr>
      <w:rFonts w:ascii="Courier New" w:hAnsi="Courier New" w:cs="Courier New"/>
      <w:sz w:val="22"/>
      <w:szCs w:val="22"/>
      <w:lang w:val="pl-PL"/>
    </w:rPr>
  </w:style>
  <w:style w:type="character" w:customStyle="1" w:styleId="WW8Num146z1">
    <w:name w:val="WW8Num146z1"/>
    <w:rsid w:val="00DF53FB"/>
    <w:rPr>
      <w:rFonts w:ascii="Courier New" w:hAnsi="Courier New" w:cs="Courier New"/>
    </w:rPr>
  </w:style>
  <w:style w:type="character" w:customStyle="1" w:styleId="WW8Num147z0">
    <w:name w:val="WW8Num147z0"/>
    <w:rsid w:val="00DF53FB"/>
  </w:style>
  <w:style w:type="character" w:customStyle="1" w:styleId="WW8Num147z1">
    <w:name w:val="WW8Num147z1"/>
    <w:rsid w:val="00DF53FB"/>
    <w:rPr>
      <w:rFonts w:ascii="Courier New" w:hAnsi="Courier New" w:cs="Courier New"/>
    </w:rPr>
  </w:style>
  <w:style w:type="character" w:customStyle="1" w:styleId="WW8Num147z2">
    <w:name w:val="WW8Num147z2"/>
    <w:rsid w:val="00DF53FB"/>
    <w:rPr>
      <w:rFonts w:ascii="Wingdings" w:hAnsi="Wingdings" w:cs="Wingdings"/>
    </w:rPr>
  </w:style>
  <w:style w:type="character" w:customStyle="1" w:styleId="WW8Num147z3">
    <w:name w:val="WW8Num147z3"/>
    <w:rsid w:val="00DF53FB"/>
    <w:rPr>
      <w:rFonts w:ascii="Symbol" w:hAnsi="Symbol" w:cs="Symbol"/>
    </w:rPr>
  </w:style>
  <w:style w:type="character" w:customStyle="1" w:styleId="WW8Num147z4">
    <w:name w:val="WW8Num147z4"/>
    <w:rsid w:val="00DF53FB"/>
  </w:style>
  <w:style w:type="character" w:customStyle="1" w:styleId="WW8Num147z5">
    <w:name w:val="WW8Num147z5"/>
    <w:rsid w:val="00DF53FB"/>
  </w:style>
  <w:style w:type="character" w:customStyle="1" w:styleId="WW8Num147z6">
    <w:name w:val="WW8Num147z6"/>
    <w:rsid w:val="00DF53FB"/>
  </w:style>
  <w:style w:type="character" w:customStyle="1" w:styleId="WW8Num147z7">
    <w:name w:val="WW8Num147z7"/>
    <w:rsid w:val="00DF53FB"/>
  </w:style>
  <w:style w:type="character" w:customStyle="1" w:styleId="WW8Num147z8">
    <w:name w:val="WW8Num147z8"/>
    <w:rsid w:val="00DF53FB"/>
  </w:style>
  <w:style w:type="character" w:customStyle="1" w:styleId="WW8Num148z0">
    <w:name w:val="WW8Num148z0"/>
    <w:rsid w:val="00DF53FB"/>
    <w:rPr>
      <w:sz w:val="22"/>
      <w:szCs w:val="22"/>
    </w:rPr>
  </w:style>
  <w:style w:type="character" w:customStyle="1" w:styleId="WW8Num148z1">
    <w:name w:val="WW8Num148z1"/>
    <w:rsid w:val="00DF53FB"/>
  </w:style>
  <w:style w:type="character" w:customStyle="1" w:styleId="WW8Num149z0">
    <w:name w:val="WW8Num149z0"/>
    <w:rsid w:val="00DF53FB"/>
    <w:rPr>
      <w:sz w:val="22"/>
      <w:szCs w:val="22"/>
    </w:rPr>
  </w:style>
  <w:style w:type="character" w:customStyle="1" w:styleId="WW8Num149z1">
    <w:name w:val="WW8Num149z1"/>
    <w:rsid w:val="00DF53FB"/>
  </w:style>
  <w:style w:type="character" w:customStyle="1" w:styleId="WW8Num149z2">
    <w:name w:val="WW8Num149z2"/>
    <w:rsid w:val="00DF53FB"/>
  </w:style>
  <w:style w:type="character" w:customStyle="1" w:styleId="WW8Num149z4">
    <w:name w:val="WW8Num149z4"/>
    <w:rsid w:val="00DF53FB"/>
  </w:style>
  <w:style w:type="character" w:customStyle="1" w:styleId="WW8Num150z0">
    <w:name w:val="WW8Num150z0"/>
    <w:rsid w:val="00DF53FB"/>
    <w:rPr>
      <w:rFonts w:ascii="Wingdings" w:hAnsi="Wingdings" w:cs="Symbol"/>
      <w:sz w:val="22"/>
      <w:szCs w:val="22"/>
      <w:lang w:val="pl-PL"/>
    </w:rPr>
  </w:style>
  <w:style w:type="character" w:customStyle="1" w:styleId="WW8Num150z1">
    <w:name w:val="WW8Num150z1"/>
    <w:rsid w:val="00DF53FB"/>
    <w:rPr>
      <w:rFonts w:ascii="Courier New" w:hAnsi="Courier New" w:cs="Courier New"/>
    </w:rPr>
  </w:style>
  <w:style w:type="character" w:customStyle="1" w:styleId="WW8Num151z0">
    <w:name w:val="WW8Num151z0"/>
    <w:rsid w:val="00DF53FB"/>
    <w:rPr>
      <w:rFonts w:ascii="Symbol" w:hAnsi="Symbol" w:cs="Symbol"/>
      <w:sz w:val="22"/>
      <w:szCs w:val="22"/>
      <w:lang w:val="pl-PL"/>
    </w:rPr>
  </w:style>
  <w:style w:type="character" w:customStyle="1" w:styleId="WW8Num151z1">
    <w:name w:val="WW8Num151z1"/>
    <w:rsid w:val="00DF53FB"/>
    <w:rPr>
      <w:rFonts w:ascii="Courier New" w:hAnsi="Courier New" w:cs="Courier New"/>
      <w:sz w:val="22"/>
      <w:szCs w:val="22"/>
      <w:lang w:val="pl-PL"/>
    </w:rPr>
  </w:style>
  <w:style w:type="character" w:customStyle="1" w:styleId="WW8Num151z2">
    <w:name w:val="WW8Num151z2"/>
    <w:rsid w:val="00DF53FB"/>
    <w:rPr>
      <w:rFonts w:ascii="Wingdings" w:hAnsi="Wingdings" w:cs="Wingdings"/>
    </w:rPr>
  </w:style>
  <w:style w:type="character" w:customStyle="1" w:styleId="WW8Num151z3">
    <w:name w:val="WW8Num151z3"/>
    <w:rsid w:val="00DF53FB"/>
    <w:rPr>
      <w:rFonts w:ascii="Symbol" w:hAnsi="Symbol" w:cs="Symbol"/>
    </w:rPr>
  </w:style>
  <w:style w:type="character" w:customStyle="1" w:styleId="WW8Num152z0">
    <w:name w:val="WW8Num152z0"/>
    <w:rsid w:val="00DF53FB"/>
    <w:rPr>
      <w:rFonts w:ascii="Wingdings" w:hAnsi="Wingdings" w:cs="Symbol"/>
      <w:sz w:val="22"/>
      <w:szCs w:val="22"/>
    </w:rPr>
  </w:style>
  <w:style w:type="character" w:customStyle="1" w:styleId="WW8Num152z1">
    <w:name w:val="WW8Num152z1"/>
    <w:rsid w:val="00DF53FB"/>
    <w:rPr>
      <w:rFonts w:ascii="Courier New" w:hAnsi="Courier New" w:cs="Courier New"/>
      <w:sz w:val="22"/>
      <w:szCs w:val="22"/>
    </w:rPr>
  </w:style>
  <w:style w:type="character" w:customStyle="1" w:styleId="WW8Num153z0">
    <w:name w:val="WW8Num153z0"/>
    <w:rsid w:val="00DF53FB"/>
    <w:rPr>
      <w:rFonts w:ascii="Wingdings" w:hAnsi="Wingdings" w:cs="Wingdings"/>
    </w:rPr>
  </w:style>
  <w:style w:type="character" w:customStyle="1" w:styleId="WW8Num153z1">
    <w:name w:val="WW8Num153z1"/>
    <w:rsid w:val="00DF53FB"/>
    <w:rPr>
      <w:rFonts w:ascii="Courier New" w:hAnsi="Courier New" w:cs="Courier New"/>
    </w:rPr>
  </w:style>
  <w:style w:type="character" w:customStyle="1" w:styleId="WW8Num154z0">
    <w:name w:val="WW8Num154z0"/>
    <w:rsid w:val="00DF53FB"/>
    <w:rPr>
      <w:rFonts w:ascii="Wingdings" w:hAnsi="Wingdings" w:cs="Symbol"/>
      <w:strike/>
      <w:sz w:val="20"/>
      <w:szCs w:val="18"/>
      <w:lang w:val="it-IT"/>
    </w:rPr>
  </w:style>
  <w:style w:type="character" w:customStyle="1" w:styleId="WW8Num154z1">
    <w:name w:val="WW8Num154z1"/>
    <w:rsid w:val="00DF53FB"/>
    <w:rPr>
      <w:rFonts w:ascii="Times New Roman" w:eastAsia="Times New Roman" w:hAnsi="Times New Roman" w:cs="Times New Roman"/>
      <w:sz w:val="20"/>
    </w:rPr>
  </w:style>
  <w:style w:type="character" w:customStyle="1" w:styleId="WW8Num154z2">
    <w:name w:val="WW8Num154z2"/>
    <w:rsid w:val="00DF53FB"/>
  </w:style>
  <w:style w:type="character" w:customStyle="1" w:styleId="WW8Num154z4">
    <w:name w:val="WW8Num154z4"/>
    <w:rsid w:val="00DF53FB"/>
    <w:rPr>
      <w:rFonts w:ascii="Courier New" w:hAnsi="Courier New" w:cs="Courier New"/>
    </w:rPr>
  </w:style>
  <w:style w:type="character" w:customStyle="1" w:styleId="WW8Num155z0">
    <w:name w:val="WW8Num155z0"/>
    <w:rsid w:val="00DF53FB"/>
    <w:rPr>
      <w:rFonts w:ascii="Wingdings" w:hAnsi="Wingdings" w:cs="Wingdings"/>
      <w:sz w:val="22"/>
      <w:szCs w:val="23"/>
    </w:rPr>
  </w:style>
  <w:style w:type="character" w:customStyle="1" w:styleId="WW8Num155z1">
    <w:name w:val="WW8Num155z1"/>
    <w:rsid w:val="00DF53FB"/>
    <w:rPr>
      <w:rFonts w:ascii="Courier New" w:hAnsi="Courier New" w:cs="Courier New"/>
    </w:rPr>
  </w:style>
  <w:style w:type="character" w:customStyle="1" w:styleId="WW8Num156z0">
    <w:name w:val="WW8Num156z0"/>
    <w:rsid w:val="00DF53FB"/>
    <w:rPr>
      <w:rFonts w:ascii="Wingdings" w:hAnsi="Wingdings" w:cs="Wingdings"/>
      <w:b w:val="0"/>
      <w:sz w:val="22"/>
      <w:szCs w:val="22"/>
    </w:rPr>
  </w:style>
  <w:style w:type="character" w:customStyle="1" w:styleId="WW8Num156z1">
    <w:name w:val="WW8Num156z1"/>
    <w:rsid w:val="00DF53FB"/>
    <w:rPr>
      <w:rFonts w:ascii="Courier New" w:hAnsi="Courier New" w:cs="Courier New"/>
    </w:rPr>
  </w:style>
  <w:style w:type="character" w:customStyle="1" w:styleId="WW8Num156z2">
    <w:name w:val="WW8Num156z2"/>
    <w:rsid w:val="00DF53FB"/>
    <w:rPr>
      <w:rFonts w:ascii="Wingdings" w:hAnsi="Wingdings" w:cs="Wingdings"/>
    </w:rPr>
  </w:style>
  <w:style w:type="character" w:customStyle="1" w:styleId="WW8Num156z3">
    <w:name w:val="WW8Num156z3"/>
    <w:rsid w:val="00DF53FB"/>
    <w:rPr>
      <w:rFonts w:ascii="Symbol" w:hAnsi="Symbol" w:cs="Symbol"/>
    </w:rPr>
  </w:style>
  <w:style w:type="character" w:customStyle="1" w:styleId="WW8Num156z4">
    <w:name w:val="WW8Num156z4"/>
    <w:rsid w:val="00DF53FB"/>
  </w:style>
  <w:style w:type="character" w:customStyle="1" w:styleId="WW8Num156z5">
    <w:name w:val="WW8Num156z5"/>
    <w:rsid w:val="00DF53FB"/>
  </w:style>
  <w:style w:type="character" w:customStyle="1" w:styleId="WW8Num156z6">
    <w:name w:val="WW8Num156z6"/>
    <w:rsid w:val="00DF53FB"/>
  </w:style>
  <w:style w:type="character" w:customStyle="1" w:styleId="WW8Num156z7">
    <w:name w:val="WW8Num156z7"/>
    <w:rsid w:val="00DF53FB"/>
  </w:style>
  <w:style w:type="character" w:customStyle="1" w:styleId="WW8Num156z8">
    <w:name w:val="WW8Num156z8"/>
    <w:rsid w:val="00DF53FB"/>
  </w:style>
  <w:style w:type="character" w:customStyle="1" w:styleId="WW8Num157z0">
    <w:name w:val="WW8Num157z0"/>
    <w:rsid w:val="00DF53FB"/>
    <w:rPr>
      <w:rFonts w:ascii="Symbol" w:eastAsia="Times New Roman" w:hAnsi="Symbol" w:cs="Times New Roman"/>
      <w:sz w:val="22"/>
      <w:szCs w:val="22"/>
    </w:rPr>
  </w:style>
  <w:style w:type="character" w:customStyle="1" w:styleId="WW8Num157z1">
    <w:name w:val="WW8Num157z1"/>
    <w:rsid w:val="00DF53FB"/>
    <w:rPr>
      <w:rFonts w:ascii="Courier New" w:hAnsi="Courier New" w:cs="Courier New"/>
    </w:rPr>
  </w:style>
  <w:style w:type="character" w:customStyle="1" w:styleId="WW8Num157z4">
    <w:name w:val="WW8Num157z4"/>
    <w:rsid w:val="00DF53FB"/>
    <w:rPr>
      <w:rFonts w:ascii="Symbol" w:hAnsi="Symbol" w:cs="Symbol"/>
      <w:b w:val="0"/>
      <w:bCs w:val="0"/>
      <w:i w:val="0"/>
      <w:iCs w:val="0"/>
      <w:caps w:val="0"/>
      <w:smallCaps w:val="0"/>
      <w:strike w:val="0"/>
      <w:dstrike w:val="0"/>
      <w:vanish w:val="0"/>
      <w:color w:val="00000A"/>
      <w:spacing w:val="0"/>
      <w:w w:val="100"/>
      <w:kern w:val="1"/>
      <w:position w:val="0"/>
      <w:sz w:val="24"/>
      <w:szCs w:val="24"/>
      <w:u w:val="none"/>
      <w:vertAlign w:val="baseline"/>
    </w:rPr>
  </w:style>
  <w:style w:type="character" w:customStyle="1" w:styleId="WW8Num158z0">
    <w:name w:val="WW8Num158z0"/>
    <w:rsid w:val="00DF53FB"/>
    <w:rPr>
      <w:rFonts w:ascii="Courier New" w:hAnsi="Courier New" w:cs="Courier New"/>
      <w:sz w:val="22"/>
      <w:szCs w:val="22"/>
    </w:rPr>
  </w:style>
  <w:style w:type="character" w:customStyle="1" w:styleId="WW8Num158z1">
    <w:name w:val="WW8Num158z1"/>
    <w:rsid w:val="00DF53FB"/>
    <w:rPr>
      <w:rFonts w:ascii="Courier New" w:hAnsi="Courier New" w:cs="Courier New"/>
    </w:rPr>
  </w:style>
  <w:style w:type="character" w:customStyle="1" w:styleId="WW8Num159z0">
    <w:name w:val="WW8Num159z0"/>
    <w:rsid w:val="00DF53FB"/>
    <w:rPr>
      <w:rFonts w:ascii="Wingdings" w:hAnsi="Wingdings" w:cs="Symbol"/>
      <w:sz w:val="22"/>
      <w:szCs w:val="22"/>
      <w:lang w:val="pl-PL"/>
    </w:rPr>
  </w:style>
  <w:style w:type="character" w:customStyle="1" w:styleId="WW8Num159z1">
    <w:name w:val="WW8Num159z1"/>
    <w:rsid w:val="00DF53FB"/>
    <w:rPr>
      <w:rFonts w:ascii="Courier New" w:hAnsi="Courier New" w:cs="Courier New"/>
    </w:rPr>
  </w:style>
  <w:style w:type="character" w:customStyle="1" w:styleId="WW8Num159z2">
    <w:name w:val="WW8Num159z2"/>
    <w:rsid w:val="00DF53FB"/>
    <w:rPr>
      <w:rFonts w:ascii="Wingdings" w:hAnsi="Wingdings" w:cs="Wingdings"/>
    </w:rPr>
  </w:style>
  <w:style w:type="character" w:customStyle="1" w:styleId="WW8Num160z0">
    <w:name w:val="WW8Num160z0"/>
    <w:rsid w:val="00DF53FB"/>
    <w:rPr>
      <w:rFonts w:ascii="Wingdings" w:hAnsi="Wingdings" w:cs="Symbol"/>
      <w:sz w:val="22"/>
      <w:szCs w:val="22"/>
      <w:lang w:val="pl-PL"/>
    </w:rPr>
  </w:style>
  <w:style w:type="character" w:customStyle="1" w:styleId="WW8Num160z1">
    <w:name w:val="WW8Num160z1"/>
    <w:rsid w:val="00DF53FB"/>
    <w:rPr>
      <w:rFonts w:ascii="Courier New" w:hAnsi="Courier New" w:cs="Courier New"/>
    </w:rPr>
  </w:style>
  <w:style w:type="character" w:customStyle="1" w:styleId="WW8Num161z0">
    <w:name w:val="WW8Num161z0"/>
    <w:rsid w:val="00DF53FB"/>
    <w:rPr>
      <w:szCs w:val="23"/>
    </w:rPr>
  </w:style>
  <w:style w:type="character" w:customStyle="1" w:styleId="WW8Num161z1">
    <w:name w:val="WW8Num161z1"/>
    <w:rsid w:val="00DF53FB"/>
  </w:style>
  <w:style w:type="character" w:customStyle="1" w:styleId="WW8Num161z2">
    <w:name w:val="WW8Num161z2"/>
    <w:rsid w:val="00DF53FB"/>
  </w:style>
  <w:style w:type="character" w:customStyle="1" w:styleId="WW8Num161z3">
    <w:name w:val="WW8Num161z3"/>
    <w:rsid w:val="00DF53FB"/>
  </w:style>
  <w:style w:type="character" w:customStyle="1" w:styleId="WW8Num161z4">
    <w:name w:val="WW8Num161z4"/>
    <w:rsid w:val="00DF53FB"/>
  </w:style>
  <w:style w:type="character" w:customStyle="1" w:styleId="WW8Num161z5">
    <w:name w:val="WW8Num161z5"/>
    <w:rsid w:val="00DF53FB"/>
  </w:style>
  <w:style w:type="character" w:customStyle="1" w:styleId="WW8Num161z6">
    <w:name w:val="WW8Num161z6"/>
    <w:rsid w:val="00DF53FB"/>
  </w:style>
  <w:style w:type="character" w:customStyle="1" w:styleId="WW8Num161z7">
    <w:name w:val="WW8Num161z7"/>
    <w:rsid w:val="00DF53FB"/>
  </w:style>
  <w:style w:type="character" w:customStyle="1" w:styleId="WW8Num161z8">
    <w:name w:val="WW8Num161z8"/>
    <w:rsid w:val="00DF53FB"/>
  </w:style>
  <w:style w:type="character" w:customStyle="1" w:styleId="WW8Num162z0">
    <w:name w:val="WW8Num162z0"/>
    <w:rsid w:val="00DF53FB"/>
    <w:rPr>
      <w:rFonts w:ascii="Wingdings" w:hAnsi="Wingdings" w:cs="Symbol"/>
      <w:b w:val="0"/>
      <w:sz w:val="22"/>
      <w:szCs w:val="22"/>
    </w:rPr>
  </w:style>
  <w:style w:type="character" w:customStyle="1" w:styleId="WW8Num162z1">
    <w:name w:val="WW8Num162z1"/>
    <w:rsid w:val="00DF53FB"/>
    <w:rPr>
      <w:rFonts w:ascii="Courier New" w:hAnsi="Courier New" w:cs="Courier New"/>
    </w:rPr>
  </w:style>
  <w:style w:type="character" w:customStyle="1" w:styleId="WW8Num162z2">
    <w:name w:val="WW8Num162z2"/>
    <w:rsid w:val="00DF53FB"/>
    <w:rPr>
      <w:rFonts w:ascii="Wingdings" w:hAnsi="Wingdings" w:cs="Wingdings"/>
    </w:rPr>
  </w:style>
  <w:style w:type="character" w:customStyle="1" w:styleId="WW8Num162z3">
    <w:name w:val="WW8Num162z3"/>
    <w:rsid w:val="00DF53FB"/>
    <w:rPr>
      <w:rFonts w:ascii="Symbol" w:hAnsi="Symbol" w:cs="Symbol"/>
    </w:rPr>
  </w:style>
  <w:style w:type="character" w:customStyle="1" w:styleId="WW8Num162z4">
    <w:name w:val="WW8Num162z4"/>
    <w:rsid w:val="00DF53FB"/>
  </w:style>
  <w:style w:type="character" w:customStyle="1" w:styleId="WW8Num162z5">
    <w:name w:val="WW8Num162z5"/>
    <w:rsid w:val="00DF53FB"/>
  </w:style>
  <w:style w:type="character" w:customStyle="1" w:styleId="WW8Num162z6">
    <w:name w:val="WW8Num162z6"/>
    <w:rsid w:val="00DF53FB"/>
  </w:style>
  <w:style w:type="character" w:customStyle="1" w:styleId="WW8Num162z7">
    <w:name w:val="WW8Num162z7"/>
    <w:rsid w:val="00DF53FB"/>
  </w:style>
  <w:style w:type="character" w:customStyle="1" w:styleId="WW8Num162z8">
    <w:name w:val="WW8Num162z8"/>
    <w:rsid w:val="00DF53FB"/>
  </w:style>
  <w:style w:type="character" w:customStyle="1" w:styleId="WW8Num163z0">
    <w:name w:val="WW8Num163z0"/>
    <w:rsid w:val="00DF53FB"/>
    <w:rPr>
      <w:rFonts w:ascii="Wingdings" w:hAnsi="Wingdings" w:cs="Symbol"/>
      <w:sz w:val="22"/>
      <w:szCs w:val="22"/>
    </w:rPr>
  </w:style>
  <w:style w:type="character" w:customStyle="1" w:styleId="WW8Num163z1">
    <w:name w:val="WW8Num163z1"/>
    <w:rsid w:val="00DF53FB"/>
    <w:rPr>
      <w:rFonts w:ascii="Courier New" w:hAnsi="Courier New" w:cs="Courier New"/>
    </w:rPr>
  </w:style>
  <w:style w:type="character" w:customStyle="1" w:styleId="WW8Num163z2">
    <w:name w:val="WW8Num163z2"/>
    <w:rsid w:val="00DF53FB"/>
    <w:rPr>
      <w:rFonts w:ascii="Wingdings" w:hAnsi="Wingdings" w:cs="Wingdings"/>
    </w:rPr>
  </w:style>
  <w:style w:type="character" w:customStyle="1" w:styleId="WW8Num164z0">
    <w:name w:val="WW8Num164z0"/>
    <w:rsid w:val="00DF53FB"/>
    <w:rPr>
      <w:rFonts w:ascii="Courier New" w:hAnsi="Courier New" w:cs="Courier New"/>
      <w:sz w:val="22"/>
      <w:szCs w:val="22"/>
    </w:rPr>
  </w:style>
  <w:style w:type="character" w:customStyle="1" w:styleId="WW8Num164z1">
    <w:name w:val="WW8Num164z1"/>
    <w:rsid w:val="00DF53FB"/>
  </w:style>
  <w:style w:type="character" w:customStyle="1" w:styleId="WW8Num165z0">
    <w:name w:val="WW8Num165z0"/>
    <w:rsid w:val="00DF53FB"/>
    <w:rPr>
      <w:rFonts w:ascii="Courier New" w:hAnsi="Courier New" w:cs="Courier New"/>
      <w:sz w:val="22"/>
      <w:szCs w:val="22"/>
      <w:lang w:val="pl-PL"/>
    </w:rPr>
  </w:style>
  <w:style w:type="character" w:customStyle="1" w:styleId="WW8Num165z1">
    <w:name w:val="WW8Num165z1"/>
    <w:rsid w:val="00DF53FB"/>
    <w:rPr>
      <w:rFonts w:ascii="Courier New" w:hAnsi="Courier New" w:cs="Courier New"/>
    </w:rPr>
  </w:style>
  <w:style w:type="character" w:customStyle="1" w:styleId="WW8Num165z2">
    <w:name w:val="WW8Num165z2"/>
    <w:rsid w:val="00DF53FB"/>
    <w:rPr>
      <w:rFonts w:ascii="Wingdings" w:hAnsi="Wingdings" w:cs="Wingdings"/>
    </w:rPr>
  </w:style>
  <w:style w:type="character" w:customStyle="1" w:styleId="WW8Num166z0">
    <w:name w:val="WW8Num166z0"/>
    <w:rsid w:val="00DF53FB"/>
  </w:style>
  <w:style w:type="character" w:customStyle="1" w:styleId="WW8Num166z1">
    <w:name w:val="WW8Num166z1"/>
    <w:rsid w:val="00DF53FB"/>
  </w:style>
  <w:style w:type="character" w:customStyle="1" w:styleId="WW8Num166z2">
    <w:name w:val="WW8Num166z2"/>
    <w:rsid w:val="00DF53FB"/>
  </w:style>
  <w:style w:type="character" w:customStyle="1" w:styleId="WW8Num166z3">
    <w:name w:val="WW8Num166z3"/>
    <w:rsid w:val="00DF53FB"/>
  </w:style>
  <w:style w:type="character" w:customStyle="1" w:styleId="WW8Num166z4">
    <w:name w:val="WW8Num166z4"/>
    <w:rsid w:val="00DF53FB"/>
  </w:style>
  <w:style w:type="character" w:customStyle="1" w:styleId="WW8Num166z5">
    <w:name w:val="WW8Num166z5"/>
    <w:rsid w:val="00DF53FB"/>
  </w:style>
  <w:style w:type="character" w:customStyle="1" w:styleId="WW8Num166z6">
    <w:name w:val="WW8Num166z6"/>
    <w:rsid w:val="00DF53FB"/>
  </w:style>
  <w:style w:type="character" w:customStyle="1" w:styleId="WW8Num166z7">
    <w:name w:val="WW8Num166z7"/>
    <w:rsid w:val="00DF53FB"/>
  </w:style>
  <w:style w:type="character" w:customStyle="1" w:styleId="WW8Num166z8">
    <w:name w:val="WW8Num166z8"/>
    <w:rsid w:val="00DF53FB"/>
  </w:style>
  <w:style w:type="character" w:customStyle="1" w:styleId="WW8Num167z0">
    <w:name w:val="WW8Num167z0"/>
    <w:rsid w:val="00DF53FB"/>
    <w:rPr>
      <w:rFonts w:ascii="Wingdings" w:hAnsi="Wingdings" w:cs="Wingdings"/>
      <w:color w:val="0000FF"/>
      <w:lang w:val="pl-PL"/>
    </w:rPr>
  </w:style>
  <w:style w:type="character" w:customStyle="1" w:styleId="WW8Num167z1">
    <w:name w:val="WW8Num167z1"/>
    <w:rsid w:val="00DF53FB"/>
    <w:rPr>
      <w:rFonts w:ascii="Courier New" w:hAnsi="Courier New" w:cs="Courier New"/>
    </w:rPr>
  </w:style>
  <w:style w:type="character" w:customStyle="1" w:styleId="WW8Num167z2">
    <w:name w:val="WW8Num167z2"/>
    <w:rsid w:val="00DF53FB"/>
    <w:rPr>
      <w:rFonts w:ascii="Wingdings" w:hAnsi="Wingdings" w:cs="Wingdings"/>
    </w:rPr>
  </w:style>
  <w:style w:type="character" w:customStyle="1" w:styleId="WW8Num167z3">
    <w:name w:val="WW8Num167z3"/>
    <w:rsid w:val="00DF53FB"/>
    <w:rPr>
      <w:rFonts w:ascii="Symbol" w:hAnsi="Symbol" w:cs="Symbol"/>
    </w:rPr>
  </w:style>
  <w:style w:type="character" w:customStyle="1" w:styleId="WW8Num167z4">
    <w:name w:val="WW8Num167z4"/>
    <w:rsid w:val="00DF53FB"/>
  </w:style>
  <w:style w:type="character" w:customStyle="1" w:styleId="WW8Num167z5">
    <w:name w:val="WW8Num167z5"/>
    <w:rsid w:val="00DF53FB"/>
  </w:style>
  <w:style w:type="character" w:customStyle="1" w:styleId="WW8Num167z6">
    <w:name w:val="WW8Num167z6"/>
    <w:rsid w:val="00DF53FB"/>
  </w:style>
  <w:style w:type="character" w:customStyle="1" w:styleId="WW8Num167z7">
    <w:name w:val="WW8Num167z7"/>
    <w:rsid w:val="00DF53FB"/>
  </w:style>
  <w:style w:type="character" w:customStyle="1" w:styleId="WW8Num167z8">
    <w:name w:val="WW8Num167z8"/>
    <w:rsid w:val="00DF53FB"/>
  </w:style>
  <w:style w:type="character" w:customStyle="1" w:styleId="WW8Num168z0">
    <w:name w:val="WW8Num168z0"/>
    <w:rsid w:val="00DF53FB"/>
    <w:rPr>
      <w:strike/>
    </w:rPr>
  </w:style>
  <w:style w:type="character" w:customStyle="1" w:styleId="WW8Num168z1">
    <w:name w:val="WW8Num168z1"/>
    <w:rsid w:val="00DF53FB"/>
    <w:rPr>
      <w:rFonts w:ascii="Courier New" w:hAnsi="Courier New" w:cs="Courier New"/>
    </w:rPr>
  </w:style>
  <w:style w:type="character" w:customStyle="1" w:styleId="WW8Num168z2">
    <w:name w:val="WW8Num168z2"/>
    <w:rsid w:val="00DF53FB"/>
  </w:style>
  <w:style w:type="character" w:customStyle="1" w:styleId="WW8Num168z3">
    <w:name w:val="WW8Num168z3"/>
    <w:rsid w:val="00DF53FB"/>
  </w:style>
  <w:style w:type="character" w:customStyle="1" w:styleId="WW8Num168z4">
    <w:name w:val="WW8Num168z4"/>
    <w:rsid w:val="00DF53FB"/>
  </w:style>
  <w:style w:type="character" w:customStyle="1" w:styleId="WW8Num168z5">
    <w:name w:val="WW8Num168z5"/>
    <w:rsid w:val="00DF53FB"/>
  </w:style>
  <w:style w:type="character" w:customStyle="1" w:styleId="WW8Num168z6">
    <w:name w:val="WW8Num168z6"/>
    <w:rsid w:val="00DF53FB"/>
  </w:style>
  <w:style w:type="character" w:customStyle="1" w:styleId="WW8Num168z7">
    <w:name w:val="WW8Num168z7"/>
    <w:rsid w:val="00DF53FB"/>
  </w:style>
  <w:style w:type="character" w:customStyle="1" w:styleId="WW8Num168z8">
    <w:name w:val="WW8Num168z8"/>
    <w:rsid w:val="00DF53FB"/>
  </w:style>
  <w:style w:type="character" w:customStyle="1" w:styleId="WW8Num169z0">
    <w:name w:val="WW8Num169z0"/>
    <w:rsid w:val="00DF53FB"/>
    <w:rPr>
      <w:color w:val="0000FF"/>
    </w:rPr>
  </w:style>
  <w:style w:type="character" w:customStyle="1" w:styleId="WW8Num169z1">
    <w:name w:val="WW8Num169z1"/>
    <w:rsid w:val="00DF53FB"/>
  </w:style>
  <w:style w:type="character" w:customStyle="1" w:styleId="WW8Num169z2">
    <w:name w:val="WW8Num169z2"/>
    <w:rsid w:val="00DF53FB"/>
  </w:style>
  <w:style w:type="character" w:customStyle="1" w:styleId="WW8Num169z3">
    <w:name w:val="WW8Num169z3"/>
    <w:rsid w:val="00DF53FB"/>
  </w:style>
  <w:style w:type="character" w:customStyle="1" w:styleId="WW8Num169z4">
    <w:name w:val="WW8Num169z4"/>
    <w:rsid w:val="00DF53FB"/>
  </w:style>
  <w:style w:type="character" w:customStyle="1" w:styleId="WW8Num169z5">
    <w:name w:val="WW8Num169z5"/>
    <w:rsid w:val="00DF53FB"/>
  </w:style>
  <w:style w:type="character" w:customStyle="1" w:styleId="WW8Num169z6">
    <w:name w:val="WW8Num169z6"/>
    <w:rsid w:val="00DF53FB"/>
  </w:style>
  <w:style w:type="character" w:customStyle="1" w:styleId="WW8Num169z7">
    <w:name w:val="WW8Num169z7"/>
    <w:rsid w:val="00DF53FB"/>
  </w:style>
  <w:style w:type="character" w:customStyle="1" w:styleId="WW8Num169z8">
    <w:name w:val="WW8Num169z8"/>
    <w:rsid w:val="00DF53FB"/>
  </w:style>
  <w:style w:type="character" w:customStyle="1" w:styleId="WW8Num170z0">
    <w:name w:val="WW8Num170z0"/>
    <w:rsid w:val="00DF53FB"/>
    <w:rPr>
      <w:rFonts w:ascii="Wingdings" w:hAnsi="Wingdings" w:cs="Wingdings"/>
    </w:rPr>
  </w:style>
  <w:style w:type="character" w:customStyle="1" w:styleId="WW8Num170z1">
    <w:name w:val="WW8Num170z1"/>
    <w:rsid w:val="00DF53FB"/>
    <w:rPr>
      <w:rFonts w:ascii="Courier New" w:hAnsi="Courier New" w:cs="Courier New"/>
    </w:rPr>
  </w:style>
  <w:style w:type="character" w:customStyle="1" w:styleId="WW8Num171z0">
    <w:name w:val="WW8Num171z0"/>
    <w:rsid w:val="00DF53FB"/>
    <w:rPr>
      <w:sz w:val="22"/>
      <w:szCs w:val="22"/>
      <w:lang w:val="pl-PL"/>
    </w:rPr>
  </w:style>
  <w:style w:type="character" w:customStyle="1" w:styleId="WW8Num171z1">
    <w:name w:val="WW8Num171z1"/>
    <w:rsid w:val="00DF53FB"/>
  </w:style>
  <w:style w:type="character" w:customStyle="1" w:styleId="WW8Num171z2">
    <w:name w:val="WW8Num171z2"/>
    <w:rsid w:val="00DF53FB"/>
  </w:style>
  <w:style w:type="character" w:customStyle="1" w:styleId="WW8Num172z0">
    <w:name w:val="WW8Num172z0"/>
    <w:rsid w:val="00DF53FB"/>
    <w:rPr>
      <w:sz w:val="22"/>
      <w:szCs w:val="22"/>
    </w:rPr>
  </w:style>
  <w:style w:type="character" w:customStyle="1" w:styleId="WW8Num172z1">
    <w:name w:val="WW8Num172z1"/>
    <w:rsid w:val="00DF53FB"/>
  </w:style>
  <w:style w:type="character" w:customStyle="1" w:styleId="WW8Num172z2">
    <w:name w:val="WW8Num172z2"/>
    <w:rsid w:val="00DF53FB"/>
  </w:style>
  <w:style w:type="character" w:customStyle="1" w:styleId="WW8Num173z0">
    <w:name w:val="WW8Num173z0"/>
    <w:rsid w:val="00DF53FB"/>
    <w:rPr>
      <w:b w:val="0"/>
      <w:sz w:val="22"/>
      <w:szCs w:val="22"/>
    </w:rPr>
  </w:style>
  <w:style w:type="character" w:customStyle="1" w:styleId="WW8Num173z1">
    <w:name w:val="WW8Num173z1"/>
    <w:rsid w:val="00DF53FB"/>
    <w:rPr>
      <w:rFonts w:ascii="Courier New" w:hAnsi="Courier New" w:cs="Courier New"/>
    </w:rPr>
  </w:style>
  <w:style w:type="character" w:customStyle="1" w:styleId="WW8Num173z2">
    <w:name w:val="WW8Num173z2"/>
    <w:rsid w:val="00DF53FB"/>
  </w:style>
  <w:style w:type="character" w:customStyle="1" w:styleId="WW8Num173z3">
    <w:name w:val="WW8Num173z3"/>
    <w:rsid w:val="00DF53FB"/>
  </w:style>
  <w:style w:type="character" w:customStyle="1" w:styleId="WW8Num173z4">
    <w:name w:val="WW8Num173z4"/>
    <w:rsid w:val="00DF53FB"/>
  </w:style>
  <w:style w:type="character" w:customStyle="1" w:styleId="WW8Num173z5">
    <w:name w:val="WW8Num173z5"/>
    <w:rsid w:val="00DF53FB"/>
  </w:style>
  <w:style w:type="character" w:customStyle="1" w:styleId="WW8Num173z6">
    <w:name w:val="WW8Num173z6"/>
    <w:rsid w:val="00DF53FB"/>
  </w:style>
  <w:style w:type="character" w:customStyle="1" w:styleId="WW8Num173z7">
    <w:name w:val="WW8Num173z7"/>
    <w:rsid w:val="00DF53FB"/>
  </w:style>
  <w:style w:type="character" w:customStyle="1" w:styleId="WW8Num173z8">
    <w:name w:val="WW8Num173z8"/>
    <w:rsid w:val="00DF53FB"/>
  </w:style>
  <w:style w:type="character" w:customStyle="1" w:styleId="WW8Num174z0">
    <w:name w:val="WW8Num174z0"/>
    <w:rsid w:val="00DF53FB"/>
    <w:rPr>
      <w:rFonts w:ascii="Wingdings" w:hAnsi="Wingdings" w:cs="Symbol"/>
      <w:sz w:val="18"/>
      <w:szCs w:val="18"/>
    </w:rPr>
  </w:style>
  <w:style w:type="character" w:customStyle="1" w:styleId="WW8Num174z1">
    <w:name w:val="WW8Num174z1"/>
    <w:rsid w:val="00DF53FB"/>
    <w:rPr>
      <w:rFonts w:ascii="Courier New" w:hAnsi="Courier New" w:cs="Courier New"/>
    </w:rPr>
  </w:style>
  <w:style w:type="character" w:customStyle="1" w:styleId="WW8Num175z0">
    <w:name w:val="WW8Num175z0"/>
    <w:rsid w:val="00DF53FB"/>
    <w:rPr>
      <w:rFonts w:ascii="Wingdings" w:hAnsi="Wingdings" w:cs="Symbol"/>
      <w:sz w:val="18"/>
      <w:szCs w:val="18"/>
      <w:lang w:val="pl-PL"/>
    </w:rPr>
  </w:style>
  <w:style w:type="character" w:customStyle="1" w:styleId="WW8Num175z1">
    <w:name w:val="WW8Num175z1"/>
    <w:rsid w:val="00DF53FB"/>
    <w:rPr>
      <w:rFonts w:ascii="Courier New" w:hAnsi="Courier New" w:cs="Courier New"/>
    </w:rPr>
  </w:style>
  <w:style w:type="character" w:customStyle="1" w:styleId="WW8Num175z2">
    <w:name w:val="WW8Num175z2"/>
    <w:rsid w:val="00DF53FB"/>
    <w:rPr>
      <w:rFonts w:ascii="Wingdings" w:hAnsi="Wingdings" w:cs="Wingdings"/>
    </w:rPr>
  </w:style>
  <w:style w:type="character" w:customStyle="1" w:styleId="WW8Num176z0">
    <w:name w:val="WW8Num176z0"/>
    <w:rsid w:val="00DF53FB"/>
    <w:rPr>
      <w:rFonts w:ascii="Wingdings" w:hAnsi="Wingdings" w:cs="Symbol"/>
      <w:sz w:val="18"/>
      <w:szCs w:val="18"/>
    </w:rPr>
  </w:style>
  <w:style w:type="character" w:customStyle="1" w:styleId="WW8Num176z1">
    <w:name w:val="WW8Num176z1"/>
    <w:rsid w:val="00DF53FB"/>
    <w:rPr>
      <w:rFonts w:ascii="Courier New" w:hAnsi="Courier New" w:cs="Courier New"/>
    </w:rPr>
  </w:style>
  <w:style w:type="character" w:customStyle="1" w:styleId="WW8Num176z2">
    <w:name w:val="WW8Num176z2"/>
    <w:rsid w:val="00DF53FB"/>
    <w:rPr>
      <w:rFonts w:ascii="Wingdings" w:hAnsi="Wingdings" w:cs="Wingdings"/>
    </w:rPr>
  </w:style>
  <w:style w:type="character" w:customStyle="1" w:styleId="WW8Num177z0">
    <w:name w:val="WW8Num177z0"/>
    <w:rsid w:val="00DF53FB"/>
    <w:rPr>
      <w:rFonts w:ascii="Wingdings" w:hAnsi="Wingdings" w:cs="Symbol"/>
      <w:sz w:val="18"/>
      <w:szCs w:val="18"/>
    </w:rPr>
  </w:style>
  <w:style w:type="character" w:customStyle="1" w:styleId="WW8Num177z1">
    <w:name w:val="WW8Num177z1"/>
    <w:rsid w:val="00DF53FB"/>
    <w:rPr>
      <w:rFonts w:ascii="Courier New" w:hAnsi="Courier New" w:cs="Courier New"/>
    </w:rPr>
  </w:style>
  <w:style w:type="character" w:customStyle="1" w:styleId="WW8Num177z2">
    <w:name w:val="WW8Num177z2"/>
    <w:rsid w:val="00DF53FB"/>
    <w:rPr>
      <w:rFonts w:ascii="Wingdings" w:hAnsi="Wingdings" w:cs="Wingdings"/>
    </w:rPr>
  </w:style>
  <w:style w:type="character" w:customStyle="1" w:styleId="WW8Num178z0">
    <w:name w:val="WW8Num178z0"/>
    <w:rsid w:val="00DF53FB"/>
    <w:rPr>
      <w:rFonts w:ascii="Wingdings" w:hAnsi="Wingdings" w:cs="Symbol"/>
      <w:color w:val="000000"/>
      <w:sz w:val="18"/>
      <w:szCs w:val="18"/>
    </w:rPr>
  </w:style>
  <w:style w:type="character" w:customStyle="1" w:styleId="WW8Num178z1">
    <w:name w:val="WW8Num178z1"/>
    <w:rsid w:val="00DF53FB"/>
    <w:rPr>
      <w:rFonts w:ascii="Courier New" w:hAnsi="Courier New" w:cs="Courier New"/>
    </w:rPr>
  </w:style>
  <w:style w:type="character" w:customStyle="1" w:styleId="WW8Num178z2">
    <w:name w:val="WW8Num178z2"/>
    <w:rsid w:val="00DF53FB"/>
    <w:rPr>
      <w:rFonts w:ascii="Wingdings" w:hAnsi="Wingdings" w:cs="Wingdings"/>
    </w:rPr>
  </w:style>
  <w:style w:type="character" w:customStyle="1" w:styleId="WW8Num178z3">
    <w:name w:val="WW8Num178z3"/>
    <w:rsid w:val="00DF53FB"/>
    <w:rPr>
      <w:rFonts w:ascii="Symbol" w:hAnsi="Symbol" w:cs="Symbol"/>
    </w:rPr>
  </w:style>
  <w:style w:type="character" w:customStyle="1" w:styleId="WW8Num178z4">
    <w:name w:val="WW8Num178z4"/>
    <w:rsid w:val="00DF53FB"/>
  </w:style>
  <w:style w:type="character" w:customStyle="1" w:styleId="WW8Num178z5">
    <w:name w:val="WW8Num178z5"/>
    <w:rsid w:val="00DF53FB"/>
  </w:style>
  <w:style w:type="character" w:customStyle="1" w:styleId="WW8Num178z6">
    <w:name w:val="WW8Num178z6"/>
    <w:rsid w:val="00DF53FB"/>
  </w:style>
  <w:style w:type="character" w:customStyle="1" w:styleId="WW8Num178z7">
    <w:name w:val="WW8Num178z7"/>
    <w:rsid w:val="00DF53FB"/>
  </w:style>
  <w:style w:type="character" w:customStyle="1" w:styleId="WW8Num178z8">
    <w:name w:val="WW8Num178z8"/>
    <w:rsid w:val="00DF53FB"/>
  </w:style>
  <w:style w:type="character" w:customStyle="1" w:styleId="WW8Num179z0">
    <w:name w:val="WW8Num179z0"/>
    <w:rsid w:val="00DF53FB"/>
    <w:rPr>
      <w:rFonts w:ascii="Wingdings" w:hAnsi="Wingdings" w:cs="Symbol"/>
      <w:sz w:val="18"/>
      <w:szCs w:val="18"/>
    </w:rPr>
  </w:style>
  <w:style w:type="character" w:customStyle="1" w:styleId="WW8Num179z1">
    <w:name w:val="WW8Num179z1"/>
    <w:rsid w:val="00DF53FB"/>
    <w:rPr>
      <w:rFonts w:ascii="Courier New" w:hAnsi="Courier New" w:cs="Courier New"/>
    </w:rPr>
  </w:style>
  <w:style w:type="character" w:customStyle="1" w:styleId="WW8Num179z2">
    <w:name w:val="WW8Num179z2"/>
    <w:rsid w:val="00DF53FB"/>
    <w:rPr>
      <w:rFonts w:ascii="Wingdings" w:hAnsi="Wingdings" w:cs="Wingdings"/>
    </w:rPr>
  </w:style>
  <w:style w:type="character" w:customStyle="1" w:styleId="WW8Num179z3">
    <w:name w:val="WW8Num179z3"/>
    <w:rsid w:val="00DF53FB"/>
    <w:rPr>
      <w:rFonts w:ascii="Symbol" w:hAnsi="Symbol" w:cs="Symbol"/>
    </w:rPr>
  </w:style>
  <w:style w:type="character" w:customStyle="1" w:styleId="WW8Num179z4">
    <w:name w:val="WW8Num179z4"/>
    <w:rsid w:val="00DF53FB"/>
  </w:style>
  <w:style w:type="character" w:customStyle="1" w:styleId="WW8Num179z5">
    <w:name w:val="WW8Num179z5"/>
    <w:rsid w:val="00DF53FB"/>
  </w:style>
  <w:style w:type="character" w:customStyle="1" w:styleId="WW8Num179z6">
    <w:name w:val="WW8Num179z6"/>
    <w:rsid w:val="00DF53FB"/>
  </w:style>
  <w:style w:type="character" w:customStyle="1" w:styleId="WW8Num179z7">
    <w:name w:val="WW8Num179z7"/>
    <w:rsid w:val="00DF53FB"/>
  </w:style>
  <w:style w:type="character" w:customStyle="1" w:styleId="WW8Num179z8">
    <w:name w:val="WW8Num179z8"/>
    <w:rsid w:val="00DF53FB"/>
  </w:style>
  <w:style w:type="character" w:customStyle="1" w:styleId="WW8Num180z0">
    <w:name w:val="WW8Num180z0"/>
    <w:rsid w:val="00DF53FB"/>
    <w:rPr>
      <w:rFonts w:ascii="Wingdings" w:hAnsi="Wingdings" w:cs="Symbol"/>
      <w:strike/>
      <w:sz w:val="18"/>
      <w:szCs w:val="18"/>
    </w:rPr>
  </w:style>
  <w:style w:type="character" w:customStyle="1" w:styleId="WW8Num180z1">
    <w:name w:val="WW8Num180z1"/>
    <w:rsid w:val="00DF53FB"/>
    <w:rPr>
      <w:rFonts w:ascii="Courier New" w:hAnsi="Courier New" w:cs="Courier New"/>
    </w:rPr>
  </w:style>
  <w:style w:type="character" w:customStyle="1" w:styleId="WW8Num181z0">
    <w:name w:val="WW8Num181z0"/>
    <w:rsid w:val="00DF53FB"/>
    <w:rPr>
      <w:sz w:val="22"/>
      <w:szCs w:val="22"/>
    </w:rPr>
  </w:style>
  <w:style w:type="character" w:customStyle="1" w:styleId="WW8Num181z1">
    <w:name w:val="WW8Num181z1"/>
    <w:rsid w:val="00DF53FB"/>
    <w:rPr>
      <w:rFonts w:ascii="Courier New" w:hAnsi="Courier New" w:cs="Courier New"/>
    </w:rPr>
  </w:style>
  <w:style w:type="character" w:customStyle="1" w:styleId="WW8Num182z0">
    <w:name w:val="WW8Num182z0"/>
    <w:rsid w:val="00DF53FB"/>
    <w:rPr>
      <w:rFonts w:ascii="Wingdings" w:hAnsi="Wingdings" w:cs="Symbol"/>
      <w:sz w:val="18"/>
      <w:szCs w:val="18"/>
      <w:lang w:val="pl-PL"/>
    </w:rPr>
  </w:style>
  <w:style w:type="character" w:customStyle="1" w:styleId="WW8Num182z1">
    <w:name w:val="WW8Num182z1"/>
    <w:rsid w:val="00DF53FB"/>
    <w:rPr>
      <w:rFonts w:ascii="Courier New" w:hAnsi="Courier New" w:cs="Courier New"/>
    </w:rPr>
  </w:style>
  <w:style w:type="character" w:customStyle="1" w:styleId="WW8Num182z2">
    <w:name w:val="WW8Num182z2"/>
    <w:rsid w:val="00DF53FB"/>
    <w:rPr>
      <w:rFonts w:ascii="Wingdings" w:hAnsi="Wingdings" w:cs="Wingdings"/>
    </w:rPr>
  </w:style>
  <w:style w:type="character" w:customStyle="1" w:styleId="WW8Num183z0">
    <w:name w:val="WW8Num183z0"/>
    <w:rsid w:val="00DF53FB"/>
    <w:rPr>
      <w:sz w:val="22"/>
      <w:szCs w:val="22"/>
    </w:rPr>
  </w:style>
  <w:style w:type="character" w:customStyle="1" w:styleId="WW8Num183z1">
    <w:name w:val="WW8Num183z1"/>
    <w:rsid w:val="00DF53FB"/>
  </w:style>
  <w:style w:type="character" w:customStyle="1" w:styleId="WW8Num184z0">
    <w:name w:val="WW8Num184z0"/>
    <w:rsid w:val="00DF53FB"/>
    <w:rPr>
      <w:rFonts w:ascii="Wingdings" w:hAnsi="Wingdings" w:cs="Symbol"/>
      <w:sz w:val="18"/>
      <w:szCs w:val="18"/>
    </w:rPr>
  </w:style>
  <w:style w:type="character" w:customStyle="1" w:styleId="WW8Num184z1">
    <w:name w:val="WW8Num184z1"/>
    <w:rsid w:val="00DF53FB"/>
    <w:rPr>
      <w:rFonts w:ascii="Courier New" w:hAnsi="Courier New" w:cs="Courier New"/>
    </w:rPr>
  </w:style>
  <w:style w:type="character" w:customStyle="1" w:styleId="WW8Num184z2">
    <w:name w:val="WW8Num184z2"/>
    <w:rsid w:val="00DF53FB"/>
    <w:rPr>
      <w:rFonts w:ascii="Wingdings" w:hAnsi="Wingdings" w:cs="Wingdings"/>
    </w:rPr>
  </w:style>
  <w:style w:type="character" w:customStyle="1" w:styleId="WW8Num185z0">
    <w:name w:val="WW8Num185z0"/>
    <w:rsid w:val="00DF53FB"/>
    <w:rPr>
      <w:rFonts w:ascii="Symbol" w:hAnsi="Symbol" w:cs="Symbol"/>
      <w:sz w:val="22"/>
      <w:szCs w:val="22"/>
    </w:rPr>
  </w:style>
  <w:style w:type="character" w:customStyle="1" w:styleId="WW8Num185z1">
    <w:name w:val="WW8Num185z1"/>
    <w:rsid w:val="00DF53FB"/>
    <w:rPr>
      <w:rFonts w:ascii="Courier New" w:hAnsi="Courier New" w:cs="Courier New"/>
    </w:rPr>
  </w:style>
  <w:style w:type="character" w:customStyle="1" w:styleId="WW8Num186z0">
    <w:name w:val="WW8Num186z0"/>
    <w:rsid w:val="00DF53FB"/>
    <w:rPr>
      <w:rFonts w:ascii="Wingdings" w:hAnsi="Wingdings" w:cs="Symbol"/>
      <w:sz w:val="18"/>
      <w:szCs w:val="18"/>
      <w:lang w:val="pl-PL"/>
    </w:rPr>
  </w:style>
  <w:style w:type="character" w:customStyle="1" w:styleId="WW8Num186z1">
    <w:name w:val="WW8Num186z1"/>
    <w:rsid w:val="00DF53FB"/>
    <w:rPr>
      <w:rFonts w:ascii="Courier New" w:hAnsi="Courier New" w:cs="Courier New"/>
    </w:rPr>
  </w:style>
  <w:style w:type="character" w:customStyle="1" w:styleId="WW8Num187z0">
    <w:name w:val="WW8Num187z0"/>
    <w:rsid w:val="00DF53FB"/>
    <w:rPr>
      <w:rFonts w:ascii="Wingdings" w:hAnsi="Wingdings" w:cs="Symbol"/>
      <w:sz w:val="18"/>
      <w:szCs w:val="18"/>
    </w:rPr>
  </w:style>
  <w:style w:type="character" w:customStyle="1" w:styleId="WW8Num187z1">
    <w:name w:val="WW8Num187z1"/>
    <w:rsid w:val="00DF53FB"/>
    <w:rPr>
      <w:rFonts w:ascii="Courier New" w:hAnsi="Courier New" w:cs="Courier New"/>
    </w:rPr>
  </w:style>
  <w:style w:type="character" w:customStyle="1" w:styleId="WW8Num187z2">
    <w:name w:val="WW8Num187z2"/>
    <w:rsid w:val="00DF53FB"/>
    <w:rPr>
      <w:rFonts w:ascii="Wingdings" w:hAnsi="Wingdings" w:cs="Wingdings"/>
    </w:rPr>
  </w:style>
  <w:style w:type="character" w:customStyle="1" w:styleId="WW8Num188z0">
    <w:name w:val="WW8Num188z0"/>
    <w:rsid w:val="00DF53FB"/>
    <w:rPr>
      <w:rFonts w:ascii="Wingdings" w:hAnsi="Wingdings" w:cs="Wingdings"/>
      <w:sz w:val="22"/>
      <w:szCs w:val="22"/>
    </w:rPr>
  </w:style>
  <w:style w:type="character" w:customStyle="1" w:styleId="WW8Num188z1">
    <w:name w:val="WW8Num188z1"/>
    <w:rsid w:val="00DF53FB"/>
    <w:rPr>
      <w:szCs w:val="22"/>
    </w:rPr>
  </w:style>
  <w:style w:type="character" w:customStyle="1" w:styleId="WW8Num188z2">
    <w:name w:val="WW8Num188z2"/>
    <w:rsid w:val="00DF53FB"/>
    <w:rPr>
      <w:rFonts w:ascii="Wingdings" w:hAnsi="Wingdings" w:cs="Wingdings"/>
    </w:rPr>
  </w:style>
  <w:style w:type="character" w:customStyle="1" w:styleId="WW8Num189z0">
    <w:name w:val="WW8Num189z0"/>
    <w:rsid w:val="00DF53FB"/>
    <w:rPr>
      <w:sz w:val="22"/>
      <w:szCs w:val="22"/>
    </w:rPr>
  </w:style>
  <w:style w:type="character" w:customStyle="1" w:styleId="WW8Num189z1">
    <w:name w:val="WW8Num189z1"/>
    <w:rsid w:val="00DF53FB"/>
    <w:rPr>
      <w:rFonts w:ascii="Courier New" w:hAnsi="Courier New" w:cs="Courier New"/>
      <w:sz w:val="22"/>
      <w:szCs w:val="22"/>
    </w:rPr>
  </w:style>
  <w:style w:type="character" w:customStyle="1" w:styleId="WW8Num189z2">
    <w:name w:val="WW8Num189z2"/>
    <w:rsid w:val="00DF53FB"/>
    <w:rPr>
      <w:rFonts w:ascii="Wingdings" w:hAnsi="Wingdings" w:cs="Wingdings"/>
    </w:rPr>
  </w:style>
  <w:style w:type="character" w:customStyle="1" w:styleId="WW8Num190z0">
    <w:name w:val="WW8Num190z0"/>
    <w:rsid w:val="00DF53FB"/>
    <w:rPr>
      <w:rFonts w:ascii="Wingdings" w:hAnsi="Wingdings" w:cs="Symbol"/>
      <w:sz w:val="18"/>
      <w:szCs w:val="18"/>
      <w:lang w:val="pl-PL"/>
    </w:rPr>
  </w:style>
  <w:style w:type="character" w:customStyle="1" w:styleId="WW8Num190z1">
    <w:name w:val="WW8Num190z1"/>
    <w:rsid w:val="00DF53FB"/>
    <w:rPr>
      <w:rFonts w:ascii="Courier New" w:hAnsi="Courier New" w:cs="Courier New"/>
    </w:rPr>
  </w:style>
  <w:style w:type="character" w:customStyle="1" w:styleId="WW8Num191z0">
    <w:name w:val="WW8Num191z0"/>
    <w:rsid w:val="00DF53FB"/>
    <w:rPr>
      <w:sz w:val="22"/>
      <w:szCs w:val="22"/>
      <w:lang w:val="pl-PL"/>
    </w:rPr>
  </w:style>
  <w:style w:type="character" w:customStyle="1" w:styleId="WW8Num191z1">
    <w:name w:val="WW8Num191z1"/>
    <w:rsid w:val="00DF53FB"/>
  </w:style>
  <w:style w:type="character" w:customStyle="1" w:styleId="WW8Num192z0">
    <w:name w:val="WW8Num192z0"/>
    <w:rsid w:val="00DF53FB"/>
  </w:style>
  <w:style w:type="character" w:customStyle="1" w:styleId="WW8Num192z1">
    <w:name w:val="WW8Num192z1"/>
    <w:rsid w:val="00DF53FB"/>
    <w:rPr>
      <w:rFonts w:ascii="Courier New" w:hAnsi="Courier New" w:cs="Courier New"/>
    </w:rPr>
  </w:style>
  <w:style w:type="character" w:customStyle="1" w:styleId="WW8Num192z2">
    <w:name w:val="WW8Num192z2"/>
    <w:rsid w:val="00DF53FB"/>
    <w:rPr>
      <w:rFonts w:ascii="Wingdings" w:hAnsi="Wingdings" w:cs="Wingdings"/>
    </w:rPr>
  </w:style>
  <w:style w:type="character" w:customStyle="1" w:styleId="WW8Num192z3">
    <w:name w:val="WW8Num192z3"/>
    <w:rsid w:val="00DF53FB"/>
    <w:rPr>
      <w:rFonts w:ascii="Symbol" w:hAnsi="Symbol" w:cs="Symbol"/>
    </w:rPr>
  </w:style>
  <w:style w:type="character" w:customStyle="1" w:styleId="WW8Num193z0">
    <w:name w:val="WW8Num193z0"/>
    <w:rsid w:val="00DF53FB"/>
    <w:rPr>
      <w:rFonts w:ascii="Symbol" w:hAnsi="Symbol" w:cs="Symbol"/>
      <w:color w:val="0000FF"/>
      <w:sz w:val="22"/>
      <w:szCs w:val="22"/>
    </w:rPr>
  </w:style>
  <w:style w:type="character" w:customStyle="1" w:styleId="WW8Num193z1">
    <w:name w:val="WW8Num193z1"/>
    <w:rsid w:val="00DF53FB"/>
    <w:rPr>
      <w:rFonts w:ascii="Courier New" w:hAnsi="Courier New" w:cs="Courier New"/>
    </w:rPr>
  </w:style>
  <w:style w:type="character" w:customStyle="1" w:styleId="WW8Num193z2">
    <w:name w:val="WW8Num193z2"/>
    <w:rsid w:val="00DF53FB"/>
    <w:rPr>
      <w:rFonts w:ascii="Wingdings" w:hAnsi="Wingdings" w:cs="Wingdings"/>
    </w:rPr>
  </w:style>
  <w:style w:type="character" w:customStyle="1" w:styleId="WW8Num194z0">
    <w:name w:val="WW8Num194z0"/>
    <w:rsid w:val="00DF53FB"/>
    <w:rPr>
      <w:rFonts w:ascii="Symbol" w:hAnsi="Symbol" w:cs="Symbol"/>
      <w:sz w:val="22"/>
      <w:szCs w:val="22"/>
    </w:rPr>
  </w:style>
  <w:style w:type="character" w:customStyle="1" w:styleId="WW8Num194z1">
    <w:name w:val="WW8Num194z1"/>
    <w:rsid w:val="00DF53FB"/>
    <w:rPr>
      <w:rFonts w:ascii="Courier New" w:hAnsi="Courier New" w:cs="Courier New"/>
    </w:rPr>
  </w:style>
  <w:style w:type="character" w:customStyle="1" w:styleId="WW8Num195z0">
    <w:name w:val="WW8Num195z0"/>
    <w:rsid w:val="00DF53FB"/>
    <w:rPr>
      <w:rFonts w:ascii="Wingdings" w:hAnsi="Wingdings" w:cs="Symbol"/>
      <w:color w:val="0000FF"/>
      <w:sz w:val="18"/>
      <w:szCs w:val="18"/>
      <w:lang w:val="pl-PL"/>
    </w:rPr>
  </w:style>
  <w:style w:type="character" w:customStyle="1" w:styleId="WW8Num195z1">
    <w:name w:val="WW8Num195z1"/>
    <w:rsid w:val="00DF53FB"/>
    <w:rPr>
      <w:rFonts w:ascii="Courier New" w:hAnsi="Courier New" w:cs="Courier New"/>
    </w:rPr>
  </w:style>
  <w:style w:type="character" w:customStyle="1" w:styleId="WW8Num195z2">
    <w:name w:val="WW8Num195z2"/>
    <w:rsid w:val="00DF53FB"/>
    <w:rPr>
      <w:rFonts w:ascii="Wingdings" w:hAnsi="Wingdings" w:cs="Wingdings"/>
    </w:rPr>
  </w:style>
  <w:style w:type="character" w:customStyle="1" w:styleId="WW8Num195z3">
    <w:name w:val="WW8Num195z3"/>
    <w:rsid w:val="00DF53FB"/>
    <w:rPr>
      <w:rFonts w:ascii="Symbol" w:hAnsi="Symbol" w:cs="Symbol"/>
    </w:rPr>
  </w:style>
  <w:style w:type="character" w:customStyle="1" w:styleId="WW8Num195z4">
    <w:name w:val="WW8Num195z4"/>
    <w:rsid w:val="00DF53FB"/>
  </w:style>
  <w:style w:type="character" w:customStyle="1" w:styleId="WW8Num195z5">
    <w:name w:val="WW8Num195z5"/>
    <w:rsid w:val="00DF53FB"/>
  </w:style>
  <w:style w:type="character" w:customStyle="1" w:styleId="WW8Num195z6">
    <w:name w:val="WW8Num195z6"/>
    <w:rsid w:val="00DF53FB"/>
  </w:style>
  <w:style w:type="character" w:customStyle="1" w:styleId="WW8Num195z7">
    <w:name w:val="WW8Num195z7"/>
    <w:rsid w:val="00DF53FB"/>
  </w:style>
  <w:style w:type="character" w:customStyle="1" w:styleId="WW8Num195z8">
    <w:name w:val="WW8Num195z8"/>
    <w:rsid w:val="00DF53FB"/>
  </w:style>
  <w:style w:type="character" w:customStyle="1" w:styleId="WW8Num196z0">
    <w:name w:val="WW8Num196z0"/>
    <w:rsid w:val="00DF53FB"/>
    <w:rPr>
      <w:rFonts w:ascii="Wingdings" w:hAnsi="Wingdings" w:cs="Symbol"/>
      <w:sz w:val="18"/>
      <w:szCs w:val="18"/>
      <w:lang w:val="pl-PL"/>
    </w:rPr>
  </w:style>
  <w:style w:type="character" w:customStyle="1" w:styleId="WW8Num196z1">
    <w:name w:val="WW8Num196z1"/>
    <w:rsid w:val="00DF53FB"/>
    <w:rPr>
      <w:rFonts w:ascii="Courier New" w:hAnsi="Courier New" w:cs="Courier New"/>
    </w:rPr>
  </w:style>
  <w:style w:type="character" w:customStyle="1" w:styleId="WW8Num196z2">
    <w:name w:val="WW8Num196z2"/>
    <w:rsid w:val="00DF53FB"/>
    <w:rPr>
      <w:rFonts w:ascii="Wingdings" w:hAnsi="Wingdings" w:cs="Wingdings"/>
    </w:rPr>
  </w:style>
  <w:style w:type="character" w:customStyle="1" w:styleId="WW8Num196z4">
    <w:name w:val="WW8Num196z4"/>
    <w:rsid w:val="00DF53FB"/>
    <w:rPr>
      <w:rFonts w:ascii="Courier New" w:hAnsi="Courier New" w:cs="Courier New"/>
    </w:rPr>
  </w:style>
  <w:style w:type="character" w:customStyle="1" w:styleId="WW8Num197z0">
    <w:name w:val="WW8Num197z0"/>
    <w:rsid w:val="00DF53FB"/>
    <w:rPr>
      <w:rFonts w:ascii="Wingdings" w:hAnsi="Wingdings" w:cs="Symbol"/>
      <w:sz w:val="18"/>
      <w:szCs w:val="18"/>
      <w:lang w:val="pl-PL"/>
    </w:rPr>
  </w:style>
  <w:style w:type="character" w:customStyle="1" w:styleId="WW8Num197z1">
    <w:name w:val="WW8Num197z1"/>
    <w:rsid w:val="00DF53FB"/>
    <w:rPr>
      <w:rFonts w:ascii="Courier New" w:hAnsi="Courier New" w:cs="Courier New"/>
    </w:rPr>
  </w:style>
  <w:style w:type="character" w:customStyle="1" w:styleId="WW8Num197z4">
    <w:name w:val="WW8Num197z4"/>
    <w:rsid w:val="00DF53FB"/>
    <w:rPr>
      <w:rFonts w:ascii="Symbol" w:hAnsi="Symbol" w:cs="Symbol"/>
      <w:b w:val="0"/>
      <w:bCs w:val="0"/>
      <w:i w:val="0"/>
      <w:iCs w:val="0"/>
      <w:caps w:val="0"/>
      <w:smallCaps w:val="0"/>
      <w:strike w:val="0"/>
      <w:dstrike w:val="0"/>
      <w:vanish w:val="0"/>
      <w:color w:val="00000A"/>
      <w:spacing w:val="0"/>
      <w:w w:val="100"/>
      <w:kern w:val="1"/>
      <w:position w:val="0"/>
      <w:sz w:val="24"/>
      <w:szCs w:val="24"/>
      <w:u w:val="none"/>
      <w:vertAlign w:val="baseline"/>
    </w:rPr>
  </w:style>
  <w:style w:type="character" w:customStyle="1" w:styleId="WW8Num198z0">
    <w:name w:val="WW8Num198z0"/>
    <w:rsid w:val="00DF53FB"/>
    <w:rPr>
      <w:rFonts w:ascii="Wingdings" w:hAnsi="Wingdings" w:cs="Symbol"/>
      <w:sz w:val="18"/>
      <w:szCs w:val="18"/>
    </w:rPr>
  </w:style>
  <w:style w:type="character" w:customStyle="1" w:styleId="WW8Num198z1">
    <w:name w:val="WW8Num198z1"/>
    <w:rsid w:val="00DF53FB"/>
    <w:rPr>
      <w:rFonts w:ascii="Courier New" w:hAnsi="Courier New" w:cs="Courier New"/>
    </w:rPr>
  </w:style>
  <w:style w:type="character" w:customStyle="1" w:styleId="WW8Num198z2">
    <w:name w:val="WW8Num198z2"/>
    <w:rsid w:val="00DF53FB"/>
    <w:rPr>
      <w:rFonts w:ascii="Wingdings" w:hAnsi="Wingdings" w:cs="Wingdings"/>
    </w:rPr>
  </w:style>
  <w:style w:type="character" w:customStyle="1" w:styleId="WW8Num199z0">
    <w:name w:val="WW8Num199z0"/>
    <w:rsid w:val="00DF53FB"/>
    <w:rPr>
      <w:rFonts w:ascii="Wingdings" w:hAnsi="Wingdings" w:cs="Symbol"/>
      <w:sz w:val="18"/>
      <w:szCs w:val="18"/>
    </w:rPr>
  </w:style>
  <w:style w:type="character" w:customStyle="1" w:styleId="WW8Num199z1">
    <w:name w:val="WW8Num199z1"/>
    <w:rsid w:val="00DF53FB"/>
    <w:rPr>
      <w:rFonts w:ascii="Courier New" w:hAnsi="Courier New" w:cs="Courier New"/>
    </w:rPr>
  </w:style>
  <w:style w:type="character" w:customStyle="1" w:styleId="WW8Num199z2">
    <w:name w:val="WW8Num199z2"/>
    <w:rsid w:val="00DF53FB"/>
    <w:rPr>
      <w:rFonts w:ascii="Wingdings" w:hAnsi="Wingdings" w:cs="Wingdings"/>
    </w:rPr>
  </w:style>
  <w:style w:type="character" w:customStyle="1" w:styleId="WW8Num200z0">
    <w:name w:val="WW8Num200z0"/>
    <w:rsid w:val="00DF53FB"/>
    <w:rPr>
      <w:rFonts w:ascii="Wingdings" w:hAnsi="Wingdings" w:cs="Symbol"/>
      <w:sz w:val="18"/>
      <w:szCs w:val="18"/>
      <w:lang w:val="pl-PL"/>
    </w:rPr>
  </w:style>
  <w:style w:type="character" w:customStyle="1" w:styleId="WW8Num200z1">
    <w:name w:val="WW8Num200z1"/>
    <w:rsid w:val="00DF53FB"/>
    <w:rPr>
      <w:rFonts w:ascii="Courier New" w:hAnsi="Courier New" w:cs="Courier New"/>
    </w:rPr>
  </w:style>
  <w:style w:type="character" w:customStyle="1" w:styleId="WW8Num200z2">
    <w:name w:val="WW8Num200z2"/>
    <w:rsid w:val="00DF53FB"/>
    <w:rPr>
      <w:rFonts w:ascii="Wingdings" w:hAnsi="Wingdings" w:cs="Wingdings"/>
    </w:rPr>
  </w:style>
  <w:style w:type="character" w:customStyle="1" w:styleId="WW8Num200z3">
    <w:name w:val="WW8Num200z3"/>
    <w:rsid w:val="00DF53FB"/>
    <w:rPr>
      <w:rFonts w:ascii="Symbol" w:hAnsi="Symbol" w:cs="Symbol"/>
    </w:rPr>
  </w:style>
  <w:style w:type="character" w:customStyle="1" w:styleId="WW8Num201z0">
    <w:name w:val="WW8Num201z0"/>
    <w:rsid w:val="00DF53FB"/>
    <w:rPr>
      <w:sz w:val="22"/>
      <w:szCs w:val="22"/>
    </w:rPr>
  </w:style>
  <w:style w:type="character" w:customStyle="1" w:styleId="WW8Num201z1">
    <w:name w:val="WW8Num201z1"/>
    <w:rsid w:val="00DF53FB"/>
    <w:rPr>
      <w:rFonts w:ascii="Courier New" w:hAnsi="Courier New" w:cs="Courier New"/>
    </w:rPr>
  </w:style>
  <w:style w:type="character" w:customStyle="1" w:styleId="WW8Num201z2">
    <w:name w:val="WW8Num201z2"/>
    <w:rsid w:val="00DF53FB"/>
    <w:rPr>
      <w:rFonts w:ascii="Wingdings" w:hAnsi="Wingdings" w:cs="Wingdings"/>
    </w:rPr>
  </w:style>
  <w:style w:type="character" w:customStyle="1" w:styleId="WW8Num202z0">
    <w:name w:val="WW8Num202z0"/>
    <w:rsid w:val="00DF53FB"/>
    <w:rPr>
      <w:rFonts w:ascii="Wingdings" w:hAnsi="Wingdings" w:cs="Symbol"/>
      <w:sz w:val="18"/>
      <w:szCs w:val="18"/>
      <w:lang w:val="pl-PL"/>
    </w:rPr>
  </w:style>
  <w:style w:type="character" w:customStyle="1" w:styleId="WW8Num202z1">
    <w:name w:val="WW8Num202z1"/>
    <w:rsid w:val="00DF53FB"/>
    <w:rPr>
      <w:rFonts w:ascii="Courier New" w:hAnsi="Courier New" w:cs="Courier New"/>
    </w:rPr>
  </w:style>
  <w:style w:type="character" w:customStyle="1" w:styleId="WW8Num202z2">
    <w:name w:val="WW8Num202z2"/>
    <w:rsid w:val="00DF53FB"/>
    <w:rPr>
      <w:rFonts w:ascii="Wingdings" w:hAnsi="Wingdings" w:cs="Wingdings"/>
    </w:rPr>
  </w:style>
  <w:style w:type="character" w:customStyle="1" w:styleId="WW8Num203z0">
    <w:name w:val="WW8Num203z0"/>
    <w:rsid w:val="00DF53FB"/>
    <w:rPr>
      <w:rFonts w:ascii="Wingdings" w:hAnsi="Wingdings" w:cs="Symbol"/>
      <w:sz w:val="18"/>
      <w:szCs w:val="18"/>
    </w:rPr>
  </w:style>
  <w:style w:type="character" w:customStyle="1" w:styleId="WW8Num203z1">
    <w:name w:val="WW8Num203z1"/>
    <w:rsid w:val="00DF53FB"/>
    <w:rPr>
      <w:rFonts w:ascii="Courier New" w:hAnsi="Courier New" w:cs="Courier New"/>
    </w:rPr>
  </w:style>
  <w:style w:type="character" w:customStyle="1" w:styleId="WW8Num203z2">
    <w:name w:val="WW8Num203z2"/>
    <w:rsid w:val="00DF53FB"/>
    <w:rPr>
      <w:rFonts w:ascii="Wingdings" w:hAnsi="Wingdings" w:cs="Wingdings"/>
    </w:rPr>
  </w:style>
  <w:style w:type="character" w:customStyle="1" w:styleId="WW8Num204z0">
    <w:name w:val="WW8Num204z0"/>
    <w:rsid w:val="00DF53FB"/>
    <w:rPr>
      <w:rFonts w:ascii="Wingdings" w:hAnsi="Wingdings" w:cs="Symbol"/>
      <w:sz w:val="18"/>
      <w:szCs w:val="18"/>
    </w:rPr>
  </w:style>
  <w:style w:type="character" w:customStyle="1" w:styleId="WW8Num204z1">
    <w:name w:val="WW8Num204z1"/>
    <w:rsid w:val="00DF53FB"/>
    <w:rPr>
      <w:rFonts w:ascii="Courier New" w:hAnsi="Courier New" w:cs="Courier New"/>
    </w:rPr>
  </w:style>
  <w:style w:type="character" w:customStyle="1" w:styleId="WW8Num204z2">
    <w:name w:val="WW8Num204z2"/>
    <w:rsid w:val="00DF53FB"/>
    <w:rPr>
      <w:rFonts w:ascii="Wingdings" w:hAnsi="Wingdings" w:cs="Wingdings"/>
    </w:rPr>
  </w:style>
  <w:style w:type="character" w:customStyle="1" w:styleId="WW8Num204z3">
    <w:name w:val="WW8Num204z3"/>
    <w:rsid w:val="00DF53FB"/>
    <w:rPr>
      <w:rFonts w:ascii="Symbol" w:hAnsi="Symbol" w:cs="Symbol"/>
    </w:rPr>
  </w:style>
  <w:style w:type="character" w:customStyle="1" w:styleId="WW8Num204z4">
    <w:name w:val="WW8Num204z4"/>
    <w:rsid w:val="00DF53FB"/>
  </w:style>
  <w:style w:type="character" w:customStyle="1" w:styleId="WW8Num204z5">
    <w:name w:val="WW8Num204z5"/>
    <w:rsid w:val="00DF53FB"/>
  </w:style>
  <w:style w:type="character" w:customStyle="1" w:styleId="WW8Num204z6">
    <w:name w:val="WW8Num204z6"/>
    <w:rsid w:val="00DF53FB"/>
  </w:style>
  <w:style w:type="character" w:customStyle="1" w:styleId="WW8Num204z7">
    <w:name w:val="WW8Num204z7"/>
    <w:rsid w:val="00DF53FB"/>
  </w:style>
  <w:style w:type="character" w:customStyle="1" w:styleId="WW8Num204z8">
    <w:name w:val="WW8Num204z8"/>
    <w:rsid w:val="00DF53FB"/>
  </w:style>
  <w:style w:type="character" w:customStyle="1" w:styleId="WW8Num205z0">
    <w:name w:val="WW8Num205z0"/>
    <w:rsid w:val="00DF53FB"/>
    <w:rPr>
      <w:sz w:val="22"/>
      <w:szCs w:val="22"/>
    </w:rPr>
  </w:style>
  <w:style w:type="character" w:customStyle="1" w:styleId="WW8Num205z1">
    <w:name w:val="WW8Num205z1"/>
    <w:rsid w:val="00DF53FB"/>
    <w:rPr>
      <w:rFonts w:ascii="Courier New" w:hAnsi="Courier New" w:cs="Courier New"/>
    </w:rPr>
  </w:style>
  <w:style w:type="character" w:customStyle="1" w:styleId="WW8Num206z0">
    <w:name w:val="WW8Num206z0"/>
    <w:rsid w:val="00DF53FB"/>
    <w:rPr>
      <w:rFonts w:ascii="Wingdings" w:hAnsi="Wingdings" w:cs="Symbol"/>
      <w:strike/>
      <w:sz w:val="18"/>
      <w:szCs w:val="18"/>
      <w:lang w:val="pl-PL"/>
    </w:rPr>
  </w:style>
  <w:style w:type="character" w:customStyle="1" w:styleId="WW8Num206z1">
    <w:name w:val="WW8Num206z1"/>
    <w:rsid w:val="00DF53FB"/>
    <w:rPr>
      <w:rFonts w:ascii="Courier New" w:hAnsi="Courier New" w:cs="Courier New"/>
    </w:rPr>
  </w:style>
  <w:style w:type="character" w:customStyle="1" w:styleId="WW8Num207z0">
    <w:name w:val="WW8Num207z0"/>
    <w:rsid w:val="00DF53FB"/>
    <w:rPr>
      <w:rFonts w:ascii="Wingdings" w:hAnsi="Wingdings" w:cs="Symbol"/>
      <w:strike/>
      <w:sz w:val="18"/>
      <w:szCs w:val="18"/>
    </w:rPr>
  </w:style>
  <w:style w:type="character" w:customStyle="1" w:styleId="WW8Num207z1">
    <w:name w:val="WW8Num207z1"/>
    <w:rsid w:val="00DF53FB"/>
    <w:rPr>
      <w:rFonts w:ascii="Courier New" w:hAnsi="Courier New" w:cs="Courier New"/>
    </w:rPr>
  </w:style>
  <w:style w:type="character" w:customStyle="1" w:styleId="WW8Num207z2">
    <w:name w:val="WW8Num207z2"/>
    <w:rsid w:val="00DF53FB"/>
    <w:rPr>
      <w:rFonts w:ascii="Wingdings" w:hAnsi="Wingdings" w:cs="Wingdings"/>
    </w:rPr>
  </w:style>
  <w:style w:type="character" w:customStyle="1" w:styleId="WW8Num208z0">
    <w:name w:val="WW8Num208z0"/>
    <w:rsid w:val="00DF53FB"/>
    <w:rPr>
      <w:rFonts w:ascii="Courier New" w:hAnsi="Courier New" w:cs="Courier New"/>
      <w:sz w:val="22"/>
      <w:szCs w:val="22"/>
      <w:lang w:val="pl-PL"/>
    </w:rPr>
  </w:style>
  <w:style w:type="character" w:customStyle="1" w:styleId="WW8Num208z1">
    <w:name w:val="WW8Num208z1"/>
    <w:rsid w:val="00DF53FB"/>
    <w:rPr>
      <w:rFonts w:ascii="Courier New" w:hAnsi="Courier New" w:cs="Courier New"/>
    </w:rPr>
  </w:style>
  <w:style w:type="character" w:customStyle="1" w:styleId="WW8Num208z2">
    <w:name w:val="WW8Num208z2"/>
    <w:rsid w:val="00DF53FB"/>
    <w:rPr>
      <w:rFonts w:ascii="Wingdings" w:hAnsi="Wingdings" w:cs="Wingdings"/>
    </w:rPr>
  </w:style>
  <w:style w:type="character" w:customStyle="1" w:styleId="WW8Num209z0">
    <w:name w:val="WW8Num209z0"/>
    <w:rsid w:val="00DF53FB"/>
    <w:rPr>
      <w:sz w:val="22"/>
      <w:szCs w:val="22"/>
      <w:lang w:val="pl-PL"/>
    </w:rPr>
  </w:style>
  <w:style w:type="character" w:customStyle="1" w:styleId="WW8Num209z1">
    <w:name w:val="WW8Num209z1"/>
    <w:rsid w:val="00DF53FB"/>
  </w:style>
  <w:style w:type="character" w:customStyle="1" w:styleId="WW8Num210z0">
    <w:name w:val="WW8Num210z0"/>
    <w:rsid w:val="00DF53FB"/>
    <w:rPr>
      <w:rFonts w:ascii="Wingdings" w:hAnsi="Wingdings" w:cs="Symbol"/>
      <w:sz w:val="18"/>
      <w:szCs w:val="18"/>
      <w:lang w:val="pl-PL"/>
    </w:rPr>
  </w:style>
  <w:style w:type="character" w:customStyle="1" w:styleId="WW8Num210z1">
    <w:name w:val="WW8Num210z1"/>
    <w:rsid w:val="00DF53FB"/>
    <w:rPr>
      <w:rFonts w:ascii="Courier New" w:hAnsi="Courier New" w:cs="Courier New"/>
    </w:rPr>
  </w:style>
  <w:style w:type="character" w:customStyle="1" w:styleId="WW8Num211z0">
    <w:name w:val="WW8Num211z0"/>
    <w:rsid w:val="00DF53FB"/>
    <w:rPr>
      <w:rFonts w:ascii="Wingdings" w:hAnsi="Wingdings" w:cs="Symbol"/>
      <w:sz w:val="18"/>
      <w:szCs w:val="18"/>
    </w:rPr>
  </w:style>
  <w:style w:type="character" w:customStyle="1" w:styleId="WW8Num211z1">
    <w:name w:val="WW8Num211z1"/>
    <w:rsid w:val="00DF53FB"/>
    <w:rPr>
      <w:rFonts w:ascii="Courier New" w:hAnsi="Courier New" w:cs="Courier New"/>
    </w:rPr>
  </w:style>
  <w:style w:type="character" w:customStyle="1" w:styleId="WW8Num212z0">
    <w:name w:val="WW8Num212z0"/>
    <w:rsid w:val="00DF53FB"/>
    <w:rPr>
      <w:rFonts w:ascii="Wingdings" w:hAnsi="Wingdings" w:cs="Symbol"/>
      <w:b w:val="0"/>
      <w:sz w:val="18"/>
      <w:szCs w:val="18"/>
      <w:lang w:val="pl-PL"/>
    </w:rPr>
  </w:style>
  <w:style w:type="character" w:customStyle="1" w:styleId="WW8Num212z1">
    <w:name w:val="WW8Num212z1"/>
    <w:rsid w:val="00DF53FB"/>
    <w:rPr>
      <w:rFonts w:ascii="Courier New" w:hAnsi="Courier New" w:cs="Courier New"/>
    </w:rPr>
  </w:style>
  <w:style w:type="character" w:customStyle="1" w:styleId="WW8Num212z3">
    <w:name w:val="WW8Num212z3"/>
    <w:rsid w:val="00DF53FB"/>
    <w:rPr>
      <w:rFonts w:ascii="Symbol" w:hAnsi="Symbol" w:cs="Symbol"/>
    </w:rPr>
  </w:style>
  <w:style w:type="character" w:customStyle="1" w:styleId="WW8Num213z0">
    <w:name w:val="WW8Num213z0"/>
    <w:rsid w:val="00DF53FB"/>
    <w:rPr>
      <w:rFonts w:ascii="Courier New" w:hAnsi="Courier New" w:cs="Courier New"/>
      <w:sz w:val="22"/>
      <w:szCs w:val="22"/>
      <w:lang w:val="pl-PL"/>
    </w:rPr>
  </w:style>
  <w:style w:type="character" w:customStyle="1" w:styleId="WW8Num213z1">
    <w:name w:val="WW8Num213z1"/>
    <w:rsid w:val="00DF53FB"/>
    <w:rPr>
      <w:rFonts w:ascii="OpenSymbol" w:hAnsi="OpenSymbol" w:cs="OpenSymbol"/>
    </w:rPr>
  </w:style>
  <w:style w:type="character" w:customStyle="1" w:styleId="WW8Num214z0">
    <w:name w:val="WW8Num214z0"/>
    <w:rsid w:val="00DF53FB"/>
    <w:rPr>
      <w:rFonts w:ascii="Wingdings" w:hAnsi="Wingdings" w:cs="Symbol"/>
      <w:sz w:val="18"/>
      <w:szCs w:val="18"/>
    </w:rPr>
  </w:style>
  <w:style w:type="character" w:customStyle="1" w:styleId="WW8Num214z1">
    <w:name w:val="WW8Num214z1"/>
    <w:rsid w:val="00DF53FB"/>
    <w:rPr>
      <w:rFonts w:ascii="Courier New" w:hAnsi="Courier New" w:cs="Courier New"/>
    </w:rPr>
  </w:style>
  <w:style w:type="character" w:customStyle="1" w:styleId="WW8Num215z0">
    <w:name w:val="WW8Num215z0"/>
    <w:rsid w:val="00DF53FB"/>
    <w:rPr>
      <w:rFonts w:ascii="Symbol" w:hAnsi="Symbol" w:cs="Symbol"/>
      <w:sz w:val="22"/>
      <w:szCs w:val="22"/>
      <w:lang w:val="pl-PL"/>
    </w:rPr>
  </w:style>
  <w:style w:type="character" w:customStyle="1" w:styleId="WW8Num215z1">
    <w:name w:val="WW8Num215z1"/>
    <w:rsid w:val="00DF53FB"/>
    <w:rPr>
      <w:rFonts w:ascii="Courier New" w:hAnsi="Courier New" w:cs="Courier New"/>
    </w:rPr>
  </w:style>
  <w:style w:type="character" w:customStyle="1" w:styleId="WW8Num216z0">
    <w:name w:val="WW8Num216z0"/>
    <w:rsid w:val="00DF53FB"/>
    <w:rPr>
      <w:rFonts w:ascii="Wingdings" w:hAnsi="Wingdings" w:cs="Symbol"/>
      <w:sz w:val="18"/>
      <w:szCs w:val="18"/>
    </w:rPr>
  </w:style>
  <w:style w:type="character" w:customStyle="1" w:styleId="WW8Num216z1">
    <w:name w:val="WW8Num216z1"/>
    <w:rsid w:val="00DF53FB"/>
    <w:rPr>
      <w:rFonts w:ascii="Courier New" w:hAnsi="Courier New" w:cs="Courier New"/>
    </w:rPr>
  </w:style>
  <w:style w:type="character" w:customStyle="1" w:styleId="WW8Num216z2">
    <w:name w:val="WW8Num216z2"/>
    <w:rsid w:val="00DF53FB"/>
    <w:rPr>
      <w:rFonts w:ascii="Wingdings" w:hAnsi="Wingdings" w:cs="Wingdings"/>
    </w:rPr>
  </w:style>
  <w:style w:type="character" w:customStyle="1" w:styleId="WW8Num217z0">
    <w:name w:val="WW8Num217z0"/>
    <w:rsid w:val="00DF53FB"/>
    <w:rPr>
      <w:rFonts w:ascii="Wingdings" w:hAnsi="Wingdings" w:cs="Symbol"/>
      <w:sz w:val="18"/>
      <w:szCs w:val="18"/>
      <w:lang w:val="pl-PL"/>
    </w:rPr>
  </w:style>
  <w:style w:type="character" w:customStyle="1" w:styleId="WW8Num217z1">
    <w:name w:val="WW8Num217z1"/>
    <w:rsid w:val="00DF53FB"/>
    <w:rPr>
      <w:rFonts w:ascii="Courier New" w:hAnsi="Courier New" w:cs="Courier New"/>
    </w:rPr>
  </w:style>
  <w:style w:type="character" w:customStyle="1" w:styleId="WW8Num218z0">
    <w:name w:val="WW8Num218z0"/>
    <w:rsid w:val="00DF53FB"/>
    <w:rPr>
      <w:rFonts w:ascii="Wingdings" w:hAnsi="Wingdings" w:cs="Symbol"/>
      <w:sz w:val="18"/>
      <w:szCs w:val="18"/>
      <w:lang w:val="pl-PL"/>
    </w:rPr>
  </w:style>
  <w:style w:type="character" w:customStyle="1" w:styleId="WW8Num218z1">
    <w:name w:val="WW8Num218z1"/>
    <w:rsid w:val="00DF53FB"/>
    <w:rPr>
      <w:rFonts w:ascii="Courier New" w:hAnsi="Courier New" w:cs="Courier New"/>
    </w:rPr>
  </w:style>
  <w:style w:type="character" w:customStyle="1" w:styleId="WW8Num219z0">
    <w:name w:val="WW8Num219z0"/>
    <w:rsid w:val="00DF53FB"/>
    <w:rPr>
      <w:rFonts w:ascii="Wingdings" w:hAnsi="Wingdings" w:cs="Symbol"/>
      <w:strike/>
      <w:color w:val="0000FF"/>
      <w:sz w:val="18"/>
      <w:szCs w:val="18"/>
    </w:rPr>
  </w:style>
  <w:style w:type="character" w:customStyle="1" w:styleId="WW8Num219z1">
    <w:name w:val="WW8Num219z1"/>
    <w:rsid w:val="00DF53FB"/>
    <w:rPr>
      <w:rFonts w:ascii="Courier New" w:hAnsi="Courier New" w:cs="Courier New"/>
    </w:rPr>
  </w:style>
  <w:style w:type="character" w:customStyle="1" w:styleId="WW8Num220z0">
    <w:name w:val="WW8Num220z0"/>
    <w:rsid w:val="00DF53FB"/>
    <w:rPr>
      <w:sz w:val="22"/>
      <w:szCs w:val="22"/>
      <w:lang w:val="pl-PL"/>
    </w:rPr>
  </w:style>
  <w:style w:type="character" w:customStyle="1" w:styleId="WW8Num220z1">
    <w:name w:val="WW8Num220z1"/>
    <w:rsid w:val="00DF53FB"/>
  </w:style>
  <w:style w:type="character" w:customStyle="1" w:styleId="WW8Num220z2">
    <w:name w:val="WW8Num220z2"/>
    <w:rsid w:val="00DF53FB"/>
  </w:style>
  <w:style w:type="character" w:customStyle="1" w:styleId="WW8Num221z0">
    <w:name w:val="WW8Num221z0"/>
    <w:rsid w:val="00DF53FB"/>
    <w:rPr>
      <w:rFonts w:ascii="Wingdings" w:hAnsi="Wingdings" w:cs="Symbol"/>
      <w:sz w:val="18"/>
      <w:szCs w:val="18"/>
    </w:rPr>
  </w:style>
  <w:style w:type="character" w:customStyle="1" w:styleId="WW8Num221z1">
    <w:name w:val="WW8Num221z1"/>
    <w:rsid w:val="00DF53FB"/>
    <w:rPr>
      <w:rFonts w:ascii="Courier New" w:hAnsi="Courier New" w:cs="Courier New"/>
    </w:rPr>
  </w:style>
  <w:style w:type="character" w:customStyle="1" w:styleId="WW8Num221z2">
    <w:name w:val="WW8Num221z2"/>
    <w:rsid w:val="00DF53FB"/>
    <w:rPr>
      <w:rFonts w:ascii="Wingdings" w:hAnsi="Wingdings" w:cs="Wingdings"/>
    </w:rPr>
  </w:style>
  <w:style w:type="character" w:customStyle="1" w:styleId="WW8Num222z0">
    <w:name w:val="WW8Num222z0"/>
    <w:rsid w:val="00DF53FB"/>
    <w:rPr>
      <w:rFonts w:ascii="Wingdings" w:hAnsi="Wingdings" w:cs="Symbol"/>
      <w:b w:val="0"/>
      <w:sz w:val="18"/>
      <w:szCs w:val="18"/>
    </w:rPr>
  </w:style>
  <w:style w:type="character" w:customStyle="1" w:styleId="WW8Num222z1">
    <w:name w:val="WW8Num222z1"/>
    <w:rsid w:val="00DF53FB"/>
    <w:rPr>
      <w:rFonts w:ascii="Courier New" w:hAnsi="Courier New" w:cs="Courier New"/>
    </w:rPr>
  </w:style>
  <w:style w:type="character" w:customStyle="1" w:styleId="WW8Num222z2">
    <w:name w:val="WW8Num222z2"/>
    <w:rsid w:val="00DF53FB"/>
    <w:rPr>
      <w:rFonts w:ascii="Wingdings" w:hAnsi="Wingdings" w:cs="Wingdings"/>
    </w:rPr>
  </w:style>
  <w:style w:type="character" w:customStyle="1" w:styleId="WW8Num222z3">
    <w:name w:val="WW8Num222z3"/>
    <w:rsid w:val="00DF53FB"/>
    <w:rPr>
      <w:rFonts w:ascii="Symbol" w:hAnsi="Symbol" w:cs="Symbol"/>
    </w:rPr>
  </w:style>
  <w:style w:type="character" w:customStyle="1" w:styleId="WW8Num222z4">
    <w:name w:val="WW8Num222z4"/>
    <w:rsid w:val="00DF53FB"/>
  </w:style>
  <w:style w:type="character" w:customStyle="1" w:styleId="WW8Num222z5">
    <w:name w:val="WW8Num222z5"/>
    <w:rsid w:val="00DF53FB"/>
  </w:style>
  <w:style w:type="character" w:customStyle="1" w:styleId="WW8Num222z6">
    <w:name w:val="WW8Num222z6"/>
    <w:rsid w:val="00DF53FB"/>
  </w:style>
  <w:style w:type="character" w:customStyle="1" w:styleId="WW8Num222z7">
    <w:name w:val="WW8Num222z7"/>
    <w:rsid w:val="00DF53FB"/>
  </w:style>
  <w:style w:type="character" w:customStyle="1" w:styleId="WW8Num222z8">
    <w:name w:val="WW8Num222z8"/>
    <w:rsid w:val="00DF53FB"/>
  </w:style>
  <w:style w:type="character" w:customStyle="1" w:styleId="WW8Num223z0">
    <w:name w:val="WW8Num223z0"/>
    <w:rsid w:val="00DF53FB"/>
    <w:rPr>
      <w:rFonts w:ascii="Symbol" w:hAnsi="Symbol" w:cs="OpenSymbol"/>
      <w:sz w:val="22"/>
      <w:szCs w:val="22"/>
      <w:lang w:val="pl-PL"/>
    </w:rPr>
  </w:style>
  <w:style w:type="character" w:customStyle="1" w:styleId="WW8Num223z1">
    <w:name w:val="WW8Num223z1"/>
    <w:rsid w:val="00DF53FB"/>
    <w:rPr>
      <w:rFonts w:ascii="OpenSymbol" w:hAnsi="OpenSymbol" w:cs="OpenSymbol"/>
    </w:rPr>
  </w:style>
  <w:style w:type="character" w:customStyle="1" w:styleId="WW8Num224z0">
    <w:name w:val="WW8Num224z0"/>
    <w:rsid w:val="00DF53FB"/>
    <w:rPr>
      <w:rFonts w:ascii="Symbol" w:hAnsi="Symbol" w:cs="Symbol"/>
      <w:sz w:val="22"/>
      <w:szCs w:val="22"/>
      <w:lang w:val="pl-PL"/>
    </w:rPr>
  </w:style>
  <w:style w:type="character" w:customStyle="1" w:styleId="WW8Num224z1">
    <w:name w:val="WW8Num224z1"/>
    <w:rsid w:val="00DF53FB"/>
    <w:rPr>
      <w:rFonts w:ascii="OpenSymbol" w:hAnsi="OpenSymbol" w:cs="OpenSymbol"/>
    </w:rPr>
  </w:style>
  <w:style w:type="character" w:customStyle="1" w:styleId="WW8Num225z0">
    <w:name w:val="WW8Num225z0"/>
    <w:rsid w:val="00DF53FB"/>
    <w:rPr>
      <w:rFonts w:ascii="Calibri" w:hAnsi="Calibri" w:cs="Calibri"/>
      <w:b/>
      <w:sz w:val="24"/>
      <w:szCs w:val="24"/>
    </w:rPr>
  </w:style>
  <w:style w:type="character" w:customStyle="1" w:styleId="WW8Num225z1">
    <w:name w:val="WW8Num225z1"/>
    <w:rsid w:val="00DF53FB"/>
  </w:style>
  <w:style w:type="character" w:customStyle="1" w:styleId="WW8Num225z2">
    <w:name w:val="WW8Num225z2"/>
    <w:rsid w:val="00DF53FB"/>
  </w:style>
  <w:style w:type="character" w:customStyle="1" w:styleId="WW8Num225z3">
    <w:name w:val="WW8Num225z3"/>
    <w:rsid w:val="00DF53FB"/>
  </w:style>
  <w:style w:type="character" w:customStyle="1" w:styleId="WW8Num225z4">
    <w:name w:val="WW8Num225z4"/>
    <w:rsid w:val="00DF53FB"/>
  </w:style>
  <w:style w:type="character" w:customStyle="1" w:styleId="WW8Num225z5">
    <w:name w:val="WW8Num225z5"/>
    <w:rsid w:val="00DF53FB"/>
  </w:style>
  <w:style w:type="character" w:customStyle="1" w:styleId="WW8Num225z6">
    <w:name w:val="WW8Num225z6"/>
    <w:rsid w:val="00DF53FB"/>
  </w:style>
  <w:style w:type="character" w:customStyle="1" w:styleId="WW8Num225z7">
    <w:name w:val="WW8Num225z7"/>
    <w:rsid w:val="00DF53FB"/>
  </w:style>
  <w:style w:type="character" w:customStyle="1" w:styleId="WW8Num225z8">
    <w:name w:val="WW8Num225z8"/>
    <w:rsid w:val="00DF53FB"/>
  </w:style>
  <w:style w:type="character" w:customStyle="1" w:styleId="WW8Num226z0">
    <w:name w:val="WW8Num226z0"/>
    <w:rsid w:val="00DF53FB"/>
    <w:rPr>
      <w:rFonts w:ascii="Symbol" w:hAnsi="Symbol" w:cs="Symbol"/>
      <w:sz w:val="22"/>
      <w:szCs w:val="22"/>
    </w:rPr>
  </w:style>
  <w:style w:type="character" w:customStyle="1" w:styleId="WW8Num226z1">
    <w:name w:val="WW8Num226z1"/>
    <w:rsid w:val="00DF53FB"/>
    <w:rPr>
      <w:rFonts w:ascii="Courier New" w:hAnsi="Courier New" w:cs="Courier New"/>
    </w:rPr>
  </w:style>
  <w:style w:type="character" w:customStyle="1" w:styleId="WW8Num226z2">
    <w:name w:val="WW8Num226z2"/>
    <w:rsid w:val="00DF53FB"/>
    <w:rPr>
      <w:rFonts w:ascii="Wingdings" w:hAnsi="Wingdings" w:cs="Wingdings"/>
    </w:rPr>
  </w:style>
  <w:style w:type="character" w:customStyle="1" w:styleId="WW8Num227z0">
    <w:name w:val="WW8Num227z0"/>
    <w:rsid w:val="00DF53FB"/>
    <w:rPr>
      <w:rFonts w:ascii="Symbol" w:hAnsi="Symbol" w:cs="Symbol"/>
      <w:sz w:val="22"/>
      <w:szCs w:val="22"/>
    </w:rPr>
  </w:style>
  <w:style w:type="character" w:customStyle="1" w:styleId="WW8Num227z1">
    <w:name w:val="WW8Num227z1"/>
    <w:rsid w:val="00DF53FB"/>
    <w:rPr>
      <w:rFonts w:ascii="OpenSymbol" w:hAnsi="OpenSymbol" w:cs="OpenSymbol"/>
    </w:rPr>
  </w:style>
  <w:style w:type="character" w:customStyle="1" w:styleId="Domylnaczcionkaakapitu5">
    <w:name w:val="Domyślna czcionka akapitu5"/>
    <w:rsid w:val="00DF53FB"/>
  </w:style>
  <w:style w:type="character" w:customStyle="1" w:styleId="WW8Num23z1">
    <w:name w:val="WW8Num23z1"/>
    <w:rsid w:val="00DF53FB"/>
    <w:rPr>
      <w:rFonts w:ascii="Courier New" w:hAnsi="Courier New" w:cs="Courier New"/>
    </w:rPr>
  </w:style>
  <w:style w:type="character" w:customStyle="1" w:styleId="WW8Num30z1">
    <w:name w:val="WW8Num30z1"/>
    <w:rsid w:val="00DF53FB"/>
    <w:rPr>
      <w:rFonts w:ascii="Courier New" w:hAnsi="Courier New" w:cs="Courier New"/>
    </w:rPr>
  </w:style>
  <w:style w:type="character" w:customStyle="1" w:styleId="WW8Num30z2">
    <w:name w:val="WW8Num30z2"/>
    <w:rsid w:val="00DF53FB"/>
    <w:rPr>
      <w:rFonts w:ascii="Wingdings" w:hAnsi="Wingdings" w:cs="Wingdings"/>
    </w:rPr>
  </w:style>
  <w:style w:type="character" w:customStyle="1" w:styleId="WW8Num30z3">
    <w:name w:val="WW8Num30z3"/>
    <w:rsid w:val="00DF53FB"/>
    <w:rPr>
      <w:rFonts w:ascii="Symbol" w:hAnsi="Symbol" w:cs="Symbol"/>
    </w:rPr>
  </w:style>
  <w:style w:type="character" w:customStyle="1" w:styleId="WW8Num30z4">
    <w:name w:val="WW8Num30z4"/>
    <w:rsid w:val="00DF53FB"/>
    <w:rPr>
      <w:rFonts w:ascii="Courier New" w:hAnsi="Courier New" w:cs="Courier New"/>
    </w:rPr>
  </w:style>
  <w:style w:type="character" w:customStyle="1" w:styleId="WW8Num72z1">
    <w:name w:val="WW8Num72z1"/>
    <w:rsid w:val="00DF53FB"/>
    <w:rPr>
      <w:rFonts w:ascii="Courier New" w:hAnsi="Courier New" w:cs="Courier New"/>
    </w:rPr>
  </w:style>
  <w:style w:type="character" w:customStyle="1" w:styleId="WW8Num79z2">
    <w:name w:val="WW8Num79z2"/>
    <w:rsid w:val="00DF53FB"/>
    <w:rPr>
      <w:rFonts w:ascii="Wingdings" w:hAnsi="Wingdings" w:cs="Wingdings"/>
    </w:rPr>
  </w:style>
  <w:style w:type="character" w:customStyle="1" w:styleId="WW8Num79z3">
    <w:name w:val="WW8Num79z3"/>
    <w:rsid w:val="00DF53FB"/>
    <w:rPr>
      <w:rFonts w:ascii="Symbol" w:hAnsi="Symbol" w:cs="Symbol"/>
    </w:rPr>
  </w:style>
  <w:style w:type="character" w:customStyle="1" w:styleId="WW8Num80z1">
    <w:name w:val="WW8Num80z1"/>
    <w:rsid w:val="00DF53FB"/>
    <w:rPr>
      <w:rFonts w:ascii="Courier New" w:hAnsi="Courier New" w:cs="Courier New"/>
    </w:rPr>
  </w:style>
  <w:style w:type="character" w:customStyle="1" w:styleId="WW8Num86z3">
    <w:name w:val="WW8Num86z3"/>
    <w:rsid w:val="00DF53FB"/>
    <w:rPr>
      <w:rFonts w:ascii="Symbol" w:hAnsi="Symbol" w:cs="Symbol"/>
    </w:rPr>
  </w:style>
  <w:style w:type="character" w:customStyle="1" w:styleId="WW8Num86z4">
    <w:name w:val="WW8Num86z4"/>
    <w:rsid w:val="00DF53FB"/>
    <w:rPr>
      <w:rFonts w:ascii="Courier New" w:hAnsi="Courier New" w:cs="Courier New"/>
    </w:rPr>
  </w:style>
  <w:style w:type="character" w:customStyle="1" w:styleId="WW8Num87z1">
    <w:name w:val="WW8Num87z1"/>
    <w:rsid w:val="00DF53FB"/>
    <w:rPr>
      <w:rFonts w:ascii="Courier New" w:hAnsi="Courier New" w:cs="Courier New"/>
      <w:color w:val="000000"/>
      <w:sz w:val="18"/>
      <w:szCs w:val="18"/>
    </w:rPr>
  </w:style>
  <w:style w:type="character" w:customStyle="1" w:styleId="WW8Num90z1">
    <w:name w:val="WW8Num90z1"/>
    <w:rsid w:val="00DF53FB"/>
    <w:rPr>
      <w:rFonts w:ascii="Courier New" w:hAnsi="Courier New" w:cs="Courier New"/>
    </w:rPr>
  </w:style>
  <w:style w:type="character" w:customStyle="1" w:styleId="WW8Num98z1">
    <w:name w:val="WW8Num98z1"/>
    <w:rsid w:val="00DF53FB"/>
    <w:rPr>
      <w:rFonts w:ascii="Courier New" w:hAnsi="Courier New" w:cs="Courier New"/>
    </w:rPr>
  </w:style>
  <w:style w:type="character" w:customStyle="1" w:styleId="WW8Num102z1">
    <w:name w:val="WW8Num102z1"/>
    <w:rsid w:val="00DF53FB"/>
    <w:rPr>
      <w:rFonts w:ascii="Courier New" w:hAnsi="Courier New" w:cs="Courier New"/>
    </w:rPr>
  </w:style>
  <w:style w:type="character" w:customStyle="1" w:styleId="WW8Num119z1">
    <w:name w:val="WW8Num119z1"/>
    <w:rsid w:val="00DF53FB"/>
    <w:rPr>
      <w:rFonts w:ascii="Courier New" w:hAnsi="Courier New" w:cs="Courier New"/>
      <w:strike/>
    </w:rPr>
  </w:style>
  <w:style w:type="character" w:customStyle="1" w:styleId="WW8Num120z1">
    <w:name w:val="WW8Num120z1"/>
    <w:rsid w:val="00DF53FB"/>
    <w:rPr>
      <w:rFonts w:ascii="Courier New" w:hAnsi="Courier New" w:cs="Courier New"/>
    </w:rPr>
  </w:style>
  <w:style w:type="character" w:customStyle="1" w:styleId="WW8Num120z2">
    <w:name w:val="WW8Num120z2"/>
    <w:rsid w:val="00DF53FB"/>
    <w:rPr>
      <w:rFonts w:ascii="Wingdings" w:hAnsi="Wingdings" w:cs="Wingdings"/>
    </w:rPr>
  </w:style>
  <w:style w:type="character" w:customStyle="1" w:styleId="WW8Num121z1">
    <w:name w:val="WW8Num121z1"/>
    <w:rsid w:val="00DF53FB"/>
    <w:rPr>
      <w:rFonts w:ascii="Times New Roman" w:hAnsi="Times New Roman" w:cs="Times New Roman"/>
      <w:sz w:val="28"/>
      <w:szCs w:val="28"/>
    </w:rPr>
  </w:style>
  <w:style w:type="character" w:customStyle="1" w:styleId="WW8Num121z2">
    <w:name w:val="WW8Num121z2"/>
    <w:rsid w:val="00DF53FB"/>
    <w:rPr>
      <w:rFonts w:ascii="Wingdings" w:hAnsi="Wingdings" w:cs="Wingdings"/>
    </w:rPr>
  </w:style>
  <w:style w:type="character" w:customStyle="1" w:styleId="WW8Num122z1">
    <w:name w:val="WW8Num122z1"/>
    <w:rsid w:val="00DF53FB"/>
    <w:rPr>
      <w:rFonts w:ascii="Courier New" w:hAnsi="Courier New" w:cs="Courier New"/>
    </w:rPr>
  </w:style>
  <w:style w:type="character" w:customStyle="1" w:styleId="WW8Num122z2">
    <w:name w:val="WW8Num122z2"/>
    <w:rsid w:val="00DF53FB"/>
    <w:rPr>
      <w:rFonts w:ascii="Wingdings" w:hAnsi="Wingdings" w:cs="Wingdings"/>
    </w:rPr>
  </w:style>
  <w:style w:type="character" w:customStyle="1" w:styleId="WW8Num123z1">
    <w:name w:val="WW8Num123z1"/>
    <w:rsid w:val="00DF53FB"/>
    <w:rPr>
      <w:rFonts w:ascii="Courier New" w:hAnsi="Courier New" w:cs="Courier New"/>
    </w:rPr>
  </w:style>
  <w:style w:type="character" w:customStyle="1" w:styleId="WW8Num123z2">
    <w:name w:val="WW8Num123z2"/>
    <w:rsid w:val="00DF53FB"/>
    <w:rPr>
      <w:rFonts w:ascii="Wingdings" w:hAnsi="Wingdings" w:cs="Wingdings"/>
    </w:rPr>
  </w:style>
  <w:style w:type="character" w:customStyle="1" w:styleId="WW8Num124z1">
    <w:name w:val="WW8Num124z1"/>
    <w:rsid w:val="00DF53FB"/>
    <w:rPr>
      <w:rFonts w:ascii="Courier New" w:hAnsi="Courier New" w:cs="Courier New"/>
    </w:rPr>
  </w:style>
  <w:style w:type="character" w:customStyle="1" w:styleId="WW8Num124z2">
    <w:name w:val="WW8Num124z2"/>
    <w:rsid w:val="00DF53FB"/>
    <w:rPr>
      <w:rFonts w:ascii="Wingdings" w:hAnsi="Wingdings" w:cs="Wingdings"/>
    </w:rPr>
  </w:style>
  <w:style w:type="character" w:customStyle="1" w:styleId="WW8Num125z1">
    <w:name w:val="WW8Num125z1"/>
    <w:rsid w:val="00DF53FB"/>
    <w:rPr>
      <w:rFonts w:ascii="Courier New" w:hAnsi="Courier New" w:cs="Courier New"/>
    </w:rPr>
  </w:style>
  <w:style w:type="character" w:customStyle="1" w:styleId="WW8Num125z2">
    <w:name w:val="WW8Num125z2"/>
    <w:rsid w:val="00DF53FB"/>
    <w:rPr>
      <w:rFonts w:ascii="Wingdings" w:hAnsi="Wingdings" w:cs="Wingdings"/>
    </w:rPr>
  </w:style>
  <w:style w:type="character" w:customStyle="1" w:styleId="WW8Num127z2">
    <w:name w:val="WW8Num127z2"/>
    <w:rsid w:val="00DF53FB"/>
    <w:rPr>
      <w:rFonts w:ascii="Wingdings" w:hAnsi="Wingdings" w:cs="Wingdings"/>
    </w:rPr>
  </w:style>
  <w:style w:type="character" w:customStyle="1" w:styleId="WW8Num127z3">
    <w:name w:val="WW8Num127z3"/>
    <w:rsid w:val="00DF53FB"/>
    <w:rPr>
      <w:rFonts w:ascii="Symbol" w:hAnsi="Symbol" w:cs="Symbol"/>
    </w:rPr>
  </w:style>
  <w:style w:type="character" w:customStyle="1" w:styleId="Domylnaczcionkaakapitu4">
    <w:name w:val="Domyślna czcionka akapitu4"/>
    <w:rsid w:val="00DF53FB"/>
  </w:style>
  <w:style w:type="character" w:customStyle="1" w:styleId="WW8Num8z4">
    <w:name w:val="WW8Num8z4"/>
    <w:rsid w:val="00DF53FB"/>
    <w:rPr>
      <w:rFonts w:ascii="Courier New" w:hAnsi="Courier New" w:cs="Courier New"/>
    </w:rPr>
  </w:style>
  <w:style w:type="character" w:customStyle="1" w:styleId="WW8Num9z1">
    <w:name w:val="WW8Num9z1"/>
    <w:rsid w:val="00DF53FB"/>
    <w:rPr>
      <w:rFonts w:ascii="Wingdings" w:hAnsi="Wingdings" w:cs="Courier New"/>
    </w:rPr>
  </w:style>
  <w:style w:type="character" w:customStyle="1" w:styleId="WW8Num19z1">
    <w:name w:val="WW8Num19z1"/>
    <w:rsid w:val="00DF53FB"/>
    <w:rPr>
      <w:rFonts w:ascii="Courier New" w:hAnsi="Courier New" w:cs="Courier New"/>
    </w:rPr>
  </w:style>
  <w:style w:type="character" w:customStyle="1" w:styleId="WW8Num19z4">
    <w:name w:val="WW8Num19z4"/>
    <w:rsid w:val="00DF53FB"/>
  </w:style>
  <w:style w:type="character" w:customStyle="1" w:styleId="WW8Num19z5">
    <w:name w:val="WW8Num19z5"/>
    <w:rsid w:val="00DF53FB"/>
  </w:style>
  <w:style w:type="character" w:customStyle="1" w:styleId="WW8Num19z6">
    <w:name w:val="WW8Num19z6"/>
    <w:rsid w:val="00DF53FB"/>
  </w:style>
  <w:style w:type="character" w:customStyle="1" w:styleId="WW8Num19z7">
    <w:name w:val="WW8Num19z7"/>
    <w:rsid w:val="00DF53FB"/>
  </w:style>
  <w:style w:type="character" w:customStyle="1" w:styleId="WW8Num19z8">
    <w:name w:val="WW8Num19z8"/>
    <w:rsid w:val="00DF53FB"/>
  </w:style>
  <w:style w:type="character" w:customStyle="1" w:styleId="WW8Num22z1">
    <w:name w:val="WW8Num22z1"/>
    <w:rsid w:val="00DF53FB"/>
    <w:rPr>
      <w:rFonts w:ascii="Courier New" w:hAnsi="Courier New" w:cs="Courier New"/>
    </w:rPr>
  </w:style>
  <w:style w:type="character" w:customStyle="1" w:styleId="WW8Num22z4">
    <w:name w:val="WW8Num22z4"/>
    <w:rsid w:val="00DF53FB"/>
  </w:style>
  <w:style w:type="character" w:customStyle="1" w:styleId="WW8Num22z5">
    <w:name w:val="WW8Num22z5"/>
    <w:rsid w:val="00DF53FB"/>
  </w:style>
  <w:style w:type="character" w:customStyle="1" w:styleId="WW8Num22z6">
    <w:name w:val="WW8Num22z6"/>
    <w:rsid w:val="00DF53FB"/>
  </w:style>
  <w:style w:type="character" w:customStyle="1" w:styleId="WW8Num22z7">
    <w:name w:val="WW8Num22z7"/>
    <w:rsid w:val="00DF53FB"/>
  </w:style>
  <w:style w:type="character" w:customStyle="1" w:styleId="WW8Num22z8">
    <w:name w:val="WW8Num22z8"/>
    <w:rsid w:val="00DF53FB"/>
  </w:style>
  <w:style w:type="character" w:customStyle="1" w:styleId="WW8Num42z1">
    <w:name w:val="WW8Num42z1"/>
    <w:rsid w:val="00DF53FB"/>
    <w:rPr>
      <w:rFonts w:ascii="Courier New" w:hAnsi="Courier New" w:cs="Courier New"/>
    </w:rPr>
  </w:style>
  <w:style w:type="character" w:customStyle="1" w:styleId="WW8Num42z3">
    <w:name w:val="WW8Num42z3"/>
    <w:rsid w:val="00DF53FB"/>
    <w:rPr>
      <w:rFonts w:ascii="Symbol" w:hAnsi="Symbol" w:cs="Symbol"/>
    </w:rPr>
  </w:style>
  <w:style w:type="character" w:customStyle="1" w:styleId="WW8Num58z1">
    <w:name w:val="WW8Num58z1"/>
    <w:rsid w:val="00DF53FB"/>
    <w:rPr>
      <w:rFonts w:ascii="Courier New" w:hAnsi="Courier New" w:cs="Courier New"/>
    </w:rPr>
  </w:style>
  <w:style w:type="character" w:customStyle="1" w:styleId="WW8Num75z1">
    <w:name w:val="WW8Num75z1"/>
    <w:rsid w:val="00DF53FB"/>
    <w:rPr>
      <w:rFonts w:ascii="Courier New" w:hAnsi="Courier New" w:cs="Courier New"/>
    </w:rPr>
  </w:style>
  <w:style w:type="character" w:customStyle="1" w:styleId="WW8Num87z3">
    <w:name w:val="WW8Num87z3"/>
    <w:rsid w:val="00DF53FB"/>
    <w:rPr>
      <w:rFonts w:ascii="Symbol" w:hAnsi="Symbol" w:cs="Symbol"/>
    </w:rPr>
  </w:style>
  <w:style w:type="character" w:customStyle="1" w:styleId="WW8Num87z4">
    <w:name w:val="WW8Num87z4"/>
    <w:rsid w:val="00DF53FB"/>
    <w:rPr>
      <w:rFonts w:ascii="Courier New" w:hAnsi="Courier New" w:cs="Courier New"/>
    </w:rPr>
  </w:style>
  <w:style w:type="character" w:customStyle="1" w:styleId="WW8Num87z5">
    <w:name w:val="WW8Num87z5"/>
    <w:rsid w:val="00DF53FB"/>
    <w:rPr>
      <w:rFonts w:ascii="Wingdings" w:hAnsi="Wingdings" w:cs="Wingdings"/>
    </w:rPr>
  </w:style>
  <w:style w:type="character" w:customStyle="1" w:styleId="WW8Num96z1">
    <w:name w:val="WW8Num96z1"/>
    <w:rsid w:val="00DF53FB"/>
    <w:rPr>
      <w:rFonts w:ascii="Courier New" w:hAnsi="Courier New" w:cs="Courier New"/>
    </w:rPr>
  </w:style>
  <w:style w:type="character" w:customStyle="1" w:styleId="WW8Num96z2">
    <w:name w:val="WW8Num96z2"/>
    <w:rsid w:val="00DF53FB"/>
    <w:rPr>
      <w:rFonts w:ascii="Wingdings" w:hAnsi="Wingdings" w:cs="Wingdings"/>
    </w:rPr>
  </w:style>
  <w:style w:type="character" w:customStyle="1" w:styleId="WW8Num96z3">
    <w:name w:val="WW8Num96z3"/>
    <w:rsid w:val="00DF53FB"/>
    <w:rPr>
      <w:rFonts w:ascii="Symbol" w:hAnsi="Symbol" w:cs="Symbol"/>
    </w:rPr>
  </w:style>
  <w:style w:type="character" w:customStyle="1" w:styleId="WW8Num110z1">
    <w:name w:val="WW8Num110z1"/>
    <w:rsid w:val="00DF53FB"/>
    <w:rPr>
      <w:rFonts w:ascii="Courier New" w:hAnsi="Courier New" w:cs="Courier New"/>
    </w:rPr>
  </w:style>
  <w:style w:type="character" w:customStyle="1" w:styleId="WW8Num110z2">
    <w:name w:val="WW8Num110z2"/>
    <w:rsid w:val="00DF53FB"/>
  </w:style>
  <w:style w:type="character" w:customStyle="1" w:styleId="WW8Num110z3">
    <w:name w:val="WW8Num110z3"/>
    <w:rsid w:val="00DF53FB"/>
    <w:rPr>
      <w:rFonts w:ascii="Symbol" w:hAnsi="Symbol" w:cs="Symbol"/>
    </w:rPr>
  </w:style>
  <w:style w:type="character" w:customStyle="1" w:styleId="WW8Num118z1">
    <w:name w:val="WW8Num118z1"/>
    <w:rsid w:val="00DF53FB"/>
    <w:rPr>
      <w:rFonts w:ascii="Courier New" w:hAnsi="Courier New" w:cs="Courier New"/>
      <w:strike/>
      <w:color w:val="0000FF"/>
    </w:rPr>
  </w:style>
  <w:style w:type="character" w:customStyle="1" w:styleId="WW8Num118z2">
    <w:name w:val="WW8Num118z2"/>
    <w:rsid w:val="00DF53FB"/>
    <w:rPr>
      <w:rFonts w:ascii="Wingdings" w:hAnsi="Wingdings" w:cs="Wingdings"/>
    </w:rPr>
  </w:style>
  <w:style w:type="character" w:customStyle="1" w:styleId="WW8Num118z3">
    <w:name w:val="WW8Num118z3"/>
    <w:rsid w:val="00DF53FB"/>
    <w:rPr>
      <w:rFonts w:ascii="Symbol" w:hAnsi="Symbol" w:cs="Symbol"/>
    </w:rPr>
  </w:style>
  <w:style w:type="character" w:customStyle="1" w:styleId="WW8Num119z2">
    <w:name w:val="WW8Num119z2"/>
    <w:rsid w:val="00DF53FB"/>
    <w:rPr>
      <w:rFonts w:ascii="Wingdings" w:hAnsi="Wingdings" w:cs="Wingdings"/>
    </w:rPr>
  </w:style>
  <w:style w:type="character" w:customStyle="1" w:styleId="WW8Num119z3">
    <w:name w:val="WW8Num119z3"/>
    <w:rsid w:val="00DF53FB"/>
    <w:rPr>
      <w:rFonts w:ascii="Symbol" w:hAnsi="Symbol" w:cs="Symbol"/>
    </w:rPr>
  </w:style>
  <w:style w:type="character" w:customStyle="1" w:styleId="WW8Num119z4">
    <w:name w:val="WW8Num119z4"/>
    <w:rsid w:val="00DF53FB"/>
    <w:rPr>
      <w:rFonts w:ascii="Courier New" w:hAnsi="Courier New" w:cs="Courier New"/>
    </w:rPr>
  </w:style>
  <w:style w:type="character" w:customStyle="1" w:styleId="WW8Num126z3">
    <w:name w:val="WW8Num126z3"/>
    <w:rsid w:val="00DF53FB"/>
    <w:rPr>
      <w:rFonts w:ascii="Symbol" w:hAnsi="Symbol" w:cs="Symbol"/>
    </w:rPr>
  </w:style>
  <w:style w:type="character" w:customStyle="1" w:styleId="WW8Num129z3">
    <w:name w:val="WW8Num129z3"/>
    <w:rsid w:val="00DF53FB"/>
    <w:rPr>
      <w:rFonts w:ascii="Symbol" w:hAnsi="Symbol" w:cs="Symbol"/>
    </w:rPr>
  </w:style>
  <w:style w:type="character" w:customStyle="1" w:styleId="WW8Num130z3">
    <w:name w:val="WW8Num130z3"/>
    <w:rsid w:val="00DF53FB"/>
    <w:rPr>
      <w:rFonts w:ascii="Symbol" w:hAnsi="Symbol" w:cs="Symbol"/>
    </w:rPr>
  </w:style>
  <w:style w:type="character" w:customStyle="1" w:styleId="WW8Num131z3">
    <w:name w:val="WW8Num131z3"/>
    <w:rsid w:val="00DF53FB"/>
    <w:rPr>
      <w:rFonts w:ascii="Symbol" w:hAnsi="Symbol" w:cs="Symbol"/>
    </w:rPr>
  </w:style>
  <w:style w:type="character" w:customStyle="1" w:styleId="WW8Num131z4">
    <w:name w:val="WW8Num131z4"/>
    <w:rsid w:val="00DF53FB"/>
  </w:style>
  <w:style w:type="character" w:customStyle="1" w:styleId="WW8Num131z5">
    <w:name w:val="WW8Num131z5"/>
    <w:rsid w:val="00DF53FB"/>
  </w:style>
  <w:style w:type="character" w:customStyle="1" w:styleId="WW8Num131z6">
    <w:name w:val="WW8Num131z6"/>
    <w:rsid w:val="00DF53FB"/>
  </w:style>
  <w:style w:type="character" w:customStyle="1" w:styleId="WW8Num131z7">
    <w:name w:val="WW8Num131z7"/>
    <w:rsid w:val="00DF53FB"/>
  </w:style>
  <w:style w:type="character" w:customStyle="1" w:styleId="WW8Num131z8">
    <w:name w:val="WW8Num131z8"/>
    <w:rsid w:val="00DF53FB"/>
  </w:style>
  <w:style w:type="character" w:customStyle="1" w:styleId="WW8Num132z2">
    <w:name w:val="WW8Num132z2"/>
    <w:rsid w:val="00DF53FB"/>
  </w:style>
  <w:style w:type="character" w:customStyle="1" w:styleId="WW8Num132z3">
    <w:name w:val="WW8Num132z3"/>
    <w:rsid w:val="00DF53FB"/>
    <w:rPr>
      <w:rFonts w:ascii="Symbol" w:hAnsi="Symbol" w:cs="Symbol"/>
    </w:rPr>
  </w:style>
  <w:style w:type="character" w:customStyle="1" w:styleId="WW8Num133z2">
    <w:name w:val="WW8Num133z2"/>
    <w:rsid w:val="00DF53FB"/>
  </w:style>
  <w:style w:type="character" w:customStyle="1" w:styleId="WW8Num133z3">
    <w:name w:val="WW8Num133z3"/>
    <w:rsid w:val="00DF53FB"/>
    <w:rPr>
      <w:rFonts w:ascii="Symbol" w:hAnsi="Symbol" w:cs="Symbol"/>
    </w:rPr>
  </w:style>
  <w:style w:type="character" w:customStyle="1" w:styleId="WW8Num135z2">
    <w:name w:val="WW8Num135z2"/>
    <w:rsid w:val="00DF53FB"/>
    <w:rPr>
      <w:rFonts w:ascii="Wingdings" w:hAnsi="Wingdings" w:cs="Wingdings"/>
    </w:rPr>
  </w:style>
  <w:style w:type="character" w:customStyle="1" w:styleId="WW8Num135z3">
    <w:name w:val="WW8Num135z3"/>
    <w:rsid w:val="00DF53FB"/>
    <w:rPr>
      <w:rFonts w:ascii="Symbol" w:hAnsi="Symbol" w:cs="Symbol"/>
    </w:rPr>
  </w:style>
  <w:style w:type="character" w:customStyle="1" w:styleId="WW8Num136z3">
    <w:name w:val="WW8Num136z3"/>
    <w:rsid w:val="00DF53FB"/>
    <w:rPr>
      <w:rFonts w:ascii="Symbol" w:hAnsi="Symbol" w:cs="Symbol"/>
    </w:rPr>
  </w:style>
  <w:style w:type="character" w:customStyle="1" w:styleId="WW8Num136z4">
    <w:name w:val="WW8Num136z4"/>
    <w:rsid w:val="00DF53FB"/>
  </w:style>
  <w:style w:type="character" w:customStyle="1" w:styleId="WW8Num136z5">
    <w:name w:val="WW8Num136z5"/>
    <w:rsid w:val="00DF53FB"/>
  </w:style>
  <w:style w:type="character" w:customStyle="1" w:styleId="WW8Num136z6">
    <w:name w:val="WW8Num136z6"/>
    <w:rsid w:val="00DF53FB"/>
  </w:style>
  <w:style w:type="character" w:customStyle="1" w:styleId="WW8Num136z7">
    <w:name w:val="WW8Num136z7"/>
    <w:rsid w:val="00DF53FB"/>
  </w:style>
  <w:style w:type="character" w:customStyle="1" w:styleId="WW8Num136z8">
    <w:name w:val="WW8Num136z8"/>
    <w:rsid w:val="00DF53FB"/>
  </w:style>
  <w:style w:type="character" w:customStyle="1" w:styleId="WW8Num138z3">
    <w:name w:val="WW8Num138z3"/>
    <w:rsid w:val="00DF53FB"/>
    <w:rPr>
      <w:rFonts w:ascii="Symbol" w:hAnsi="Symbol" w:cs="Symbol"/>
    </w:rPr>
  </w:style>
  <w:style w:type="character" w:customStyle="1" w:styleId="WW8Num139z2">
    <w:name w:val="WW8Num139z2"/>
    <w:rsid w:val="00DF53FB"/>
  </w:style>
  <w:style w:type="character" w:customStyle="1" w:styleId="WW8Num139z3">
    <w:name w:val="WW8Num139z3"/>
    <w:rsid w:val="00DF53FB"/>
    <w:rPr>
      <w:rFonts w:ascii="Symbol" w:hAnsi="Symbol" w:cs="Symbol"/>
    </w:rPr>
  </w:style>
  <w:style w:type="character" w:customStyle="1" w:styleId="WW8Num141z3">
    <w:name w:val="WW8Num141z3"/>
    <w:rsid w:val="00DF53FB"/>
    <w:rPr>
      <w:rFonts w:ascii="Symbol" w:hAnsi="Symbol" w:cs="Symbol"/>
    </w:rPr>
  </w:style>
  <w:style w:type="character" w:customStyle="1" w:styleId="WW8Num142z2">
    <w:name w:val="WW8Num142z2"/>
    <w:rsid w:val="00DF53FB"/>
    <w:rPr>
      <w:rFonts w:ascii="Wingdings" w:hAnsi="Wingdings" w:cs="Wingdings"/>
    </w:rPr>
  </w:style>
  <w:style w:type="character" w:customStyle="1" w:styleId="WW8Num142z3">
    <w:name w:val="WW8Num142z3"/>
    <w:rsid w:val="00DF53FB"/>
    <w:rPr>
      <w:rFonts w:ascii="Symbol" w:hAnsi="Symbol" w:cs="Symbol"/>
    </w:rPr>
  </w:style>
  <w:style w:type="character" w:customStyle="1" w:styleId="WW8Num143z3">
    <w:name w:val="WW8Num143z3"/>
    <w:rsid w:val="00DF53FB"/>
    <w:rPr>
      <w:rFonts w:ascii="Symbol" w:hAnsi="Symbol" w:cs="Symbol"/>
    </w:rPr>
  </w:style>
  <w:style w:type="character" w:customStyle="1" w:styleId="WW8Num145z3">
    <w:name w:val="WW8Num145z3"/>
    <w:rsid w:val="00DF53FB"/>
    <w:rPr>
      <w:rFonts w:ascii="Symbol" w:hAnsi="Symbol" w:cs="Symbol"/>
    </w:rPr>
  </w:style>
  <w:style w:type="character" w:customStyle="1" w:styleId="WW8Num146z2">
    <w:name w:val="WW8Num146z2"/>
    <w:rsid w:val="00DF53FB"/>
    <w:rPr>
      <w:rFonts w:ascii="Wingdings" w:hAnsi="Wingdings" w:cs="Wingdings"/>
    </w:rPr>
  </w:style>
  <w:style w:type="character" w:customStyle="1" w:styleId="WW8Num146z3">
    <w:name w:val="WW8Num146z3"/>
    <w:rsid w:val="00DF53FB"/>
    <w:rPr>
      <w:rFonts w:ascii="Symbol" w:hAnsi="Symbol" w:cs="Symbol"/>
    </w:rPr>
  </w:style>
  <w:style w:type="character" w:customStyle="1" w:styleId="WW8Num148z2">
    <w:name w:val="WW8Num148z2"/>
    <w:rsid w:val="00DF53FB"/>
  </w:style>
  <w:style w:type="character" w:customStyle="1" w:styleId="WW8Num149z3">
    <w:name w:val="WW8Num149z3"/>
    <w:rsid w:val="00DF53FB"/>
  </w:style>
  <w:style w:type="character" w:customStyle="1" w:styleId="WW8Num150z2">
    <w:name w:val="WW8Num150z2"/>
    <w:rsid w:val="00DF53FB"/>
    <w:rPr>
      <w:rFonts w:ascii="Wingdings" w:hAnsi="Wingdings" w:cs="Wingdings"/>
    </w:rPr>
  </w:style>
  <w:style w:type="character" w:customStyle="1" w:styleId="WW8Num150z3">
    <w:name w:val="WW8Num150z3"/>
    <w:rsid w:val="00DF53FB"/>
    <w:rPr>
      <w:rFonts w:ascii="Symbol" w:hAnsi="Symbol" w:cs="Symbol"/>
    </w:rPr>
  </w:style>
  <w:style w:type="character" w:customStyle="1" w:styleId="WW8Num152z2">
    <w:name w:val="WW8Num152z2"/>
    <w:rsid w:val="00DF53FB"/>
    <w:rPr>
      <w:rFonts w:ascii="Wingdings" w:hAnsi="Wingdings" w:cs="Wingdings"/>
    </w:rPr>
  </w:style>
  <w:style w:type="character" w:customStyle="1" w:styleId="WW8Num152z3">
    <w:name w:val="WW8Num152z3"/>
    <w:rsid w:val="00DF53FB"/>
    <w:rPr>
      <w:rFonts w:ascii="Symbol" w:hAnsi="Symbol" w:cs="Symbol"/>
    </w:rPr>
  </w:style>
  <w:style w:type="character" w:customStyle="1" w:styleId="WW8Num153z2">
    <w:name w:val="WW8Num153z2"/>
    <w:rsid w:val="00DF53FB"/>
    <w:rPr>
      <w:rFonts w:ascii="Wingdings" w:hAnsi="Wingdings" w:cs="Wingdings"/>
    </w:rPr>
  </w:style>
  <w:style w:type="character" w:customStyle="1" w:styleId="WW8Num154z3">
    <w:name w:val="WW8Num154z3"/>
    <w:rsid w:val="00DF53FB"/>
    <w:rPr>
      <w:rFonts w:ascii="Wingdings" w:hAnsi="Wingdings" w:cs="Wingdings"/>
      <w:sz w:val="20"/>
    </w:rPr>
  </w:style>
  <w:style w:type="character" w:customStyle="1" w:styleId="WW8Num155z2">
    <w:name w:val="WW8Num155z2"/>
    <w:rsid w:val="00DF53FB"/>
    <w:rPr>
      <w:rFonts w:ascii="Wingdings" w:hAnsi="Wingdings" w:cs="Wingdings"/>
    </w:rPr>
  </w:style>
  <w:style w:type="character" w:customStyle="1" w:styleId="WW8Num155z3">
    <w:name w:val="WW8Num155z3"/>
    <w:rsid w:val="00DF53FB"/>
    <w:rPr>
      <w:rFonts w:ascii="Symbol" w:hAnsi="Symbol" w:cs="Symbol"/>
    </w:rPr>
  </w:style>
  <w:style w:type="character" w:customStyle="1" w:styleId="WW8Num157z2">
    <w:name w:val="WW8Num157z2"/>
    <w:rsid w:val="00DF53FB"/>
    <w:rPr>
      <w:rFonts w:ascii="Wingdings" w:hAnsi="Wingdings" w:cs="Wingdings"/>
    </w:rPr>
  </w:style>
  <w:style w:type="character" w:customStyle="1" w:styleId="WW8Num157z3">
    <w:name w:val="WW8Num157z3"/>
    <w:rsid w:val="00DF53FB"/>
    <w:rPr>
      <w:rFonts w:ascii="Symbol" w:hAnsi="Symbol" w:cs="Symbol"/>
    </w:rPr>
  </w:style>
  <w:style w:type="character" w:customStyle="1" w:styleId="WW8Num158z2">
    <w:name w:val="WW8Num158z2"/>
    <w:rsid w:val="00DF53FB"/>
    <w:rPr>
      <w:rFonts w:ascii="Wingdings" w:hAnsi="Wingdings" w:cs="Wingdings"/>
    </w:rPr>
  </w:style>
  <w:style w:type="character" w:customStyle="1" w:styleId="WW8Num158z3">
    <w:name w:val="WW8Num158z3"/>
    <w:rsid w:val="00DF53FB"/>
    <w:rPr>
      <w:rFonts w:ascii="Symbol" w:hAnsi="Symbol" w:cs="Symbol"/>
    </w:rPr>
  </w:style>
  <w:style w:type="character" w:customStyle="1" w:styleId="WW8Num159z3">
    <w:name w:val="WW8Num159z3"/>
    <w:rsid w:val="00DF53FB"/>
    <w:rPr>
      <w:rFonts w:ascii="Symbol" w:hAnsi="Symbol" w:cs="Symbol"/>
    </w:rPr>
  </w:style>
  <w:style w:type="character" w:customStyle="1" w:styleId="WW8Num159z4">
    <w:name w:val="WW8Num159z4"/>
    <w:rsid w:val="00DF53FB"/>
  </w:style>
  <w:style w:type="character" w:customStyle="1" w:styleId="WW8Num159z5">
    <w:name w:val="WW8Num159z5"/>
    <w:rsid w:val="00DF53FB"/>
  </w:style>
  <w:style w:type="character" w:customStyle="1" w:styleId="WW8Num159z6">
    <w:name w:val="WW8Num159z6"/>
    <w:rsid w:val="00DF53FB"/>
  </w:style>
  <w:style w:type="character" w:customStyle="1" w:styleId="WW8Num159z7">
    <w:name w:val="WW8Num159z7"/>
    <w:rsid w:val="00DF53FB"/>
  </w:style>
  <w:style w:type="character" w:customStyle="1" w:styleId="WW8Num159z8">
    <w:name w:val="WW8Num159z8"/>
    <w:rsid w:val="00DF53FB"/>
  </w:style>
  <w:style w:type="character" w:customStyle="1" w:styleId="WW8Num160z2">
    <w:name w:val="WW8Num160z2"/>
    <w:rsid w:val="00DF53FB"/>
    <w:rPr>
      <w:rFonts w:ascii="Wingdings" w:hAnsi="Wingdings" w:cs="Wingdings"/>
    </w:rPr>
  </w:style>
  <w:style w:type="character" w:customStyle="1" w:styleId="WW8Num163z3">
    <w:name w:val="WW8Num163z3"/>
    <w:rsid w:val="00DF53FB"/>
    <w:rPr>
      <w:rFonts w:ascii="Symbol" w:hAnsi="Symbol" w:cs="Symbol"/>
    </w:rPr>
  </w:style>
  <w:style w:type="character" w:customStyle="1" w:styleId="WW8Num163z4">
    <w:name w:val="WW8Num163z4"/>
    <w:rsid w:val="00DF53FB"/>
  </w:style>
  <w:style w:type="character" w:customStyle="1" w:styleId="WW8Num163z5">
    <w:name w:val="WW8Num163z5"/>
    <w:rsid w:val="00DF53FB"/>
  </w:style>
  <w:style w:type="character" w:customStyle="1" w:styleId="WW8Num163z6">
    <w:name w:val="WW8Num163z6"/>
    <w:rsid w:val="00DF53FB"/>
  </w:style>
  <w:style w:type="character" w:customStyle="1" w:styleId="WW8Num163z7">
    <w:name w:val="WW8Num163z7"/>
    <w:rsid w:val="00DF53FB"/>
  </w:style>
  <w:style w:type="character" w:customStyle="1" w:styleId="WW8Num163z8">
    <w:name w:val="WW8Num163z8"/>
    <w:rsid w:val="00DF53FB"/>
  </w:style>
  <w:style w:type="character" w:customStyle="1" w:styleId="WW8Num164z2">
    <w:name w:val="WW8Num164z2"/>
    <w:rsid w:val="00DF53FB"/>
    <w:rPr>
      <w:rFonts w:ascii="Wingdings" w:hAnsi="Wingdings" w:cs="Wingdings"/>
    </w:rPr>
  </w:style>
  <w:style w:type="character" w:customStyle="1" w:styleId="WW8Num164z3">
    <w:name w:val="WW8Num164z3"/>
    <w:rsid w:val="00DF53FB"/>
    <w:rPr>
      <w:rFonts w:ascii="Symbol" w:hAnsi="Symbol" w:cs="Symbol"/>
    </w:rPr>
  </w:style>
  <w:style w:type="character" w:customStyle="1" w:styleId="WW8Num164z4">
    <w:name w:val="WW8Num164z4"/>
    <w:rsid w:val="00DF53FB"/>
  </w:style>
  <w:style w:type="character" w:customStyle="1" w:styleId="WW8Num164z5">
    <w:name w:val="WW8Num164z5"/>
    <w:rsid w:val="00DF53FB"/>
  </w:style>
  <w:style w:type="character" w:customStyle="1" w:styleId="WW8Num164z6">
    <w:name w:val="WW8Num164z6"/>
    <w:rsid w:val="00DF53FB"/>
  </w:style>
  <w:style w:type="character" w:customStyle="1" w:styleId="WW8Num164z7">
    <w:name w:val="WW8Num164z7"/>
    <w:rsid w:val="00DF53FB"/>
  </w:style>
  <w:style w:type="character" w:customStyle="1" w:styleId="WW8Num164z8">
    <w:name w:val="WW8Num164z8"/>
    <w:rsid w:val="00DF53FB"/>
  </w:style>
  <w:style w:type="character" w:customStyle="1" w:styleId="WW8Num165z3">
    <w:name w:val="WW8Num165z3"/>
    <w:rsid w:val="00DF53FB"/>
    <w:rPr>
      <w:rFonts w:ascii="Symbol" w:hAnsi="Symbol" w:cs="Symbol"/>
    </w:rPr>
  </w:style>
  <w:style w:type="character" w:customStyle="1" w:styleId="WW8Num170z2">
    <w:name w:val="WW8Num170z2"/>
    <w:rsid w:val="00DF53FB"/>
    <w:rPr>
      <w:rFonts w:ascii="Wingdings" w:hAnsi="Wingdings" w:cs="Wingdings"/>
    </w:rPr>
  </w:style>
  <w:style w:type="character" w:customStyle="1" w:styleId="WW8Num170z3">
    <w:name w:val="WW8Num170z3"/>
    <w:rsid w:val="00DF53FB"/>
    <w:rPr>
      <w:rFonts w:ascii="Symbol" w:hAnsi="Symbol" w:cs="Symbol"/>
    </w:rPr>
  </w:style>
  <w:style w:type="character" w:customStyle="1" w:styleId="WW8Num171z3">
    <w:name w:val="WW8Num171z3"/>
    <w:rsid w:val="00DF53FB"/>
  </w:style>
  <w:style w:type="character" w:customStyle="1" w:styleId="WW8Num171z4">
    <w:name w:val="WW8Num171z4"/>
    <w:rsid w:val="00DF53FB"/>
  </w:style>
  <w:style w:type="character" w:customStyle="1" w:styleId="WW8Num171z5">
    <w:name w:val="WW8Num171z5"/>
    <w:rsid w:val="00DF53FB"/>
  </w:style>
  <w:style w:type="character" w:customStyle="1" w:styleId="WW8Num171z6">
    <w:name w:val="WW8Num171z6"/>
    <w:rsid w:val="00DF53FB"/>
  </w:style>
  <w:style w:type="character" w:customStyle="1" w:styleId="WW8Num171z7">
    <w:name w:val="WW8Num171z7"/>
    <w:rsid w:val="00DF53FB"/>
  </w:style>
  <w:style w:type="character" w:customStyle="1" w:styleId="WW8Num171z8">
    <w:name w:val="WW8Num171z8"/>
    <w:rsid w:val="00DF53FB"/>
  </w:style>
  <w:style w:type="character" w:customStyle="1" w:styleId="WW8Num172z3">
    <w:name w:val="WW8Num172z3"/>
    <w:rsid w:val="00DF53FB"/>
  </w:style>
  <w:style w:type="character" w:customStyle="1" w:styleId="WW8Num172z4">
    <w:name w:val="WW8Num172z4"/>
    <w:rsid w:val="00DF53FB"/>
  </w:style>
  <w:style w:type="character" w:customStyle="1" w:styleId="WW8Num172z5">
    <w:name w:val="WW8Num172z5"/>
    <w:rsid w:val="00DF53FB"/>
  </w:style>
  <w:style w:type="character" w:customStyle="1" w:styleId="WW8Num172z6">
    <w:name w:val="WW8Num172z6"/>
    <w:rsid w:val="00DF53FB"/>
  </w:style>
  <w:style w:type="character" w:customStyle="1" w:styleId="WW8Num172z7">
    <w:name w:val="WW8Num172z7"/>
    <w:rsid w:val="00DF53FB"/>
  </w:style>
  <w:style w:type="character" w:customStyle="1" w:styleId="WW8Num172z8">
    <w:name w:val="WW8Num172z8"/>
    <w:rsid w:val="00DF53FB"/>
  </w:style>
  <w:style w:type="character" w:customStyle="1" w:styleId="WW8Num174z2">
    <w:name w:val="WW8Num174z2"/>
    <w:rsid w:val="00DF53FB"/>
    <w:rPr>
      <w:rFonts w:ascii="Wingdings" w:hAnsi="Wingdings" w:cs="Wingdings"/>
    </w:rPr>
  </w:style>
  <w:style w:type="character" w:customStyle="1" w:styleId="WW8Num174z3">
    <w:name w:val="WW8Num174z3"/>
    <w:rsid w:val="00DF53FB"/>
    <w:rPr>
      <w:rFonts w:ascii="Symbol" w:hAnsi="Symbol" w:cs="Symbol"/>
    </w:rPr>
  </w:style>
  <w:style w:type="character" w:customStyle="1" w:styleId="WW8Num175z3">
    <w:name w:val="WW8Num175z3"/>
    <w:rsid w:val="00DF53FB"/>
    <w:rPr>
      <w:rFonts w:ascii="Symbol" w:hAnsi="Symbol" w:cs="Symbol"/>
    </w:rPr>
  </w:style>
  <w:style w:type="character" w:customStyle="1" w:styleId="WW8Num176z3">
    <w:name w:val="WW8Num176z3"/>
    <w:rsid w:val="00DF53FB"/>
    <w:rPr>
      <w:rFonts w:ascii="Symbol" w:hAnsi="Symbol" w:cs="Symbol"/>
    </w:rPr>
  </w:style>
  <w:style w:type="character" w:customStyle="1" w:styleId="WW8Num177z3">
    <w:name w:val="WW8Num177z3"/>
    <w:rsid w:val="00DF53FB"/>
    <w:rPr>
      <w:rFonts w:ascii="Symbol" w:hAnsi="Symbol" w:cs="Symbol"/>
    </w:rPr>
  </w:style>
  <w:style w:type="character" w:customStyle="1" w:styleId="WW8Num180z2">
    <w:name w:val="WW8Num180z2"/>
    <w:rsid w:val="00DF53FB"/>
    <w:rPr>
      <w:rFonts w:ascii="Wingdings" w:hAnsi="Wingdings" w:cs="Wingdings"/>
    </w:rPr>
  </w:style>
  <w:style w:type="character" w:customStyle="1" w:styleId="WW8Num180z3">
    <w:name w:val="WW8Num180z3"/>
    <w:rsid w:val="00DF53FB"/>
    <w:rPr>
      <w:rFonts w:ascii="Symbol" w:hAnsi="Symbol" w:cs="Symbol"/>
    </w:rPr>
  </w:style>
  <w:style w:type="character" w:customStyle="1" w:styleId="WW8Num182z3">
    <w:name w:val="WW8Num182z3"/>
    <w:rsid w:val="00DF53FB"/>
    <w:rPr>
      <w:rFonts w:ascii="Symbol" w:hAnsi="Symbol" w:cs="Symbol"/>
    </w:rPr>
  </w:style>
  <w:style w:type="character" w:customStyle="1" w:styleId="WW8Num183z2">
    <w:name w:val="WW8Num183z2"/>
    <w:rsid w:val="00DF53FB"/>
  </w:style>
  <w:style w:type="character" w:customStyle="1" w:styleId="WW8Num183z3">
    <w:name w:val="WW8Num183z3"/>
    <w:rsid w:val="00DF53FB"/>
  </w:style>
  <w:style w:type="character" w:customStyle="1" w:styleId="WW8Num183z4">
    <w:name w:val="WW8Num183z4"/>
    <w:rsid w:val="00DF53FB"/>
  </w:style>
  <w:style w:type="character" w:customStyle="1" w:styleId="WW8Num183z5">
    <w:name w:val="WW8Num183z5"/>
    <w:rsid w:val="00DF53FB"/>
  </w:style>
  <w:style w:type="character" w:customStyle="1" w:styleId="WW8Num183z6">
    <w:name w:val="WW8Num183z6"/>
    <w:rsid w:val="00DF53FB"/>
  </w:style>
  <w:style w:type="character" w:customStyle="1" w:styleId="WW8Num183z7">
    <w:name w:val="WW8Num183z7"/>
    <w:rsid w:val="00DF53FB"/>
  </w:style>
  <w:style w:type="character" w:customStyle="1" w:styleId="WW8Num183z8">
    <w:name w:val="WW8Num183z8"/>
    <w:rsid w:val="00DF53FB"/>
  </w:style>
  <w:style w:type="character" w:customStyle="1" w:styleId="WW8Num184z3">
    <w:name w:val="WW8Num184z3"/>
    <w:rsid w:val="00DF53FB"/>
    <w:rPr>
      <w:rFonts w:ascii="Symbol" w:hAnsi="Symbol" w:cs="Symbol"/>
    </w:rPr>
  </w:style>
  <w:style w:type="character" w:customStyle="1" w:styleId="WW8Num185z2">
    <w:name w:val="WW8Num185z2"/>
    <w:rsid w:val="00DF53FB"/>
    <w:rPr>
      <w:rFonts w:ascii="Wingdings" w:hAnsi="Wingdings" w:cs="Wingdings"/>
    </w:rPr>
  </w:style>
  <w:style w:type="character" w:customStyle="1" w:styleId="WW8Num186z2">
    <w:name w:val="WW8Num186z2"/>
    <w:rsid w:val="00DF53FB"/>
    <w:rPr>
      <w:rFonts w:ascii="Wingdings" w:hAnsi="Wingdings" w:cs="Wingdings"/>
    </w:rPr>
  </w:style>
  <w:style w:type="character" w:customStyle="1" w:styleId="WW8Num186z3">
    <w:name w:val="WW8Num186z3"/>
    <w:rsid w:val="00DF53FB"/>
    <w:rPr>
      <w:rFonts w:ascii="Symbol" w:hAnsi="Symbol" w:cs="Symbol"/>
    </w:rPr>
  </w:style>
  <w:style w:type="character" w:customStyle="1" w:styleId="WW8Num187z3">
    <w:name w:val="WW8Num187z3"/>
    <w:rsid w:val="00DF53FB"/>
    <w:rPr>
      <w:rFonts w:ascii="Symbol" w:hAnsi="Symbol" w:cs="Symbol"/>
    </w:rPr>
  </w:style>
  <w:style w:type="character" w:customStyle="1" w:styleId="WW8Num188z3">
    <w:name w:val="WW8Num188z3"/>
    <w:rsid w:val="00DF53FB"/>
    <w:rPr>
      <w:rFonts w:ascii="Symbol" w:hAnsi="Symbol" w:cs="Symbol"/>
    </w:rPr>
  </w:style>
  <w:style w:type="character" w:customStyle="1" w:styleId="WW8Num188z4">
    <w:name w:val="WW8Num188z4"/>
    <w:rsid w:val="00DF53FB"/>
    <w:rPr>
      <w:rFonts w:ascii="Courier New" w:hAnsi="Courier New" w:cs="Courier New"/>
    </w:rPr>
  </w:style>
  <w:style w:type="character" w:customStyle="1" w:styleId="WW8Num190z2">
    <w:name w:val="WW8Num190z2"/>
    <w:rsid w:val="00DF53FB"/>
    <w:rPr>
      <w:rFonts w:ascii="Wingdings" w:hAnsi="Wingdings" w:cs="Wingdings"/>
    </w:rPr>
  </w:style>
  <w:style w:type="character" w:customStyle="1" w:styleId="WW8Num190z3">
    <w:name w:val="WW8Num190z3"/>
    <w:rsid w:val="00DF53FB"/>
    <w:rPr>
      <w:rFonts w:ascii="Symbol" w:hAnsi="Symbol" w:cs="Symbol"/>
    </w:rPr>
  </w:style>
  <w:style w:type="character" w:customStyle="1" w:styleId="WW8Num191z2">
    <w:name w:val="WW8Num191z2"/>
    <w:rsid w:val="00DF53FB"/>
  </w:style>
  <w:style w:type="character" w:customStyle="1" w:styleId="WW8Num191z3">
    <w:name w:val="WW8Num191z3"/>
    <w:rsid w:val="00DF53FB"/>
  </w:style>
  <w:style w:type="character" w:customStyle="1" w:styleId="WW8Num191z4">
    <w:name w:val="WW8Num191z4"/>
    <w:rsid w:val="00DF53FB"/>
  </w:style>
  <w:style w:type="character" w:customStyle="1" w:styleId="WW8Num191z5">
    <w:name w:val="WW8Num191z5"/>
    <w:rsid w:val="00DF53FB"/>
  </w:style>
  <w:style w:type="character" w:customStyle="1" w:styleId="WW8Num191z6">
    <w:name w:val="WW8Num191z6"/>
    <w:rsid w:val="00DF53FB"/>
  </w:style>
  <w:style w:type="character" w:customStyle="1" w:styleId="WW8Num191z7">
    <w:name w:val="WW8Num191z7"/>
    <w:rsid w:val="00DF53FB"/>
  </w:style>
  <w:style w:type="character" w:customStyle="1" w:styleId="WW8Num191z8">
    <w:name w:val="WW8Num191z8"/>
    <w:rsid w:val="00DF53FB"/>
  </w:style>
  <w:style w:type="character" w:customStyle="1" w:styleId="WW8Num194z2">
    <w:name w:val="WW8Num194z2"/>
    <w:rsid w:val="00DF53FB"/>
    <w:rPr>
      <w:rFonts w:ascii="Wingdings" w:hAnsi="Wingdings" w:cs="Wingdings"/>
    </w:rPr>
  </w:style>
  <w:style w:type="character" w:customStyle="1" w:styleId="WW8Num196z3">
    <w:name w:val="WW8Num196z3"/>
    <w:rsid w:val="00DF53FB"/>
    <w:rPr>
      <w:rFonts w:ascii="Symbol" w:hAnsi="Symbol" w:cs="Symbol"/>
    </w:rPr>
  </w:style>
  <w:style w:type="character" w:customStyle="1" w:styleId="WW8Num197z2">
    <w:name w:val="WW8Num197z2"/>
    <w:rsid w:val="00DF53FB"/>
    <w:rPr>
      <w:rFonts w:ascii="Wingdings" w:hAnsi="Wingdings" w:cs="Wingdings"/>
    </w:rPr>
  </w:style>
  <w:style w:type="character" w:customStyle="1" w:styleId="WW8Num197z3">
    <w:name w:val="WW8Num197z3"/>
    <w:rsid w:val="00DF53FB"/>
    <w:rPr>
      <w:rFonts w:ascii="Symbol" w:hAnsi="Symbol" w:cs="Symbol"/>
    </w:rPr>
  </w:style>
  <w:style w:type="character" w:customStyle="1" w:styleId="WW8Num198z3">
    <w:name w:val="WW8Num198z3"/>
    <w:rsid w:val="00DF53FB"/>
    <w:rPr>
      <w:rFonts w:ascii="Symbol" w:hAnsi="Symbol" w:cs="Symbol"/>
    </w:rPr>
  </w:style>
  <w:style w:type="character" w:customStyle="1" w:styleId="WW8Num199z3">
    <w:name w:val="WW8Num199z3"/>
    <w:rsid w:val="00DF53FB"/>
    <w:rPr>
      <w:rFonts w:ascii="Symbol" w:hAnsi="Symbol" w:cs="Symbol"/>
    </w:rPr>
  </w:style>
  <w:style w:type="character" w:customStyle="1" w:styleId="WW8Num202z3">
    <w:name w:val="WW8Num202z3"/>
    <w:rsid w:val="00DF53FB"/>
    <w:rPr>
      <w:rFonts w:ascii="Symbol" w:hAnsi="Symbol" w:cs="Symbol"/>
    </w:rPr>
  </w:style>
  <w:style w:type="character" w:customStyle="1" w:styleId="WW8Num203z3">
    <w:name w:val="WW8Num203z3"/>
    <w:rsid w:val="00DF53FB"/>
    <w:rPr>
      <w:rFonts w:ascii="Symbol" w:hAnsi="Symbol" w:cs="Symbol"/>
    </w:rPr>
  </w:style>
  <w:style w:type="character" w:customStyle="1" w:styleId="WW8Num206z2">
    <w:name w:val="WW8Num206z2"/>
    <w:rsid w:val="00DF53FB"/>
    <w:rPr>
      <w:rFonts w:ascii="Wingdings" w:hAnsi="Wingdings" w:cs="Wingdings"/>
    </w:rPr>
  </w:style>
  <w:style w:type="character" w:customStyle="1" w:styleId="WW8Num206z3">
    <w:name w:val="WW8Num206z3"/>
    <w:rsid w:val="00DF53FB"/>
    <w:rPr>
      <w:rFonts w:ascii="Symbol" w:hAnsi="Symbol" w:cs="Symbol"/>
    </w:rPr>
  </w:style>
  <w:style w:type="character" w:customStyle="1" w:styleId="WW8Num207z3">
    <w:name w:val="WW8Num207z3"/>
    <w:rsid w:val="00DF53FB"/>
    <w:rPr>
      <w:rFonts w:ascii="Symbol" w:hAnsi="Symbol" w:cs="Symbol"/>
    </w:rPr>
  </w:style>
  <w:style w:type="character" w:customStyle="1" w:styleId="WW8Num208z3">
    <w:name w:val="WW8Num208z3"/>
    <w:rsid w:val="00DF53FB"/>
    <w:rPr>
      <w:rFonts w:ascii="Symbol" w:hAnsi="Symbol" w:cs="Symbol"/>
    </w:rPr>
  </w:style>
  <w:style w:type="character" w:customStyle="1" w:styleId="WW8Num209z2">
    <w:name w:val="WW8Num209z2"/>
    <w:rsid w:val="00DF53FB"/>
  </w:style>
  <w:style w:type="character" w:customStyle="1" w:styleId="WW8Num209z3">
    <w:name w:val="WW8Num209z3"/>
    <w:rsid w:val="00DF53FB"/>
  </w:style>
  <w:style w:type="character" w:customStyle="1" w:styleId="WW8Num209z4">
    <w:name w:val="WW8Num209z4"/>
    <w:rsid w:val="00DF53FB"/>
  </w:style>
  <w:style w:type="character" w:customStyle="1" w:styleId="WW8Num209z5">
    <w:name w:val="WW8Num209z5"/>
    <w:rsid w:val="00DF53FB"/>
  </w:style>
  <w:style w:type="character" w:customStyle="1" w:styleId="WW8Num209z6">
    <w:name w:val="WW8Num209z6"/>
    <w:rsid w:val="00DF53FB"/>
  </w:style>
  <w:style w:type="character" w:customStyle="1" w:styleId="WW8Num209z7">
    <w:name w:val="WW8Num209z7"/>
    <w:rsid w:val="00DF53FB"/>
  </w:style>
  <w:style w:type="character" w:customStyle="1" w:styleId="WW8Num209z8">
    <w:name w:val="WW8Num209z8"/>
    <w:rsid w:val="00DF53FB"/>
  </w:style>
  <w:style w:type="character" w:customStyle="1" w:styleId="WW8Num210z2">
    <w:name w:val="WW8Num210z2"/>
    <w:rsid w:val="00DF53FB"/>
    <w:rPr>
      <w:rFonts w:ascii="Wingdings" w:hAnsi="Wingdings" w:cs="Wingdings"/>
    </w:rPr>
  </w:style>
  <w:style w:type="character" w:customStyle="1" w:styleId="WW8Num210z3">
    <w:name w:val="WW8Num210z3"/>
    <w:rsid w:val="00DF53FB"/>
    <w:rPr>
      <w:rFonts w:ascii="Symbol" w:hAnsi="Symbol" w:cs="Symbol"/>
    </w:rPr>
  </w:style>
  <w:style w:type="character" w:customStyle="1" w:styleId="WW8Num211z2">
    <w:name w:val="WW8Num211z2"/>
    <w:rsid w:val="00DF53FB"/>
    <w:rPr>
      <w:rFonts w:ascii="Wingdings" w:hAnsi="Wingdings" w:cs="Wingdings"/>
    </w:rPr>
  </w:style>
  <w:style w:type="character" w:customStyle="1" w:styleId="WW8Num211z3">
    <w:name w:val="WW8Num211z3"/>
    <w:rsid w:val="00DF53FB"/>
    <w:rPr>
      <w:rFonts w:ascii="Symbol" w:hAnsi="Symbol" w:cs="Symbol"/>
    </w:rPr>
  </w:style>
  <w:style w:type="character" w:customStyle="1" w:styleId="WW8Num212z2">
    <w:name w:val="WW8Num212z2"/>
    <w:rsid w:val="00DF53FB"/>
    <w:rPr>
      <w:rFonts w:ascii="Wingdings" w:hAnsi="Wingdings" w:cs="Wingdings"/>
    </w:rPr>
  </w:style>
  <w:style w:type="character" w:customStyle="1" w:styleId="WW8Num213z2">
    <w:name w:val="WW8Num213z2"/>
    <w:rsid w:val="00DF53FB"/>
    <w:rPr>
      <w:rFonts w:ascii="Wingdings" w:hAnsi="Wingdings" w:cs="Wingdings"/>
    </w:rPr>
  </w:style>
  <w:style w:type="character" w:customStyle="1" w:styleId="WW8Num213z3">
    <w:name w:val="WW8Num213z3"/>
    <w:rsid w:val="00DF53FB"/>
    <w:rPr>
      <w:rFonts w:ascii="Symbol" w:hAnsi="Symbol" w:cs="Symbol"/>
    </w:rPr>
  </w:style>
  <w:style w:type="character" w:customStyle="1" w:styleId="WW8Num214z2">
    <w:name w:val="WW8Num214z2"/>
    <w:rsid w:val="00DF53FB"/>
    <w:rPr>
      <w:rFonts w:ascii="Wingdings" w:hAnsi="Wingdings" w:cs="Wingdings"/>
    </w:rPr>
  </w:style>
  <w:style w:type="character" w:customStyle="1" w:styleId="WW8Num214z3">
    <w:name w:val="WW8Num214z3"/>
    <w:rsid w:val="00DF53FB"/>
    <w:rPr>
      <w:rFonts w:ascii="Symbol" w:hAnsi="Symbol" w:cs="Symbol"/>
    </w:rPr>
  </w:style>
  <w:style w:type="character" w:customStyle="1" w:styleId="WW8Num215z2">
    <w:name w:val="WW8Num215z2"/>
    <w:rsid w:val="00DF53FB"/>
    <w:rPr>
      <w:rFonts w:ascii="Wingdings" w:hAnsi="Wingdings" w:cs="Wingdings"/>
    </w:rPr>
  </w:style>
  <w:style w:type="character" w:customStyle="1" w:styleId="WW8Num216z3">
    <w:name w:val="WW8Num216z3"/>
    <w:rsid w:val="00DF53FB"/>
    <w:rPr>
      <w:rFonts w:ascii="Symbol" w:hAnsi="Symbol" w:cs="Symbol"/>
    </w:rPr>
  </w:style>
  <w:style w:type="character" w:customStyle="1" w:styleId="WW8Num217z2">
    <w:name w:val="WW8Num217z2"/>
    <w:rsid w:val="00DF53FB"/>
    <w:rPr>
      <w:rFonts w:ascii="Wingdings" w:hAnsi="Wingdings" w:cs="Wingdings"/>
    </w:rPr>
  </w:style>
  <w:style w:type="character" w:customStyle="1" w:styleId="WW8Num217z3">
    <w:name w:val="WW8Num217z3"/>
    <w:rsid w:val="00DF53FB"/>
    <w:rPr>
      <w:rFonts w:ascii="Symbol" w:hAnsi="Symbol" w:cs="Symbol"/>
    </w:rPr>
  </w:style>
  <w:style w:type="character" w:customStyle="1" w:styleId="WW8Num218z2">
    <w:name w:val="WW8Num218z2"/>
    <w:rsid w:val="00DF53FB"/>
    <w:rPr>
      <w:rFonts w:ascii="Wingdings" w:hAnsi="Wingdings" w:cs="Wingdings"/>
    </w:rPr>
  </w:style>
  <w:style w:type="character" w:customStyle="1" w:styleId="WW8Num218z3">
    <w:name w:val="WW8Num218z3"/>
    <w:rsid w:val="00DF53FB"/>
    <w:rPr>
      <w:rFonts w:ascii="Symbol" w:hAnsi="Symbol" w:cs="Symbol"/>
    </w:rPr>
  </w:style>
  <w:style w:type="character" w:customStyle="1" w:styleId="WW8Num219z2">
    <w:name w:val="WW8Num219z2"/>
    <w:rsid w:val="00DF53FB"/>
    <w:rPr>
      <w:rFonts w:ascii="Wingdings" w:hAnsi="Wingdings" w:cs="Wingdings"/>
    </w:rPr>
  </w:style>
  <w:style w:type="character" w:customStyle="1" w:styleId="WW8Num219z3">
    <w:name w:val="WW8Num219z3"/>
    <w:rsid w:val="00DF53FB"/>
    <w:rPr>
      <w:rFonts w:ascii="Symbol" w:hAnsi="Symbol" w:cs="Symbol"/>
    </w:rPr>
  </w:style>
  <w:style w:type="character" w:customStyle="1" w:styleId="WW8Num220z3">
    <w:name w:val="WW8Num220z3"/>
    <w:rsid w:val="00DF53FB"/>
  </w:style>
  <w:style w:type="character" w:customStyle="1" w:styleId="WW8Num220z4">
    <w:name w:val="WW8Num220z4"/>
    <w:rsid w:val="00DF53FB"/>
  </w:style>
  <w:style w:type="character" w:customStyle="1" w:styleId="WW8Num220z5">
    <w:name w:val="WW8Num220z5"/>
    <w:rsid w:val="00DF53FB"/>
  </w:style>
  <w:style w:type="character" w:customStyle="1" w:styleId="WW8Num220z6">
    <w:name w:val="WW8Num220z6"/>
    <w:rsid w:val="00DF53FB"/>
  </w:style>
  <w:style w:type="character" w:customStyle="1" w:styleId="WW8Num220z7">
    <w:name w:val="WW8Num220z7"/>
    <w:rsid w:val="00DF53FB"/>
  </w:style>
  <w:style w:type="character" w:customStyle="1" w:styleId="WW8Num220z8">
    <w:name w:val="WW8Num220z8"/>
    <w:rsid w:val="00DF53FB"/>
  </w:style>
  <w:style w:type="character" w:customStyle="1" w:styleId="WW8Num221z3">
    <w:name w:val="WW8Num221z3"/>
    <w:rsid w:val="00DF53FB"/>
    <w:rPr>
      <w:rFonts w:ascii="Symbol" w:hAnsi="Symbol" w:cs="Symbol"/>
    </w:rPr>
  </w:style>
  <w:style w:type="character" w:customStyle="1" w:styleId="Domylnaczcionkaakapitu3">
    <w:name w:val="Domyślna czcionka akapitu3"/>
    <w:rsid w:val="00DF53FB"/>
  </w:style>
  <w:style w:type="character" w:customStyle="1" w:styleId="WW8Num9z4">
    <w:name w:val="WW8Num9z4"/>
    <w:rsid w:val="00DF53FB"/>
  </w:style>
  <w:style w:type="character" w:customStyle="1" w:styleId="WW8Num9z5">
    <w:name w:val="WW8Num9z5"/>
    <w:rsid w:val="00DF53FB"/>
  </w:style>
  <w:style w:type="character" w:customStyle="1" w:styleId="WW8Num9z6">
    <w:name w:val="WW8Num9z6"/>
    <w:rsid w:val="00DF53FB"/>
  </w:style>
  <w:style w:type="character" w:customStyle="1" w:styleId="WW8Num9z7">
    <w:name w:val="WW8Num9z7"/>
    <w:rsid w:val="00DF53FB"/>
  </w:style>
  <w:style w:type="character" w:customStyle="1" w:styleId="WW8Num9z8">
    <w:name w:val="WW8Num9z8"/>
    <w:rsid w:val="00DF53FB"/>
  </w:style>
  <w:style w:type="character" w:customStyle="1" w:styleId="WW8Num13z4">
    <w:name w:val="WW8Num13z4"/>
    <w:rsid w:val="00DF53FB"/>
    <w:rPr>
      <w:rFonts w:ascii="Courier New" w:hAnsi="Courier New" w:cs="Courier New"/>
    </w:rPr>
  </w:style>
  <w:style w:type="character" w:customStyle="1" w:styleId="WW8Num31z1">
    <w:name w:val="WW8Num31z1"/>
    <w:rsid w:val="00DF53FB"/>
    <w:rPr>
      <w:rFonts w:ascii="Wingdings" w:hAnsi="Wingdings" w:cs="Wingdings"/>
    </w:rPr>
  </w:style>
  <w:style w:type="character" w:customStyle="1" w:styleId="WW8Num31z2">
    <w:name w:val="WW8Num31z2"/>
    <w:rsid w:val="00DF53FB"/>
  </w:style>
  <w:style w:type="character" w:customStyle="1" w:styleId="WW8Num31z3">
    <w:name w:val="WW8Num31z3"/>
    <w:rsid w:val="00DF53FB"/>
  </w:style>
  <w:style w:type="character" w:customStyle="1" w:styleId="WW8Num31z4">
    <w:name w:val="WW8Num31z4"/>
    <w:rsid w:val="00DF53FB"/>
  </w:style>
  <w:style w:type="character" w:customStyle="1" w:styleId="WW8Num31z5">
    <w:name w:val="WW8Num31z5"/>
    <w:rsid w:val="00DF53FB"/>
  </w:style>
  <w:style w:type="character" w:customStyle="1" w:styleId="WW8Num31z6">
    <w:name w:val="WW8Num31z6"/>
    <w:rsid w:val="00DF53FB"/>
  </w:style>
  <w:style w:type="character" w:customStyle="1" w:styleId="WW8Num31z7">
    <w:name w:val="WW8Num31z7"/>
    <w:rsid w:val="00DF53FB"/>
  </w:style>
  <w:style w:type="character" w:customStyle="1" w:styleId="WW8Num31z8">
    <w:name w:val="WW8Num31z8"/>
    <w:rsid w:val="00DF53FB"/>
  </w:style>
  <w:style w:type="character" w:customStyle="1" w:styleId="WW8Num36z1">
    <w:name w:val="WW8Num36z1"/>
    <w:rsid w:val="00DF53FB"/>
    <w:rPr>
      <w:rFonts w:ascii="Courier New" w:hAnsi="Courier New" w:cs="Courier New"/>
    </w:rPr>
  </w:style>
  <w:style w:type="character" w:customStyle="1" w:styleId="WW8Num36z2">
    <w:name w:val="WW8Num36z2"/>
    <w:rsid w:val="00DF53FB"/>
    <w:rPr>
      <w:rFonts w:ascii="Wingdings" w:hAnsi="Wingdings" w:cs="Wingdings"/>
    </w:rPr>
  </w:style>
  <w:style w:type="character" w:customStyle="1" w:styleId="WW8Num36z3">
    <w:name w:val="WW8Num36z3"/>
    <w:rsid w:val="00DF53FB"/>
  </w:style>
  <w:style w:type="character" w:customStyle="1" w:styleId="WW8Num36z4">
    <w:name w:val="WW8Num36z4"/>
    <w:rsid w:val="00DF53FB"/>
  </w:style>
  <w:style w:type="character" w:customStyle="1" w:styleId="WW8Num36z5">
    <w:name w:val="WW8Num36z5"/>
    <w:rsid w:val="00DF53FB"/>
  </w:style>
  <w:style w:type="character" w:customStyle="1" w:styleId="WW8Num36z6">
    <w:name w:val="WW8Num36z6"/>
    <w:rsid w:val="00DF53FB"/>
  </w:style>
  <w:style w:type="character" w:customStyle="1" w:styleId="WW8Num36z7">
    <w:name w:val="WW8Num36z7"/>
    <w:rsid w:val="00DF53FB"/>
  </w:style>
  <w:style w:type="character" w:customStyle="1" w:styleId="WW8Num36z8">
    <w:name w:val="WW8Num36z8"/>
    <w:rsid w:val="00DF53FB"/>
  </w:style>
  <w:style w:type="character" w:customStyle="1" w:styleId="WW8Num65z1">
    <w:name w:val="WW8Num65z1"/>
    <w:rsid w:val="00DF53FB"/>
    <w:rPr>
      <w:rFonts w:ascii="Courier New" w:hAnsi="Courier New" w:cs="Courier New"/>
    </w:rPr>
  </w:style>
  <w:style w:type="character" w:customStyle="1" w:styleId="WW8Num65z3">
    <w:name w:val="WW8Num65z3"/>
    <w:rsid w:val="00DF53FB"/>
    <w:rPr>
      <w:rFonts w:ascii="Symbol" w:hAnsi="Symbol" w:cs="Symbol"/>
    </w:rPr>
  </w:style>
  <w:style w:type="character" w:customStyle="1" w:styleId="WW8Num65z4">
    <w:name w:val="WW8Num65z4"/>
    <w:rsid w:val="00DF53FB"/>
    <w:rPr>
      <w:rFonts w:ascii="Courier New" w:hAnsi="Courier New" w:cs="Courier New"/>
    </w:rPr>
  </w:style>
  <w:style w:type="character" w:customStyle="1" w:styleId="WW8Num88z1">
    <w:name w:val="WW8Num88z1"/>
    <w:rsid w:val="00DF53FB"/>
  </w:style>
  <w:style w:type="character" w:customStyle="1" w:styleId="WW8Num111z1">
    <w:name w:val="WW8Num111z1"/>
    <w:rsid w:val="00DF53FB"/>
  </w:style>
  <w:style w:type="character" w:customStyle="1" w:styleId="WW8Num127z4">
    <w:name w:val="WW8Num127z4"/>
    <w:rsid w:val="00DF53FB"/>
    <w:rPr>
      <w:rFonts w:ascii="Courier New" w:hAnsi="Courier New" w:cs="Courier New"/>
    </w:rPr>
  </w:style>
  <w:style w:type="character" w:customStyle="1" w:styleId="WW8Num127z5">
    <w:name w:val="WW8Num127z5"/>
    <w:rsid w:val="00DF53FB"/>
    <w:rPr>
      <w:rFonts w:ascii="Wingdings" w:hAnsi="Wingdings" w:cs="Wingdings"/>
    </w:rPr>
  </w:style>
  <w:style w:type="character" w:customStyle="1" w:styleId="WW8Num132z4">
    <w:name w:val="WW8Num132z4"/>
    <w:rsid w:val="00DF53FB"/>
  </w:style>
  <w:style w:type="character" w:customStyle="1" w:styleId="WW8Num132z5">
    <w:name w:val="WW8Num132z5"/>
    <w:rsid w:val="00DF53FB"/>
  </w:style>
  <w:style w:type="character" w:customStyle="1" w:styleId="WW8Num132z6">
    <w:name w:val="WW8Num132z6"/>
    <w:rsid w:val="00DF53FB"/>
  </w:style>
  <w:style w:type="character" w:customStyle="1" w:styleId="WW8Num132z7">
    <w:name w:val="WW8Num132z7"/>
    <w:rsid w:val="00DF53FB"/>
  </w:style>
  <w:style w:type="character" w:customStyle="1" w:styleId="WW8Num132z8">
    <w:name w:val="WW8Num132z8"/>
    <w:rsid w:val="00DF53FB"/>
  </w:style>
  <w:style w:type="character" w:customStyle="1" w:styleId="WW8Num133z4">
    <w:name w:val="WW8Num133z4"/>
    <w:rsid w:val="00DF53FB"/>
  </w:style>
  <w:style w:type="character" w:customStyle="1" w:styleId="WW8Num133z5">
    <w:name w:val="WW8Num133z5"/>
    <w:rsid w:val="00DF53FB"/>
  </w:style>
  <w:style w:type="character" w:customStyle="1" w:styleId="WW8Num133z6">
    <w:name w:val="WW8Num133z6"/>
    <w:rsid w:val="00DF53FB"/>
  </w:style>
  <w:style w:type="character" w:customStyle="1" w:styleId="WW8Num133z7">
    <w:name w:val="WW8Num133z7"/>
    <w:rsid w:val="00DF53FB"/>
  </w:style>
  <w:style w:type="character" w:customStyle="1" w:styleId="WW8Num133z8">
    <w:name w:val="WW8Num133z8"/>
    <w:rsid w:val="00DF53FB"/>
  </w:style>
  <w:style w:type="character" w:customStyle="1" w:styleId="WW8Num139z4">
    <w:name w:val="WW8Num139z4"/>
    <w:rsid w:val="00DF53FB"/>
  </w:style>
  <w:style w:type="character" w:customStyle="1" w:styleId="WW8Num139z5">
    <w:name w:val="WW8Num139z5"/>
    <w:rsid w:val="00DF53FB"/>
  </w:style>
  <w:style w:type="character" w:customStyle="1" w:styleId="WW8Num139z6">
    <w:name w:val="WW8Num139z6"/>
    <w:rsid w:val="00DF53FB"/>
  </w:style>
  <w:style w:type="character" w:customStyle="1" w:styleId="WW8Num139z7">
    <w:name w:val="WW8Num139z7"/>
    <w:rsid w:val="00DF53FB"/>
  </w:style>
  <w:style w:type="character" w:customStyle="1" w:styleId="WW8Num139z8">
    <w:name w:val="WW8Num139z8"/>
    <w:rsid w:val="00DF53FB"/>
  </w:style>
  <w:style w:type="character" w:customStyle="1" w:styleId="WW8Num148z3">
    <w:name w:val="WW8Num148z3"/>
    <w:rsid w:val="00DF53FB"/>
  </w:style>
  <w:style w:type="character" w:customStyle="1" w:styleId="WW8Num148z4">
    <w:name w:val="WW8Num148z4"/>
    <w:rsid w:val="00DF53FB"/>
  </w:style>
  <w:style w:type="character" w:customStyle="1" w:styleId="WW8Num148z5">
    <w:name w:val="WW8Num148z5"/>
    <w:rsid w:val="00DF53FB"/>
  </w:style>
  <w:style w:type="character" w:customStyle="1" w:styleId="WW8Num148z6">
    <w:name w:val="WW8Num148z6"/>
    <w:rsid w:val="00DF53FB"/>
  </w:style>
  <w:style w:type="character" w:customStyle="1" w:styleId="WW8Num148z7">
    <w:name w:val="WW8Num148z7"/>
    <w:rsid w:val="00DF53FB"/>
  </w:style>
  <w:style w:type="character" w:customStyle="1" w:styleId="WW8Num148z8">
    <w:name w:val="WW8Num148z8"/>
    <w:rsid w:val="00DF53FB"/>
  </w:style>
  <w:style w:type="character" w:customStyle="1" w:styleId="WW8Num149z5">
    <w:name w:val="WW8Num149z5"/>
    <w:rsid w:val="00DF53FB"/>
  </w:style>
  <w:style w:type="character" w:customStyle="1" w:styleId="WW8Num149z6">
    <w:name w:val="WW8Num149z6"/>
    <w:rsid w:val="00DF53FB"/>
  </w:style>
  <w:style w:type="character" w:customStyle="1" w:styleId="WW8Num149z7">
    <w:name w:val="WW8Num149z7"/>
    <w:rsid w:val="00DF53FB"/>
  </w:style>
  <w:style w:type="character" w:customStyle="1" w:styleId="WW8Num149z8">
    <w:name w:val="WW8Num149z8"/>
    <w:rsid w:val="00DF53FB"/>
  </w:style>
  <w:style w:type="character" w:customStyle="1" w:styleId="WW8Num153z3">
    <w:name w:val="WW8Num153z3"/>
    <w:rsid w:val="00DF53FB"/>
    <w:rPr>
      <w:rFonts w:ascii="Symbol" w:hAnsi="Symbol" w:cs="Symbol"/>
    </w:rPr>
  </w:style>
  <w:style w:type="character" w:customStyle="1" w:styleId="WW8Num160z3">
    <w:name w:val="WW8Num160z3"/>
    <w:rsid w:val="00DF53FB"/>
    <w:rPr>
      <w:rFonts w:ascii="Symbol" w:hAnsi="Symbol" w:cs="Symbol"/>
    </w:rPr>
  </w:style>
  <w:style w:type="character" w:customStyle="1" w:styleId="Domylnaczcionkaakapitu2">
    <w:name w:val="Domyślna czcionka akapitu2"/>
    <w:rsid w:val="00DF53FB"/>
  </w:style>
  <w:style w:type="character" w:customStyle="1" w:styleId="WW8Num11z1">
    <w:name w:val="WW8Num11z1"/>
    <w:rsid w:val="00DF53FB"/>
    <w:rPr>
      <w:rFonts w:ascii="Courier New" w:hAnsi="Courier New" w:cs="Courier New"/>
    </w:rPr>
  </w:style>
  <w:style w:type="character" w:customStyle="1" w:styleId="WW8Num24z1">
    <w:name w:val="WW8Num24z1"/>
    <w:rsid w:val="00DF53FB"/>
    <w:rPr>
      <w:rFonts w:ascii="Courier New" w:hAnsi="Courier New" w:cs="Courier New"/>
    </w:rPr>
  </w:style>
  <w:style w:type="character" w:customStyle="1" w:styleId="WW8Num32z1">
    <w:name w:val="WW8Num32z1"/>
    <w:rsid w:val="00DF53FB"/>
    <w:rPr>
      <w:rFonts w:ascii="Courier New" w:hAnsi="Courier New" w:cs="Courier New"/>
    </w:rPr>
  </w:style>
  <w:style w:type="character" w:customStyle="1" w:styleId="WW8Num32z3">
    <w:name w:val="WW8Num32z3"/>
    <w:rsid w:val="00DF53FB"/>
    <w:rPr>
      <w:rFonts w:ascii="Symbol" w:hAnsi="Symbol" w:cs="Symbol"/>
    </w:rPr>
  </w:style>
  <w:style w:type="character" w:customStyle="1" w:styleId="WW8Num34z1">
    <w:name w:val="WW8Num34z1"/>
    <w:rsid w:val="00DF53FB"/>
    <w:rPr>
      <w:rFonts w:ascii="Courier New" w:hAnsi="Courier New" w:cs="Courier New"/>
    </w:rPr>
  </w:style>
  <w:style w:type="character" w:customStyle="1" w:styleId="WW8Num34z3">
    <w:name w:val="WW8Num34z3"/>
    <w:rsid w:val="00DF53FB"/>
    <w:rPr>
      <w:rFonts w:ascii="Symbol" w:hAnsi="Symbol" w:cs="Symbol"/>
    </w:rPr>
  </w:style>
  <w:style w:type="character" w:customStyle="1" w:styleId="WW8Num37z1">
    <w:name w:val="WW8Num37z1"/>
    <w:rsid w:val="00DF53FB"/>
    <w:rPr>
      <w:rFonts w:ascii="Courier New" w:hAnsi="Courier New" w:cs="Courier New"/>
    </w:rPr>
  </w:style>
  <w:style w:type="character" w:customStyle="1" w:styleId="WW8Num37z3">
    <w:name w:val="WW8Num37z3"/>
    <w:rsid w:val="00DF53FB"/>
    <w:rPr>
      <w:rFonts w:ascii="Symbol" w:hAnsi="Symbol" w:cs="Symbol"/>
    </w:rPr>
  </w:style>
  <w:style w:type="character" w:customStyle="1" w:styleId="WW8Num38z1">
    <w:name w:val="WW8Num38z1"/>
    <w:rsid w:val="00DF53FB"/>
    <w:rPr>
      <w:rFonts w:ascii="Courier New" w:hAnsi="Courier New" w:cs="Courier New"/>
    </w:rPr>
  </w:style>
  <w:style w:type="character" w:customStyle="1" w:styleId="WW8Num38z3">
    <w:name w:val="WW8Num38z3"/>
    <w:rsid w:val="00DF53FB"/>
    <w:rPr>
      <w:rFonts w:ascii="Symbol" w:hAnsi="Symbol" w:cs="Symbol"/>
    </w:rPr>
  </w:style>
  <w:style w:type="character" w:customStyle="1" w:styleId="WW8Num40z1">
    <w:name w:val="WW8Num40z1"/>
    <w:rsid w:val="00DF53FB"/>
    <w:rPr>
      <w:rFonts w:ascii="Wingdings" w:hAnsi="Wingdings" w:cs="Wingdings"/>
    </w:rPr>
  </w:style>
  <w:style w:type="character" w:customStyle="1" w:styleId="WW8Num41z1">
    <w:name w:val="WW8Num41z1"/>
    <w:rsid w:val="00DF53FB"/>
    <w:rPr>
      <w:rFonts w:ascii="Courier New" w:hAnsi="Courier New" w:cs="Courier New"/>
    </w:rPr>
  </w:style>
  <w:style w:type="character" w:customStyle="1" w:styleId="WW8Num41z3">
    <w:name w:val="WW8Num41z3"/>
    <w:rsid w:val="00DF53FB"/>
    <w:rPr>
      <w:rFonts w:ascii="Symbol" w:hAnsi="Symbol" w:cs="Symbol"/>
    </w:rPr>
  </w:style>
  <w:style w:type="character" w:customStyle="1" w:styleId="WW8Num44z1">
    <w:name w:val="WW8Num44z1"/>
    <w:rsid w:val="00DF53FB"/>
    <w:rPr>
      <w:rFonts w:ascii="Courier New" w:hAnsi="Courier New" w:cs="Courier New"/>
    </w:rPr>
  </w:style>
  <w:style w:type="character" w:customStyle="1" w:styleId="WW8Num44z3">
    <w:name w:val="WW8Num44z3"/>
    <w:rsid w:val="00DF53FB"/>
    <w:rPr>
      <w:rFonts w:ascii="Symbol" w:hAnsi="Symbol" w:cs="Symbol"/>
    </w:rPr>
  </w:style>
  <w:style w:type="character" w:customStyle="1" w:styleId="WW8Num45z1">
    <w:name w:val="WW8Num45z1"/>
    <w:rsid w:val="00DF53FB"/>
    <w:rPr>
      <w:rFonts w:ascii="Wingdings" w:hAnsi="Wingdings" w:cs="Wingdings"/>
    </w:rPr>
  </w:style>
  <w:style w:type="character" w:customStyle="1" w:styleId="WW8Num46z1">
    <w:name w:val="WW8Num46z1"/>
    <w:rsid w:val="00DF53FB"/>
    <w:rPr>
      <w:rFonts w:ascii="Courier New" w:hAnsi="Courier New" w:cs="Courier New"/>
    </w:rPr>
  </w:style>
  <w:style w:type="character" w:customStyle="1" w:styleId="WW8Num46z3">
    <w:name w:val="WW8Num46z3"/>
    <w:rsid w:val="00DF53FB"/>
    <w:rPr>
      <w:rFonts w:ascii="Symbol" w:hAnsi="Symbol" w:cs="Symbol"/>
    </w:rPr>
  </w:style>
  <w:style w:type="character" w:customStyle="1" w:styleId="WW8Num47z1">
    <w:name w:val="WW8Num47z1"/>
    <w:rsid w:val="00DF53FB"/>
    <w:rPr>
      <w:rFonts w:ascii="Courier New" w:hAnsi="Courier New" w:cs="Courier New"/>
    </w:rPr>
  </w:style>
  <w:style w:type="character" w:customStyle="1" w:styleId="WW8Num47z3">
    <w:name w:val="WW8Num47z3"/>
    <w:rsid w:val="00DF53FB"/>
    <w:rPr>
      <w:rFonts w:ascii="Symbol" w:hAnsi="Symbol" w:cs="Symbol"/>
    </w:rPr>
  </w:style>
  <w:style w:type="character" w:customStyle="1" w:styleId="WW8Num48z1">
    <w:name w:val="WW8Num48z1"/>
    <w:rsid w:val="00DF53FB"/>
    <w:rPr>
      <w:rFonts w:ascii="Courier New" w:hAnsi="Courier New" w:cs="Courier New"/>
    </w:rPr>
  </w:style>
  <w:style w:type="character" w:customStyle="1" w:styleId="WW8Num48z3">
    <w:name w:val="WW8Num48z3"/>
    <w:rsid w:val="00DF53FB"/>
    <w:rPr>
      <w:rFonts w:ascii="Symbol" w:hAnsi="Symbol" w:cs="Symbol"/>
    </w:rPr>
  </w:style>
  <w:style w:type="character" w:customStyle="1" w:styleId="WW8Num49z1">
    <w:name w:val="WW8Num49z1"/>
    <w:rsid w:val="00DF53FB"/>
    <w:rPr>
      <w:rFonts w:ascii="Courier New" w:hAnsi="Courier New" w:cs="Courier New"/>
    </w:rPr>
  </w:style>
  <w:style w:type="character" w:customStyle="1" w:styleId="WW8Num49z3">
    <w:name w:val="WW8Num49z3"/>
    <w:rsid w:val="00DF53FB"/>
    <w:rPr>
      <w:rFonts w:ascii="Symbol" w:hAnsi="Symbol" w:cs="Symbol"/>
    </w:rPr>
  </w:style>
  <w:style w:type="character" w:customStyle="1" w:styleId="WW8Num50z1">
    <w:name w:val="WW8Num50z1"/>
    <w:rsid w:val="00DF53FB"/>
    <w:rPr>
      <w:rFonts w:ascii="Courier New" w:hAnsi="Courier New" w:cs="Courier New"/>
    </w:rPr>
  </w:style>
  <w:style w:type="character" w:customStyle="1" w:styleId="WW8Num50z3">
    <w:name w:val="WW8Num50z3"/>
    <w:rsid w:val="00DF53FB"/>
    <w:rPr>
      <w:rFonts w:ascii="Symbol" w:hAnsi="Symbol" w:cs="Symbol"/>
    </w:rPr>
  </w:style>
  <w:style w:type="character" w:customStyle="1" w:styleId="WW8Num51z1">
    <w:name w:val="WW8Num51z1"/>
    <w:rsid w:val="00DF53FB"/>
    <w:rPr>
      <w:rFonts w:ascii="Courier New" w:hAnsi="Courier New" w:cs="Courier New"/>
    </w:rPr>
  </w:style>
  <w:style w:type="character" w:customStyle="1" w:styleId="WW8Num51z3">
    <w:name w:val="WW8Num51z3"/>
    <w:rsid w:val="00DF53FB"/>
    <w:rPr>
      <w:rFonts w:ascii="Symbol" w:hAnsi="Symbol" w:cs="Symbol"/>
    </w:rPr>
  </w:style>
  <w:style w:type="character" w:customStyle="1" w:styleId="WW8Num52z1">
    <w:name w:val="WW8Num52z1"/>
    <w:rsid w:val="00DF53FB"/>
    <w:rPr>
      <w:rFonts w:ascii="Courier New" w:hAnsi="Courier New" w:cs="Courier New"/>
    </w:rPr>
  </w:style>
  <w:style w:type="character" w:customStyle="1" w:styleId="WW8Num52z3">
    <w:name w:val="WW8Num52z3"/>
    <w:rsid w:val="00DF53FB"/>
    <w:rPr>
      <w:rFonts w:ascii="Symbol" w:hAnsi="Symbol" w:cs="Symbol"/>
    </w:rPr>
  </w:style>
  <w:style w:type="character" w:customStyle="1" w:styleId="WW8Num53z1">
    <w:name w:val="WW8Num53z1"/>
    <w:rsid w:val="00DF53FB"/>
    <w:rPr>
      <w:rFonts w:ascii="Courier New" w:hAnsi="Courier New" w:cs="Courier New"/>
    </w:rPr>
  </w:style>
  <w:style w:type="character" w:customStyle="1" w:styleId="WW8Num53z3">
    <w:name w:val="WW8Num53z3"/>
    <w:rsid w:val="00DF53FB"/>
    <w:rPr>
      <w:rFonts w:ascii="Symbol" w:hAnsi="Symbol" w:cs="Symbol"/>
    </w:rPr>
  </w:style>
  <w:style w:type="character" w:customStyle="1" w:styleId="WW8Num55z1">
    <w:name w:val="WW8Num55z1"/>
    <w:rsid w:val="00DF53FB"/>
    <w:rPr>
      <w:rFonts w:ascii="Courier New" w:hAnsi="Courier New" w:cs="Courier New"/>
    </w:rPr>
  </w:style>
  <w:style w:type="character" w:customStyle="1" w:styleId="WW8Num55z3">
    <w:name w:val="WW8Num55z3"/>
    <w:rsid w:val="00DF53FB"/>
    <w:rPr>
      <w:rFonts w:ascii="Symbol" w:hAnsi="Symbol" w:cs="Symbol"/>
    </w:rPr>
  </w:style>
  <w:style w:type="character" w:customStyle="1" w:styleId="WW8Num58z3">
    <w:name w:val="WW8Num58z3"/>
    <w:rsid w:val="00DF53FB"/>
    <w:rPr>
      <w:rFonts w:ascii="Symbol" w:hAnsi="Symbol" w:cs="Symbol"/>
    </w:rPr>
  </w:style>
  <w:style w:type="character" w:customStyle="1" w:styleId="WW8Num59z1">
    <w:name w:val="WW8Num59z1"/>
    <w:rsid w:val="00DF53FB"/>
    <w:rPr>
      <w:rFonts w:ascii="Courier New" w:hAnsi="Courier New" w:cs="Courier New"/>
    </w:rPr>
  </w:style>
  <w:style w:type="character" w:customStyle="1" w:styleId="WW8Num59z3">
    <w:name w:val="WW8Num59z3"/>
    <w:rsid w:val="00DF53FB"/>
    <w:rPr>
      <w:rFonts w:ascii="Symbol" w:hAnsi="Symbol" w:cs="Symbol"/>
    </w:rPr>
  </w:style>
  <w:style w:type="character" w:customStyle="1" w:styleId="WW8Num60z1">
    <w:name w:val="WW8Num60z1"/>
    <w:rsid w:val="00DF53FB"/>
    <w:rPr>
      <w:rFonts w:ascii="Courier New" w:hAnsi="Courier New" w:cs="Courier New"/>
    </w:rPr>
  </w:style>
  <w:style w:type="character" w:customStyle="1" w:styleId="WW8Num60z3">
    <w:name w:val="WW8Num60z3"/>
    <w:rsid w:val="00DF53FB"/>
    <w:rPr>
      <w:rFonts w:ascii="Symbol" w:hAnsi="Symbol" w:cs="Symbol"/>
    </w:rPr>
  </w:style>
  <w:style w:type="character" w:customStyle="1" w:styleId="WW8Num61z1">
    <w:name w:val="WW8Num61z1"/>
    <w:rsid w:val="00DF53FB"/>
    <w:rPr>
      <w:rFonts w:ascii="Courier New" w:hAnsi="Courier New" w:cs="Courier New"/>
    </w:rPr>
  </w:style>
  <w:style w:type="character" w:customStyle="1" w:styleId="WW8Num61z3">
    <w:name w:val="WW8Num61z3"/>
    <w:rsid w:val="00DF53FB"/>
    <w:rPr>
      <w:rFonts w:ascii="Symbol" w:hAnsi="Symbol" w:cs="Symbol"/>
    </w:rPr>
  </w:style>
  <w:style w:type="character" w:customStyle="1" w:styleId="WW8Num62z1">
    <w:name w:val="WW8Num62z1"/>
    <w:rsid w:val="00DF53FB"/>
    <w:rPr>
      <w:rFonts w:ascii="Courier New" w:hAnsi="Courier New" w:cs="Courier New"/>
    </w:rPr>
  </w:style>
  <w:style w:type="character" w:customStyle="1" w:styleId="WW8Num62z3">
    <w:name w:val="WW8Num62z3"/>
    <w:rsid w:val="00DF53FB"/>
    <w:rPr>
      <w:rFonts w:ascii="Symbol" w:hAnsi="Symbol" w:cs="Symbol"/>
    </w:rPr>
  </w:style>
  <w:style w:type="character" w:customStyle="1" w:styleId="WW8Num63z1">
    <w:name w:val="WW8Num63z1"/>
    <w:rsid w:val="00DF53FB"/>
    <w:rPr>
      <w:rFonts w:ascii="Courier New" w:hAnsi="Courier New" w:cs="Courier New"/>
    </w:rPr>
  </w:style>
  <w:style w:type="character" w:customStyle="1" w:styleId="WW8Num63z3">
    <w:name w:val="WW8Num63z3"/>
    <w:rsid w:val="00DF53FB"/>
    <w:rPr>
      <w:rFonts w:ascii="Symbol" w:hAnsi="Symbol" w:cs="Symbol"/>
    </w:rPr>
  </w:style>
  <w:style w:type="character" w:customStyle="1" w:styleId="WW8Num64z1">
    <w:name w:val="WW8Num64z1"/>
    <w:rsid w:val="00DF53FB"/>
    <w:rPr>
      <w:rFonts w:ascii="Courier New" w:hAnsi="Courier New" w:cs="Courier New"/>
    </w:rPr>
  </w:style>
  <w:style w:type="character" w:customStyle="1" w:styleId="WW8Num64z3">
    <w:name w:val="WW8Num64z3"/>
    <w:rsid w:val="00DF53FB"/>
    <w:rPr>
      <w:rFonts w:ascii="Symbol" w:hAnsi="Symbol" w:cs="Symbol"/>
    </w:rPr>
  </w:style>
  <w:style w:type="character" w:customStyle="1" w:styleId="WW8Num66z1">
    <w:name w:val="WW8Num66z1"/>
    <w:rsid w:val="00DF53FB"/>
    <w:rPr>
      <w:rFonts w:ascii="Courier New" w:hAnsi="Courier New" w:cs="Courier New"/>
    </w:rPr>
  </w:style>
  <w:style w:type="character" w:customStyle="1" w:styleId="WW8Num66z3">
    <w:name w:val="WW8Num66z3"/>
    <w:rsid w:val="00DF53FB"/>
    <w:rPr>
      <w:rFonts w:ascii="Symbol" w:hAnsi="Symbol" w:cs="Symbol"/>
    </w:rPr>
  </w:style>
  <w:style w:type="character" w:customStyle="1" w:styleId="WW8Num67z1">
    <w:name w:val="WW8Num67z1"/>
    <w:rsid w:val="00DF53FB"/>
    <w:rPr>
      <w:rFonts w:ascii="Courier New" w:hAnsi="Courier New" w:cs="Courier New"/>
    </w:rPr>
  </w:style>
  <w:style w:type="character" w:customStyle="1" w:styleId="WW8Num67z3">
    <w:name w:val="WW8Num67z3"/>
    <w:rsid w:val="00DF53FB"/>
    <w:rPr>
      <w:rFonts w:ascii="Symbol" w:hAnsi="Symbol" w:cs="Symbol"/>
    </w:rPr>
  </w:style>
  <w:style w:type="character" w:customStyle="1" w:styleId="WW8Num70z1">
    <w:name w:val="WW8Num70z1"/>
    <w:rsid w:val="00DF53FB"/>
    <w:rPr>
      <w:rFonts w:ascii="Courier New" w:hAnsi="Courier New" w:cs="Courier New"/>
    </w:rPr>
  </w:style>
  <w:style w:type="character" w:customStyle="1" w:styleId="WW8Num70z3">
    <w:name w:val="WW8Num70z3"/>
    <w:rsid w:val="00DF53FB"/>
    <w:rPr>
      <w:rFonts w:ascii="Symbol" w:hAnsi="Symbol" w:cs="Symbol"/>
    </w:rPr>
  </w:style>
  <w:style w:type="character" w:customStyle="1" w:styleId="WW8Num73z1">
    <w:name w:val="WW8Num73z1"/>
    <w:rsid w:val="00DF53FB"/>
    <w:rPr>
      <w:rFonts w:ascii="Courier New" w:hAnsi="Courier New" w:cs="Courier New"/>
    </w:rPr>
  </w:style>
  <w:style w:type="character" w:customStyle="1" w:styleId="WW8Num73z3">
    <w:name w:val="WW8Num73z3"/>
    <w:rsid w:val="00DF53FB"/>
    <w:rPr>
      <w:rFonts w:ascii="Symbol" w:hAnsi="Symbol" w:cs="Symbol"/>
    </w:rPr>
  </w:style>
  <w:style w:type="character" w:customStyle="1" w:styleId="WW8Num74z1">
    <w:name w:val="WW8Num74z1"/>
    <w:rsid w:val="00DF53FB"/>
    <w:rPr>
      <w:rFonts w:ascii="Courier New" w:hAnsi="Courier New" w:cs="Courier New"/>
    </w:rPr>
  </w:style>
  <w:style w:type="character" w:customStyle="1" w:styleId="WW8Num74z3">
    <w:name w:val="WW8Num74z3"/>
    <w:rsid w:val="00DF53FB"/>
    <w:rPr>
      <w:rFonts w:ascii="Symbol" w:hAnsi="Symbol" w:cs="Symbol"/>
    </w:rPr>
  </w:style>
  <w:style w:type="character" w:customStyle="1" w:styleId="WW8Num75z3">
    <w:name w:val="WW8Num75z3"/>
    <w:rsid w:val="00DF53FB"/>
    <w:rPr>
      <w:rFonts w:ascii="Symbol" w:hAnsi="Symbol" w:cs="Symbol"/>
    </w:rPr>
  </w:style>
  <w:style w:type="character" w:customStyle="1" w:styleId="WW8Num76z1">
    <w:name w:val="WW8Num76z1"/>
    <w:rsid w:val="00DF53FB"/>
    <w:rPr>
      <w:rFonts w:ascii="Courier New" w:hAnsi="Courier New" w:cs="Courier New"/>
    </w:rPr>
  </w:style>
  <w:style w:type="character" w:customStyle="1" w:styleId="WW8Num76z3">
    <w:name w:val="WW8Num76z3"/>
    <w:rsid w:val="00DF53FB"/>
    <w:rPr>
      <w:rFonts w:ascii="Symbol" w:hAnsi="Symbol" w:cs="Symbol"/>
    </w:rPr>
  </w:style>
  <w:style w:type="character" w:customStyle="1" w:styleId="WW8Num77z1">
    <w:name w:val="WW8Num77z1"/>
    <w:rsid w:val="00DF53FB"/>
    <w:rPr>
      <w:rFonts w:ascii="Courier New" w:hAnsi="Courier New" w:cs="Courier New"/>
    </w:rPr>
  </w:style>
  <w:style w:type="character" w:customStyle="1" w:styleId="WW8Num77z3">
    <w:name w:val="WW8Num77z3"/>
    <w:rsid w:val="00DF53FB"/>
    <w:rPr>
      <w:rFonts w:ascii="Symbol" w:hAnsi="Symbol" w:cs="Symbol"/>
    </w:rPr>
  </w:style>
  <w:style w:type="character" w:customStyle="1" w:styleId="WW8Num78z4">
    <w:name w:val="WW8Num78z4"/>
    <w:rsid w:val="00DF53FB"/>
    <w:rPr>
      <w:rFonts w:ascii="Courier New" w:hAnsi="Courier New" w:cs="Courier New"/>
    </w:rPr>
  </w:style>
  <w:style w:type="character" w:customStyle="1" w:styleId="WW8Num80z3">
    <w:name w:val="WW8Num80z3"/>
    <w:rsid w:val="00DF53FB"/>
    <w:rPr>
      <w:rFonts w:ascii="Symbol" w:hAnsi="Symbol" w:cs="Symbol"/>
    </w:rPr>
  </w:style>
  <w:style w:type="character" w:customStyle="1" w:styleId="WW8Num81z1">
    <w:name w:val="WW8Num81z1"/>
    <w:rsid w:val="00DF53FB"/>
    <w:rPr>
      <w:rFonts w:ascii="Courier New" w:hAnsi="Courier New" w:cs="Courier New"/>
    </w:rPr>
  </w:style>
  <w:style w:type="character" w:customStyle="1" w:styleId="WW8Num81z3">
    <w:name w:val="WW8Num81z3"/>
    <w:rsid w:val="00DF53FB"/>
    <w:rPr>
      <w:rFonts w:ascii="Symbol" w:hAnsi="Symbol" w:cs="Symbol"/>
    </w:rPr>
  </w:style>
  <w:style w:type="character" w:customStyle="1" w:styleId="WW8Num83z1">
    <w:name w:val="WW8Num83z1"/>
    <w:rsid w:val="00DF53FB"/>
    <w:rPr>
      <w:rFonts w:ascii="Courier New" w:hAnsi="Courier New" w:cs="Courier New"/>
    </w:rPr>
  </w:style>
  <w:style w:type="character" w:customStyle="1" w:styleId="WW8Num83z3">
    <w:name w:val="WW8Num83z3"/>
    <w:rsid w:val="00DF53FB"/>
    <w:rPr>
      <w:rFonts w:ascii="Symbol" w:hAnsi="Symbol" w:cs="Symbol"/>
    </w:rPr>
  </w:style>
  <w:style w:type="character" w:customStyle="1" w:styleId="WW8Num84z1">
    <w:name w:val="WW8Num84z1"/>
    <w:rsid w:val="00DF53FB"/>
    <w:rPr>
      <w:rFonts w:ascii="Courier New" w:hAnsi="Courier New" w:cs="Courier New"/>
    </w:rPr>
  </w:style>
  <w:style w:type="character" w:customStyle="1" w:styleId="WW8Num84z3">
    <w:name w:val="WW8Num84z3"/>
    <w:rsid w:val="00DF53FB"/>
    <w:rPr>
      <w:rFonts w:ascii="Symbol" w:hAnsi="Symbol" w:cs="Symbol"/>
    </w:rPr>
  </w:style>
  <w:style w:type="character" w:customStyle="1" w:styleId="WW8Num89z3">
    <w:name w:val="WW8Num89z3"/>
    <w:rsid w:val="00DF53FB"/>
    <w:rPr>
      <w:rFonts w:ascii="Symbol" w:hAnsi="Symbol" w:cs="Symbol"/>
    </w:rPr>
  </w:style>
  <w:style w:type="character" w:customStyle="1" w:styleId="WW8Num90z3">
    <w:name w:val="WW8Num90z3"/>
    <w:rsid w:val="00DF53FB"/>
    <w:rPr>
      <w:rFonts w:ascii="Symbol" w:hAnsi="Symbol" w:cs="Symbol"/>
    </w:rPr>
  </w:style>
  <w:style w:type="character" w:customStyle="1" w:styleId="WW8Num91z1">
    <w:name w:val="WW8Num91z1"/>
    <w:rsid w:val="00DF53FB"/>
    <w:rPr>
      <w:rFonts w:ascii="Courier New" w:hAnsi="Courier New" w:cs="Courier New"/>
    </w:rPr>
  </w:style>
  <w:style w:type="character" w:customStyle="1" w:styleId="WW8Num91z3">
    <w:name w:val="WW8Num91z3"/>
    <w:rsid w:val="00DF53FB"/>
    <w:rPr>
      <w:rFonts w:ascii="Symbol" w:hAnsi="Symbol" w:cs="Symbol"/>
    </w:rPr>
  </w:style>
  <w:style w:type="character" w:customStyle="1" w:styleId="WW8Num92z1">
    <w:name w:val="WW8Num92z1"/>
    <w:rsid w:val="00DF53FB"/>
    <w:rPr>
      <w:rFonts w:ascii="Courier New" w:hAnsi="Courier New" w:cs="Courier New"/>
    </w:rPr>
  </w:style>
  <w:style w:type="character" w:customStyle="1" w:styleId="WW8Num92z3">
    <w:name w:val="WW8Num92z3"/>
    <w:rsid w:val="00DF53FB"/>
    <w:rPr>
      <w:rFonts w:ascii="Symbol" w:hAnsi="Symbol" w:cs="Symbol"/>
    </w:rPr>
  </w:style>
  <w:style w:type="character" w:customStyle="1" w:styleId="WW8Num93z1">
    <w:name w:val="WW8Num93z1"/>
    <w:rsid w:val="00DF53FB"/>
    <w:rPr>
      <w:rFonts w:ascii="Courier New" w:hAnsi="Courier New" w:cs="Courier New"/>
    </w:rPr>
  </w:style>
  <w:style w:type="character" w:customStyle="1" w:styleId="WW8Num93z3">
    <w:name w:val="WW8Num93z3"/>
    <w:rsid w:val="00DF53FB"/>
    <w:rPr>
      <w:rFonts w:ascii="Symbol" w:hAnsi="Symbol" w:cs="Symbol"/>
    </w:rPr>
  </w:style>
  <w:style w:type="character" w:customStyle="1" w:styleId="WW8Num94z1">
    <w:name w:val="WW8Num94z1"/>
    <w:rsid w:val="00DF53FB"/>
    <w:rPr>
      <w:rFonts w:ascii="Courier New" w:hAnsi="Courier New" w:cs="Courier New"/>
    </w:rPr>
  </w:style>
  <w:style w:type="character" w:customStyle="1" w:styleId="WW8Num94z3">
    <w:name w:val="WW8Num94z3"/>
    <w:rsid w:val="00DF53FB"/>
    <w:rPr>
      <w:rFonts w:ascii="Symbol" w:hAnsi="Symbol" w:cs="Symbol"/>
    </w:rPr>
  </w:style>
  <w:style w:type="character" w:customStyle="1" w:styleId="WW8Num95z1">
    <w:name w:val="WW8Num95z1"/>
    <w:rsid w:val="00DF53FB"/>
    <w:rPr>
      <w:rFonts w:ascii="Courier New" w:hAnsi="Courier New" w:cs="Courier New"/>
    </w:rPr>
  </w:style>
  <w:style w:type="character" w:customStyle="1" w:styleId="WW8Num95z3">
    <w:name w:val="WW8Num95z3"/>
    <w:rsid w:val="00DF53FB"/>
    <w:rPr>
      <w:rFonts w:ascii="Symbol" w:hAnsi="Symbol" w:cs="Symbol"/>
    </w:rPr>
  </w:style>
  <w:style w:type="character" w:customStyle="1" w:styleId="WW8Num97z3">
    <w:name w:val="WW8Num97z3"/>
    <w:rsid w:val="00DF53FB"/>
    <w:rPr>
      <w:rFonts w:ascii="Symbol" w:hAnsi="Symbol" w:cs="Symbol"/>
    </w:rPr>
  </w:style>
  <w:style w:type="character" w:customStyle="1" w:styleId="WW8Num99z1">
    <w:name w:val="WW8Num99z1"/>
    <w:rsid w:val="00DF53FB"/>
    <w:rPr>
      <w:rFonts w:ascii="Courier New" w:hAnsi="Courier New" w:cs="Courier New"/>
    </w:rPr>
  </w:style>
  <w:style w:type="character" w:customStyle="1" w:styleId="WW8Num99z3">
    <w:name w:val="WW8Num99z3"/>
    <w:rsid w:val="00DF53FB"/>
    <w:rPr>
      <w:rFonts w:ascii="Symbol" w:hAnsi="Symbol" w:cs="Symbol"/>
    </w:rPr>
  </w:style>
  <w:style w:type="character" w:customStyle="1" w:styleId="WW8Num100z1">
    <w:name w:val="WW8Num100z1"/>
    <w:rsid w:val="00DF53FB"/>
    <w:rPr>
      <w:rFonts w:ascii="Courier New" w:hAnsi="Courier New" w:cs="Courier New"/>
    </w:rPr>
  </w:style>
  <w:style w:type="character" w:customStyle="1" w:styleId="WW8Num100z3">
    <w:name w:val="WW8Num100z3"/>
    <w:rsid w:val="00DF53FB"/>
    <w:rPr>
      <w:rFonts w:ascii="Symbol" w:hAnsi="Symbol" w:cs="Symbol"/>
    </w:rPr>
  </w:style>
  <w:style w:type="character" w:customStyle="1" w:styleId="WW8Num101z3">
    <w:name w:val="WW8Num101z3"/>
    <w:rsid w:val="00DF53FB"/>
    <w:rPr>
      <w:rFonts w:ascii="Symbol" w:hAnsi="Symbol" w:cs="Symbol"/>
    </w:rPr>
  </w:style>
  <w:style w:type="character" w:customStyle="1" w:styleId="WW8Num103z1">
    <w:name w:val="WW8Num103z1"/>
    <w:rsid w:val="00DF53FB"/>
    <w:rPr>
      <w:rFonts w:ascii="Courier New" w:hAnsi="Courier New" w:cs="Courier New"/>
    </w:rPr>
  </w:style>
  <w:style w:type="character" w:customStyle="1" w:styleId="WW8Num103z3">
    <w:name w:val="WW8Num103z3"/>
    <w:rsid w:val="00DF53FB"/>
    <w:rPr>
      <w:rFonts w:ascii="Symbol" w:hAnsi="Symbol" w:cs="Symbol"/>
    </w:rPr>
  </w:style>
  <w:style w:type="character" w:customStyle="1" w:styleId="WW8Num104z1">
    <w:name w:val="WW8Num104z1"/>
    <w:rsid w:val="00DF53FB"/>
    <w:rPr>
      <w:rFonts w:ascii="Courier New" w:hAnsi="Courier New" w:cs="Courier New"/>
    </w:rPr>
  </w:style>
  <w:style w:type="character" w:customStyle="1" w:styleId="WW8Num104z3">
    <w:name w:val="WW8Num104z3"/>
    <w:rsid w:val="00DF53FB"/>
    <w:rPr>
      <w:rFonts w:ascii="Symbol" w:hAnsi="Symbol" w:cs="Symbol"/>
    </w:rPr>
  </w:style>
  <w:style w:type="character" w:customStyle="1" w:styleId="WW8Num105z1">
    <w:name w:val="WW8Num105z1"/>
    <w:rsid w:val="00DF53FB"/>
    <w:rPr>
      <w:rFonts w:ascii="Courier New" w:hAnsi="Courier New" w:cs="Courier New"/>
    </w:rPr>
  </w:style>
  <w:style w:type="character" w:customStyle="1" w:styleId="WW8Num105z3">
    <w:name w:val="WW8Num105z3"/>
    <w:rsid w:val="00DF53FB"/>
    <w:rPr>
      <w:rFonts w:ascii="Symbol" w:hAnsi="Symbol" w:cs="Symbol"/>
    </w:rPr>
  </w:style>
  <w:style w:type="character" w:customStyle="1" w:styleId="WW8Num107z1">
    <w:name w:val="WW8Num107z1"/>
    <w:rsid w:val="00DF53FB"/>
    <w:rPr>
      <w:rFonts w:ascii="Courier New" w:hAnsi="Courier New" w:cs="Courier New"/>
    </w:rPr>
  </w:style>
  <w:style w:type="character" w:customStyle="1" w:styleId="WW8Num107z3">
    <w:name w:val="WW8Num107z3"/>
    <w:rsid w:val="00DF53FB"/>
    <w:rPr>
      <w:rFonts w:ascii="Symbol" w:hAnsi="Symbol" w:cs="Symbol"/>
    </w:rPr>
  </w:style>
  <w:style w:type="character" w:customStyle="1" w:styleId="WW8Num108z1">
    <w:name w:val="WW8Num108z1"/>
    <w:rsid w:val="00DF53FB"/>
    <w:rPr>
      <w:rFonts w:ascii="Courier New" w:hAnsi="Courier New" w:cs="Courier New"/>
    </w:rPr>
  </w:style>
  <w:style w:type="character" w:customStyle="1" w:styleId="WW8Num108z3">
    <w:name w:val="WW8Num108z3"/>
    <w:rsid w:val="00DF53FB"/>
    <w:rPr>
      <w:rFonts w:ascii="Symbol" w:hAnsi="Symbol" w:cs="Symbol"/>
    </w:rPr>
  </w:style>
  <w:style w:type="character" w:customStyle="1" w:styleId="WW8Num114z1">
    <w:name w:val="WW8Num114z1"/>
    <w:rsid w:val="00DF53FB"/>
    <w:rPr>
      <w:rFonts w:ascii="Courier New" w:hAnsi="Courier New" w:cs="Courier New"/>
    </w:rPr>
  </w:style>
  <w:style w:type="character" w:customStyle="1" w:styleId="WW8Num114z3">
    <w:name w:val="WW8Num114z3"/>
    <w:rsid w:val="00DF53FB"/>
    <w:rPr>
      <w:rFonts w:ascii="Symbol" w:hAnsi="Symbol" w:cs="Symbol"/>
    </w:rPr>
  </w:style>
  <w:style w:type="character" w:customStyle="1" w:styleId="WW8Num115z1">
    <w:name w:val="WW8Num115z1"/>
    <w:rsid w:val="00DF53FB"/>
    <w:rPr>
      <w:rFonts w:ascii="Courier New" w:hAnsi="Courier New" w:cs="Courier New"/>
    </w:rPr>
  </w:style>
  <w:style w:type="character" w:customStyle="1" w:styleId="WW8Num115z3">
    <w:name w:val="WW8Num115z3"/>
    <w:rsid w:val="00DF53FB"/>
    <w:rPr>
      <w:rFonts w:ascii="Symbol" w:hAnsi="Symbol" w:cs="Symbol"/>
    </w:rPr>
  </w:style>
  <w:style w:type="character" w:customStyle="1" w:styleId="WW8Num116z3">
    <w:name w:val="WW8Num116z3"/>
    <w:rsid w:val="00DF53FB"/>
    <w:rPr>
      <w:rFonts w:ascii="Symbol" w:hAnsi="Symbol" w:cs="Symbol"/>
    </w:rPr>
  </w:style>
  <w:style w:type="character" w:customStyle="1" w:styleId="WW8Num117z1">
    <w:name w:val="WW8Num117z1"/>
    <w:rsid w:val="00DF53FB"/>
    <w:rPr>
      <w:rFonts w:ascii="Courier New" w:hAnsi="Courier New" w:cs="Courier New"/>
    </w:rPr>
  </w:style>
  <w:style w:type="character" w:customStyle="1" w:styleId="WW8Num117z3">
    <w:name w:val="WW8Num117z3"/>
    <w:rsid w:val="00DF53FB"/>
    <w:rPr>
      <w:rFonts w:ascii="Symbol" w:hAnsi="Symbol" w:cs="Symbol"/>
    </w:rPr>
  </w:style>
  <w:style w:type="character" w:customStyle="1" w:styleId="WW8Num122z3">
    <w:name w:val="WW8Num122z3"/>
    <w:rsid w:val="00DF53FB"/>
    <w:rPr>
      <w:rFonts w:ascii="Symbol" w:hAnsi="Symbol" w:cs="Symbol"/>
    </w:rPr>
  </w:style>
  <w:style w:type="character" w:customStyle="1" w:styleId="WW8Num124z3">
    <w:name w:val="WW8Num124z3"/>
    <w:rsid w:val="00DF53FB"/>
    <w:rPr>
      <w:rFonts w:ascii="Symbol" w:hAnsi="Symbol" w:cs="Symbol"/>
    </w:rPr>
  </w:style>
  <w:style w:type="character" w:customStyle="1" w:styleId="WW8Num125z3">
    <w:name w:val="WW8Num125z3"/>
    <w:rsid w:val="00DF53FB"/>
    <w:rPr>
      <w:rFonts w:ascii="Symbol" w:hAnsi="Symbol" w:cs="Symbol"/>
    </w:rPr>
  </w:style>
  <w:style w:type="character" w:customStyle="1" w:styleId="Domylnaczcionkaakapitu10">
    <w:name w:val="Domyślna czcionka akapitu1"/>
    <w:rsid w:val="00DF53FB"/>
  </w:style>
  <w:style w:type="character" w:customStyle="1" w:styleId="long">
    <w:name w:val="long"/>
    <w:rsid w:val="00DF53FB"/>
  </w:style>
  <w:style w:type="character" w:customStyle="1" w:styleId="111Nagwek3">
    <w:name w:val="1.1.1. Nagłówek 3"/>
    <w:rsid w:val="00DF53FB"/>
    <w:rPr>
      <w:b/>
      <w:bCs/>
      <w:color w:val="000000"/>
      <w:sz w:val="22"/>
      <w:szCs w:val="22"/>
    </w:rPr>
  </w:style>
  <w:style w:type="character" w:customStyle="1" w:styleId="WW8Num44z2">
    <w:name w:val="WW8Num44z2"/>
    <w:rsid w:val="00DF53FB"/>
    <w:rPr>
      <w:rFonts w:ascii="Wingdings" w:hAnsi="Wingdings" w:cs="Wingdings"/>
    </w:rPr>
  </w:style>
  <w:style w:type="character" w:customStyle="1" w:styleId="WW8Num44z4">
    <w:name w:val="WW8Num44z4"/>
    <w:rsid w:val="00DF53FB"/>
    <w:rPr>
      <w:rFonts w:ascii="Courier New" w:hAnsi="Courier New" w:cs="Courier New"/>
    </w:rPr>
  </w:style>
  <w:style w:type="character" w:customStyle="1" w:styleId="WW-Absatz-Standardschriftart">
    <w:name w:val="WW-Absatz-Standardschriftart"/>
    <w:rsid w:val="00DF53FB"/>
  </w:style>
  <w:style w:type="character" w:customStyle="1" w:styleId="WW-Absatz-Standardschriftart1">
    <w:name w:val="WW-Absatz-Standardschriftart1"/>
    <w:rsid w:val="00DF53FB"/>
  </w:style>
  <w:style w:type="character" w:customStyle="1" w:styleId="WW-Absatz-Standardschriftart11">
    <w:name w:val="WW-Absatz-Standardschriftart11"/>
    <w:rsid w:val="00DF53FB"/>
  </w:style>
  <w:style w:type="character" w:customStyle="1" w:styleId="WW8Num46z2">
    <w:name w:val="WW8Num46z2"/>
    <w:rsid w:val="00DF53FB"/>
    <w:rPr>
      <w:rFonts w:ascii="Wingdings" w:hAnsi="Wingdings" w:cs="Wingdings"/>
    </w:rPr>
  </w:style>
  <w:style w:type="character" w:customStyle="1" w:styleId="WW8Num46z4">
    <w:name w:val="WW8Num46z4"/>
    <w:rsid w:val="00DF53FB"/>
    <w:rPr>
      <w:rFonts w:ascii="Courier New" w:hAnsi="Courier New" w:cs="Courier New"/>
    </w:rPr>
  </w:style>
  <w:style w:type="character" w:customStyle="1" w:styleId="WW8Num50z2">
    <w:name w:val="WW8Num50z2"/>
    <w:rsid w:val="00DF53FB"/>
    <w:rPr>
      <w:rFonts w:ascii="Wingdings" w:hAnsi="Wingdings" w:cs="Wingdings"/>
    </w:rPr>
  </w:style>
  <w:style w:type="character" w:customStyle="1" w:styleId="WW-Domylnaczcionkaakapitu">
    <w:name w:val="WW-Domyślna czcionka akapitu"/>
    <w:rsid w:val="00DF53FB"/>
  </w:style>
  <w:style w:type="character" w:customStyle="1" w:styleId="WW8Num47z4">
    <w:name w:val="WW8Num47z4"/>
    <w:rsid w:val="00DF53FB"/>
    <w:rPr>
      <w:rFonts w:ascii="Courier New" w:hAnsi="Courier New" w:cs="Courier New"/>
    </w:rPr>
  </w:style>
  <w:style w:type="character" w:customStyle="1" w:styleId="WW8Num51z2">
    <w:name w:val="WW8Num51z2"/>
    <w:rsid w:val="00DF53FB"/>
    <w:rPr>
      <w:rFonts w:ascii="Times New Roman" w:hAnsi="Times New Roman" w:cs="Times New Roman"/>
      <w:sz w:val="24"/>
      <w:szCs w:val="24"/>
    </w:rPr>
  </w:style>
  <w:style w:type="character" w:customStyle="1" w:styleId="WW8Num20z1">
    <w:name w:val="WW8Num20z1"/>
    <w:rsid w:val="00DF53FB"/>
    <w:rPr>
      <w:rFonts w:ascii="Courier New" w:hAnsi="Courier New" w:cs="Courier New"/>
    </w:rPr>
  </w:style>
  <w:style w:type="character" w:customStyle="1" w:styleId="WW8Num26z2">
    <w:name w:val="WW8Num26z2"/>
    <w:rsid w:val="00DF53FB"/>
    <w:rPr>
      <w:rFonts w:ascii="Wingdings" w:hAnsi="Wingdings" w:cs="Wingdings"/>
    </w:rPr>
  </w:style>
  <w:style w:type="character" w:customStyle="1" w:styleId="WW8Num32z2">
    <w:name w:val="WW8Num32z2"/>
    <w:rsid w:val="00DF53FB"/>
    <w:rPr>
      <w:rFonts w:ascii="Wingdings" w:hAnsi="Wingdings" w:cs="Wingdings"/>
    </w:rPr>
  </w:style>
  <w:style w:type="character" w:customStyle="1" w:styleId="WW8Num33z2">
    <w:name w:val="WW8Num33z2"/>
    <w:rsid w:val="00DF53FB"/>
    <w:rPr>
      <w:rFonts w:ascii="Wingdings" w:hAnsi="Wingdings" w:cs="Wingdings"/>
    </w:rPr>
  </w:style>
  <w:style w:type="character" w:customStyle="1" w:styleId="WW8Num33z4">
    <w:name w:val="WW8Num33z4"/>
    <w:rsid w:val="00DF53FB"/>
    <w:rPr>
      <w:rFonts w:ascii="Courier New" w:hAnsi="Courier New" w:cs="Courier New"/>
    </w:rPr>
  </w:style>
  <w:style w:type="character" w:customStyle="1" w:styleId="WW8Num35z1">
    <w:name w:val="WW8Num35z1"/>
    <w:rsid w:val="00DF53FB"/>
    <w:rPr>
      <w:rFonts w:ascii="Courier New" w:hAnsi="Courier New" w:cs="Courier New"/>
    </w:rPr>
  </w:style>
  <w:style w:type="character" w:customStyle="1" w:styleId="WW8Num35z2">
    <w:name w:val="WW8Num35z2"/>
    <w:rsid w:val="00DF53FB"/>
    <w:rPr>
      <w:rFonts w:ascii="Wingdings" w:hAnsi="Wingdings" w:cs="Wingdings"/>
    </w:rPr>
  </w:style>
  <w:style w:type="character" w:customStyle="1" w:styleId="WW8Num37z2">
    <w:name w:val="WW8Num37z2"/>
    <w:rsid w:val="00DF53FB"/>
    <w:rPr>
      <w:rFonts w:ascii="Wingdings" w:hAnsi="Wingdings" w:cs="Wingdings"/>
    </w:rPr>
  </w:style>
  <w:style w:type="character" w:customStyle="1" w:styleId="WW8Num38z2">
    <w:name w:val="WW8Num38z2"/>
    <w:rsid w:val="00DF53FB"/>
    <w:rPr>
      <w:rFonts w:ascii="Wingdings" w:hAnsi="Wingdings" w:cs="Wingdings"/>
    </w:rPr>
  </w:style>
  <w:style w:type="character" w:customStyle="1" w:styleId="WW8Num39z1">
    <w:name w:val="WW8Num39z1"/>
    <w:rsid w:val="00DF53FB"/>
    <w:rPr>
      <w:rFonts w:ascii="Courier New" w:hAnsi="Courier New" w:cs="Courier New"/>
    </w:rPr>
  </w:style>
  <w:style w:type="character" w:customStyle="1" w:styleId="WW8Num39z2">
    <w:name w:val="WW8Num39z2"/>
    <w:rsid w:val="00DF53FB"/>
    <w:rPr>
      <w:rFonts w:ascii="Wingdings" w:hAnsi="Wingdings" w:cs="Wingdings"/>
    </w:rPr>
  </w:style>
  <w:style w:type="character" w:customStyle="1" w:styleId="WW8Num41z2">
    <w:name w:val="WW8Num41z2"/>
    <w:rsid w:val="00DF53FB"/>
    <w:rPr>
      <w:rFonts w:ascii="Wingdings" w:hAnsi="Wingdings" w:cs="Wingdings"/>
    </w:rPr>
  </w:style>
  <w:style w:type="character" w:customStyle="1" w:styleId="WW8Num42z2">
    <w:name w:val="WW8Num42z2"/>
    <w:rsid w:val="00DF53FB"/>
    <w:rPr>
      <w:rFonts w:ascii="Wingdings" w:hAnsi="Wingdings" w:cs="Wingdings"/>
    </w:rPr>
  </w:style>
  <w:style w:type="character" w:customStyle="1" w:styleId="WW8Num43z1">
    <w:name w:val="WW8Num43z1"/>
    <w:rsid w:val="00DF53FB"/>
    <w:rPr>
      <w:rFonts w:ascii="Courier New" w:hAnsi="Courier New" w:cs="Courier New"/>
    </w:rPr>
  </w:style>
  <w:style w:type="character" w:customStyle="1" w:styleId="WW8Num43z2">
    <w:name w:val="WW8Num43z2"/>
    <w:rsid w:val="00DF53FB"/>
    <w:rPr>
      <w:rFonts w:ascii="Wingdings" w:hAnsi="Wingdings" w:cs="Wingdings"/>
    </w:rPr>
  </w:style>
  <w:style w:type="character" w:customStyle="1" w:styleId="WW8Num45z2">
    <w:name w:val="WW8Num45z2"/>
    <w:rsid w:val="00DF53FB"/>
    <w:rPr>
      <w:rFonts w:ascii="Wingdings" w:hAnsi="Wingdings" w:cs="Wingdings"/>
    </w:rPr>
  </w:style>
  <w:style w:type="character" w:customStyle="1" w:styleId="WW8Num45z3">
    <w:name w:val="WW8Num45z3"/>
    <w:rsid w:val="00DF53FB"/>
    <w:rPr>
      <w:rFonts w:ascii="Symbol" w:hAnsi="Symbol" w:cs="Symbol"/>
    </w:rPr>
  </w:style>
  <w:style w:type="character" w:customStyle="1" w:styleId="WW8Num45z4">
    <w:name w:val="WW8Num45z4"/>
    <w:rsid w:val="00DF53FB"/>
    <w:rPr>
      <w:rFonts w:ascii="Courier New" w:hAnsi="Courier New" w:cs="Courier New"/>
    </w:rPr>
  </w:style>
  <w:style w:type="character" w:customStyle="1" w:styleId="WW8Num48z2">
    <w:name w:val="WW8Num48z2"/>
    <w:rsid w:val="00DF53FB"/>
    <w:rPr>
      <w:rFonts w:ascii="Wingdings" w:hAnsi="Wingdings" w:cs="Wingdings"/>
    </w:rPr>
  </w:style>
  <w:style w:type="character" w:customStyle="1" w:styleId="WW8Num49z2">
    <w:name w:val="WW8Num49z2"/>
    <w:rsid w:val="00DF53FB"/>
    <w:rPr>
      <w:rFonts w:ascii="Wingdings" w:hAnsi="Wingdings" w:cs="Wingdings"/>
    </w:rPr>
  </w:style>
  <w:style w:type="character" w:customStyle="1" w:styleId="WW8Num50z4">
    <w:name w:val="WW8Num50z4"/>
    <w:rsid w:val="00DF53FB"/>
    <w:rPr>
      <w:rFonts w:ascii="Courier New" w:hAnsi="Courier New" w:cs="Courier New"/>
    </w:rPr>
  </w:style>
  <w:style w:type="character" w:customStyle="1" w:styleId="WW8Num52z2">
    <w:name w:val="WW8Num52z2"/>
    <w:rsid w:val="00DF53FB"/>
    <w:rPr>
      <w:rFonts w:ascii="Wingdings" w:hAnsi="Wingdings" w:cs="Wingdings"/>
    </w:rPr>
  </w:style>
  <w:style w:type="character" w:customStyle="1" w:styleId="WW8Num53z2">
    <w:name w:val="WW8Num53z2"/>
    <w:rsid w:val="00DF53FB"/>
    <w:rPr>
      <w:rFonts w:ascii="Wingdings" w:hAnsi="Wingdings" w:cs="Wingdings"/>
    </w:rPr>
  </w:style>
  <w:style w:type="character" w:customStyle="1" w:styleId="tw4winTerm">
    <w:name w:val="tw4winTerm"/>
    <w:rsid w:val="00DF53FB"/>
    <w:rPr>
      <w:color w:val="000000"/>
    </w:rPr>
  </w:style>
  <w:style w:type="character" w:customStyle="1" w:styleId="spelle">
    <w:name w:val="spelle"/>
    <w:rsid w:val="00DF53FB"/>
    <w:rPr>
      <w:rFonts w:ascii="Arial" w:hAnsi="Arial" w:cs="Arial"/>
      <w:color w:val="000000"/>
      <w:sz w:val="20"/>
      <w:szCs w:val="20"/>
    </w:rPr>
  </w:style>
  <w:style w:type="character" w:customStyle="1" w:styleId="Nagwek11Znak">
    <w:name w:val="Nagłówek 11 Znak"/>
    <w:rsid w:val="00DF53FB"/>
    <w:rPr>
      <w:caps/>
      <w:kern w:val="1"/>
      <w:sz w:val="22"/>
      <w:szCs w:val="22"/>
      <w:lang w:val="pl-PL" w:eastAsia="ar-SA" w:bidi="ar-SA"/>
    </w:rPr>
  </w:style>
  <w:style w:type="character" w:customStyle="1" w:styleId="Uwydatnieniewprowadzajce">
    <w:name w:val="Uwydatnienie wprowadzające"/>
    <w:rsid w:val="00DF53FB"/>
    <w:rPr>
      <w:rFonts w:ascii="Arial Black" w:hAnsi="Arial Black" w:cs="Arial Black"/>
      <w:spacing w:val="-4"/>
      <w:sz w:val="18"/>
      <w:szCs w:val="18"/>
    </w:rPr>
  </w:style>
  <w:style w:type="character" w:customStyle="1" w:styleId="Znakiprzypiswdolnych">
    <w:name w:val="Znaki przypisów dolnych"/>
    <w:rsid w:val="00DF53FB"/>
    <w:rPr>
      <w:vertAlign w:val="superscript"/>
    </w:rPr>
  </w:style>
  <w:style w:type="character" w:customStyle="1" w:styleId="WW8Num70z2">
    <w:name w:val="WW8Num70z2"/>
    <w:rsid w:val="00DF53FB"/>
    <w:rPr>
      <w:rFonts w:ascii="Times New Roman" w:hAnsi="Times New Roman" w:cs="Times New Roman"/>
      <w:sz w:val="24"/>
      <w:szCs w:val="24"/>
    </w:rPr>
  </w:style>
  <w:style w:type="character" w:customStyle="1" w:styleId="Symbolewypunktowania">
    <w:name w:val="Symbole wypunktowania"/>
    <w:rsid w:val="00DF53FB"/>
    <w:rPr>
      <w:rFonts w:ascii="StarSymbol" w:eastAsia="StarSymbol" w:hAnsi="StarSymbol" w:cs="StarSymbol"/>
      <w:sz w:val="18"/>
      <w:szCs w:val="18"/>
    </w:rPr>
  </w:style>
  <w:style w:type="character" w:customStyle="1" w:styleId="WW-Absatz-Standardschriftart111">
    <w:name w:val="WW-Absatz-Standardschriftart111"/>
    <w:rsid w:val="00DF53FB"/>
  </w:style>
  <w:style w:type="character" w:customStyle="1" w:styleId="WW-Absatz-Standardschriftart1111">
    <w:name w:val="WW-Absatz-Standardschriftart1111"/>
    <w:rsid w:val="00DF53FB"/>
  </w:style>
  <w:style w:type="character" w:customStyle="1" w:styleId="WW-Absatz-Standardschriftart11111">
    <w:name w:val="WW-Absatz-Standardschriftart11111"/>
    <w:rsid w:val="00DF53FB"/>
  </w:style>
  <w:style w:type="character" w:customStyle="1" w:styleId="Odwoaniedokomentarza10">
    <w:name w:val="Odwołanie do komentarza1"/>
    <w:rsid w:val="00DF53FB"/>
    <w:rPr>
      <w:sz w:val="16"/>
      <w:szCs w:val="16"/>
    </w:rPr>
  </w:style>
  <w:style w:type="character" w:customStyle="1" w:styleId="BezodstpwZnak">
    <w:name w:val="Bez odstępów Znak"/>
    <w:rsid w:val="00DF53FB"/>
    <w:rPr>
      <w:rFonts w:ascii="Calibri" w:eastAsia="Calibri" w:hAnsi="Calibri" w:cs="Calibri"/>
      <w:sz w:val="22"/>
      <w:szCs w:val="22"/>
      <w:lang w:eastAsia="ar-SA" w:bidi="ar-SA"/>
    </w:rPr>
  </w:style>
  <w:style w:type="character" w:customStyle="1" w:styleId="TekstpodstawowyZnak">
    <w:name w:val="Tekst podstawowy Znak"/>
    <w:rsid w:val="00DF53FB"/>
    <w:rPr>
      <w:sz w:val="22"/>
      <w:szCs w:val="24"/>
    </w:rPr>
  </w:style>
  <w:style w:type="character" w:customStyle="1" w:styleId="PodtytuZnak">
    <w:name w:val="Podtytuł Znak"/>
    <w:rsid w:val="00DF53FB"/>
    <w:rPr>
      <w:rFonts w:ascii="Arial" w:hAnsi="Arial" w:cs="Arial"/>
      <w:i/>
      <w:iCs/>
      <w:kern w:val="1"/>
      <w:sz w:val="28"/>
      <w:szCs w:val="28"/>
    </w:rPr>
  </w:style>
  <w:style w:type="character" w:customStyle="1" w:styleId="NagwekZnak">
    <w:name w:val="Nagłówek Znak"/>
    <w:rsid w:val="00DF53FB"/>
    <w:rPr>
      <w:rFonts w:ascii="Arial" w:hAnsi="Arial" w:cs="Arial"/>
      <w:kern w:val="1"/>
      <w:sz w:val="22"/>
      <w:szCs w:val="24"/>
    </w:rPr>
  </w:style>
  <w:style w:type="character" w:customStyle="1" w:styleId="StopkaZnak">
    <w:name w:val="Stopka Znak"/>
    <w:rsid w:val="00DF53FB"/>
    <w:rPr>
      <w:rFonts w:eastAsia="Arial"/>
      <w:sz w:val="24"/>
      <w:szCs w:val="24"/>
    </w:rPr>
  </w:style>
  <w:style w:type="character" w:customStyle="1" w:styleId="TekstdymkaZnak">
    <w:name w:val="Tekst dymka Znak"/>
    <w:rsid w:val="00DF53FB"/>
    <w:rPr>
      <w:rFonts w:ascii="Tahoma" w:hAnsi="Tahoma" w:cs="Tahoma"/>
      <w:sz w:val="16"/>
      <w:szCs w:val="16"/>
    </w:rPr>
  </w:style>
  <w:style w:type="character" w:customStyle="1" w:styleId="TekstprzypisukocowegoZnak">
    <w:name w:val="Tekst przypisu końcowego Znak"/>
    <w:rsid w:val="00DF53FB"/>
  </w:style>
  <w:style w:type="character" w:customStyle="1" w:styleId="Znakiprzypiswkocowych">
    <w:name w:val="Znaki przypisów końcowych"/>
    <w:rsid w:val="00DF53FB"/>
    <w:rPr>
      <w:vertAlign w:val="superscript"/>
    </w:rPr>
  </w:style>
  <w:style w:type="character" w:customStyle="1" w:styleId="apple-converted-space">
    <w:name w:val="apple-converted-space"/>
    <w:rsid w:val="00DF53FB"/>
  </w:style>
  <w:style w:type="character" w:customStyle="1" w:styleId="AutorzyZnak">
    <w:name w:val="Autorzy Znak"/>
    <w:rsid w:val="00DF53FB"/>
    <w:rPr>
      <w:rFonts w:ascii="Calibri" w:hAnsi="Calibri" w:cs="Times New Roman"/>
      <w:b w:val="0"/>
      <w:iCs w:val="0"/>
      <w:caps w:val="0"/>
      <w:smallCaps w:val="0"/>
      <w:spacing w:val="15"/>
      <w:sz w:val="24"/>
      <w:szCs w:val="24"/>
    </w:rPr>
  </w:style>
  <w:style w:type="character" w:customStyle="1" w:styleId="CommentReference">
    <w:name w:val="Comment Reference"/>
    <w:rsid w:val="00DF53FB"/>
    <w:rPr>
      <w:sz w:val="16"/>
      <w:szCs w:val="16"/>
    </w:rPr>
  </w:style>
  <w:style w:type="character" w:customStyle="1" w:styleId="CommentReference1">
    <w:name w:val="Comment Reference1"/>
    <w:rsid w:val="00DF53FB"/>
    <w:rPr>
      <w:rFonts w:cs="Times New Roman"/>
      <w:sz w:val="16"/>
      <w:szCs w:val="16"/>
    </w:rPr>
  </w:style>
  <w:style w:type="character" w:customStyle="1" w:styleId="CommentTextChar">
    <w:name w:val="Comment Text Char"/>
    <w:rsid w:val="00DF53FB"/>
    <w:rPr>
      <w:rFonts w:cs="Times New Roman"/>
      <w:sz w:val="20"/>
      <w:szCs w:val="20"/>
      <w:lang w:val="en-US"/>
    </w:rPr>
  </w:style>
  <w:style w:type="character" w:customStyle="1" w:styleId="CytatZnak">
    <w:name w:val="Cytat Znak"/>
    <w:rsid w:val="00DF53FB"/>
    <w:rPr>
      <w:rFonts w:ascii="Calibri" w:eastAsia="Calibri" w:hAnsi="Calibri" w:cs="Calibri"/>
      <w:i/>
      <w:iCs/>
      <w:color w:val="000000"/>
      <w:sz w:val="24"/>
      <w:szCs w:val="22"/>
    </w:rPr>
  </w:style>
  <w:style w:type="character" w:customStyle="1" w:styleId="CytatintensywnyZnak">
    <w:name w:val="Cytat intensywny Znak"/>
    <w:rsid w:val="00DF53FB"/>
    <w:rPr>
      <w:rFonts w:ascii="Calibri" w:eastAsia="Calibri" w:hAnsi="Calibri" w:cs="Calibri"/>
      <w:i/>
      <w:iCs/>
      <w:color w:val="4F81BD"/>
      <w:sz w:val="24"/>
      <w:szCs w:val="22"/>
    </w:rPr>
  </w:style>
  <w:style w:type="character" w:customStyle="1" w:styleId="EndnoteCharacters">
    <w:name w:val="Endnote Characters"/>
    <w:rsid w:val="00DF53FB"/>
    <w:rPr>
      <w:rFonts w:cs="Times New Roman"/>
      <w:vertAlign w:val="superscript"/>
    </w:rPr>
  </w:style>
  <w:style w:type="character" w:customStyle="1" w:styleId="FootnoteCharacters">
    <w:name w:val="Footnote Characters"/>
    <w:rsid w:val="00DF53FB"/>
    <w:rPr>
      <w:rFonts w:cs="Times New Roman"/>
      <w:vertAlign w:val="superscript"/>
    </w:rPr>
  </w:style>
  <w:style w:type="character" w:customStyle="1" w:styleId="FootnoteTextChar">
    <w:name w:val="Footnote Text Char"/>
    <w:rsid w:val="00DF53FB"/>
    <w:rPr>
      <w:rFonts w:cs="Times New Roman"/>
      <w:sz w:val="20"/>
      <w:szCs w:val="20"/>
      <w:lang w:val="en-US"/>
    </w:rPr>
  </w:style>
  <w:style w:type="character" w:customStyle="1" w:styleId="h1">
    <w:name w:val="h1"/>
    <w:rsid w:val="00DF53FB"/>
  </w:style>
  <w:style w:type="character" w:customStyle="1" w:styleId="h2">
    <w:name w:val="h2"/>
    <w:rsid w:val="00DF53FB"/>
  </w:style>
  <w:style w:type="character" w:customStyle="1" w:styleId="IntenseQuoteChar">
    <w:name w:val="Intense Quote Char"/>
    <w:rsid w:val="00DF53FB"/>
    <w:rPr>
      <w:rFonts w:cs="Times New Roman"/>
      <w:i/>
      <w:iCs/>
      <w:color w:val="4F81BD"/>
      <w:sz w:val="24"/>
      <w:lang w:val="en-US"/>
    </w:rPr>
  </w:style>
  <w:style w:type="character" w:customStyle="1" w:styleId="ListParagraphChar">
    <w:name w:val="List Paragraph Char"/>
    <w:rsid w:val="00DF53FB"/>
    <w:rPr>
      <w:rFonts w:cs="Times New Roman"/>
      <w:sz w:val="24"/>
      <w:lang w:val="en-US"/>
    </w:rPr>
  </w:style>
  <w:style w:type="character" w:customStyle="1" w:styleId="ListLabel1">
    <w:name w:val="ListLabel 1"/>
    <w:rsid w:val="00DF53FB"/>
    <w:rPr>
      <w:i w:val="0"/>
      <w:lang w:val="pl-PL"/>
    </w:rPr>
  </w:style>
  <w:style w:type="character" w:customStyle="1" w:styleId="ListLabel10">
    <w:name w:val="ListLabel 10"/>
    <w:rsid w:val="00DF53FB"/>
    <w:rPr>
      <w:rFonts w:eastAsia="Times New Roman" w:cs="Times New Roman"/>
    </w:rPr>
  </w:style>
  <w:style w:type="character" w:customStyle="1" w:styleId="ListLabel100">
    <w:name w:val="ListLabel 100"/>
    <w:rsid w:val="00DF53FB"/>
    <w:rPr>
      <w:rFonts w:cs="Symbol"/>
    </w:rPr>
  </w:style>
  <w:style w:type="character" w:customStyle="1" w:styleId="ListLabel101">
    <w:name w:val="ListLabel 101"/>
    <w:rsid w:val="00DF53FB"/>
    <w:rPr>
      <w:rFonts w:cs="Courier New"/>
    </w:rPr>
  </w:style>
  <w:style w:type="character" w:customStyle="1" w:styleId="ListLabel102">
    <w:name w:val="ListLabel 102"/>
    <w:rsid w:val="00DF53FB"/>
    <w:rPr>
      <w:rFonts w:cs="Wingdings"/>
    </w:rPr>
  </w:style>
  <w:style w:type="character" w:customStyle="1" w:styleId="ListLabel103">
    <w:name w:val="ListLabel 103"/>
    <w:rsid w:val="00DF53FB"/>
    <w:rPr>
      <w:i w:val="0"/>
      <w:lang w:val="pl-PL"/>
    </w:rPr>
  </w:style>
  <w:style w:type="character" w:customStyle="1" w:styleId="ListLabel104">
    <w:name w:val="ListLabel 104"/>
    <w:rsid w:val="00DF53FB"/>
    <w:rPr>
      <w:lang w:val="pl-PL"/>
    </w:rPr>
  </w:style>
  <w:style w:type="character" w:customStyle="1" w:styleId="ListLabel105">
    <w:name w:val="ListLabel 105"/>
    <w:rsid w:val="00DF53FB"/>
    <w:rPr>
      <w:rFonts w:cs="Symbol"/>
    </w:rPr>
  </w:style>
  <w:style w:type="character" w:customStyle="1" w:styleId="ListLabel106">
    <w:name w:val="ListLabel 106"/>
    <w:rsid w:val="00DF53FB"/>
    <w:rPr>
      <w:rFonts w:cs="Symbol"/>
    </w:rPr>
  </w:style>
  <w:style w:type="character" w:customStyle="1" w:styleId="ListLabel107">
    <w:name w:val="ListLabel 107"/>
    <w:rsid w:val="00DF53FB"/>
    <w:rPr>
      <w:rFonts w:cs="Courier New"/>
    </w:rPr>
  </w:style>
  <w:style w:type="character" w:customStyle="1" w:styleId="ListLabel108">
    <w:name w:val="ListLabel 108"/>
    <w:rsid w:val="00DF53FB"/>
    <w:rPr>
      <w:rFonts w:cs="Wingdings"/>
    </w:rPr>
  </w:style>
  <w:style w:type="character" w:customStyle="1" w:styleId="ListLabel109">
    <w:name w:val="ListLabel 109"/>
    <w:rsid w:val="00DF53FB"/>
    <w:rPr>
      <w:rFonts w:cs="Symbol"/>
    </w:rPr>
  </w:style>
  <w:style w:type="character" w:customStyle="1" w:styleId="ListLabel11">
    <w:name w:val="ListLabel 11"/>
    <w:rsid w:val="00DF53FB"/>
    <w:rPr>
      <w:rFonts w:cs="Courier New"/>
    </w:rPr>
  </w:style>
  <w:style w:type="character" w:customStyle="1" w:styleId="ListLabel110">
    <w:name w:val="ListLabel 110"/>
    <w:rsid w:val="00DF53FB"/>
    <w:rPr>
      <w:rFonts w:cs="Courier New"/>
    </w:rPr>
  </w:style>
  <w:style w:type="character" w:customStyle="1" w:styleId="ListLabel111">
    <w:name w:val="ListLabel 111"/>
    <w:rsid w:val="00DF53FB"/>
    <w:rPr>
      <w:rFonts w:cs="Wingdings"/>
    </w:rPr>
  </w:style>
  <w:style w:type="character" w:customStyle="1" w:styleId="ListLabel112">
    <w:name w:val="ListLabel 112"/>
    <w:rsid w:val="00DF53FB"/>
    <w:rPr>
      <w:rFonts w:cs="Symbol"/>
    </w:rPr>
  </w:style>
  <w:style w:type="character" w:customStyle="1" w:styleId="ListLabel113">
    <w:name w:val="ListLabel 113"/>
    <w:rsid w:val="00DF53FB"/>
    <w:rPr>
      <w:rFonts w:cs="Courier New"/>
    </w:rPr>
  </w:style>
  <w:style w:type="character" w:customStyle="1" w:styleId="ListLabel114">
    <w:name w:val="ListLabel 114"/>
    <w:rsid w:val="00DF53FB"/>
    <w:rPr>
      <w:rFonts w:cs="Wingdings"/>
    </w:rPr>
  </w:style>
  <w:style w:type="character" w:customStyle="1" w:styleId="ListLabel115">
    <w:name w:val="ListLabel 115"/>
    <w:rsid w:val="00DF53FB"/>
    <w:rPr>
      <w:rFonts w:cs="Symbol"/>
    </w:rPr>
  </w:style>
  <w:style w:type="character" w:customStyle="1" w:styleId="ListLabel116">
    <w:name w:val="ListLabel 116"/>
    <w:rsid w:val="00DF53FB"/>
    <w:rPr>
      <w:rFonts w:cs="Courier New"/>
    </w:rPr>
  </w:style>
  <w:style w:type="character" w:customStyle="1" w:styleId="ListLabel117">
    <w:name w:val="ListLabel 117"/>
    <w:rsid w:val="00DF53FB"/>
    <w:rPr>
      <w:rFonts w:cs="Wingdings"/>
    </w:rPr>
  </w:style>
  <w:style w:type="character" w:customStyle="1" w:styleId="ListLabel118">
    <w:name w:val="ListLabel 118"/>
    <w:rsid w:val="00DF53FB"/>
    <w:rPr>
      <w:rFonts w:cs="Symbol"/>
    </w:rPr>
  </w:style>
  <w:style w:type="character" w:customStyle="1" w:styleId="ListLabel119">
    <w:name w:val="ListLabel 119"/>
    <w:rsid w:val="00DF53FB"/>
    <w:rPr>
      <w:rFonts w:cs="Courier New"/>
    </w:rPr>
  </w:style>
  <w:style w:type="character" w:customStyle="1" w:styleId="ListLabel12">
    <w:name w:val="ListLabel 12"/>
    <w:rsid w:val="00DF53FB"/>
    <w:rPr>
      <w:rFonts w:cs="Courier New"/>
    </w:rPr>
  </w:style>
  <w:style w:type="character" w:customStyle="1" w:styleId="ListLabel120">
    <w:name w:val="ListLabel 120"/>
    <w:rsid w:val="00DF53FB"/>
    <w:rPr>
      <w:rFonts w:cs="Wingdings"/>
    </w:rPr>
  </w:style>
  <w:style w:type="character" w:customStyle="1" w:styleId="ListLabel121">
    <w:name w:val="ListLabel 121"/>
    <w:rsid w:val="00DF53FB"/>
    <w:rPr>
      <w:rFonts w:cs="Symbol"/>
    </w:rPr>
  </w:style>
  <w:style w:type="character" w:customStyle="1" w:styleId="ListLabel122">
    <w:name w:val="ListLabel 122"/>
    <w:rsid w:val="00DF53FB"/>
    <w:rPr>
      <w:rFonts w:cs="Courier New"/>
    </w:rPr>
  </w:style>
  <w:style w:type="character" w:customStyle="1" w:styleId="ListLabel123">
    <w:name w:val="ListLabel 123"/>
    <w:rsid w:val="00DF53FB"/>
    <w:rPr>
      <w:rFonts w:cs="Wingdings"/>
    </w:rPr>
  </w:style>
  <w:style w:type="character" w:customStyle="1" w:styleId="ListLabel124">
    <w:name w:val="ListLabel 124"/>
    <w:rsid w:val="00DF53FB"/>
    <w:rPr>
      <w:i w:val="0"/>
      <w:lang w:val="pl-PL"/>
    </w:rPr>
  </w:style>
  <w:style w:type="character" w:customStyle="1" w:styleId="ListLabel125">
    <w:name w:val="ListLabel 125"/>
    <w:rsid w:val="00DF53FB"/>
    <w:rPr>
      <w:lang w:val="pl-PL"/>
    </w:rPr>
  </w:style>
  <w:style w:type="character" w:customStyle="1" w:styleId="ListLabel126">
    <w:name w:val="ListLabel 126"/>
    <w:rsid w:val="00DF53FB"/>
    <w:rPr>
      <w:rFonts w:cs="Symbol"/>
    </w:rPr>
  </w:style>
  <w:style w:type="character" w:customStyle="1" w:styleId="ListLabel127">
    <w:name w:val="ListLabel 127"/>
    <w:rsid w:val="00DF53FB"/>
    <w:rPr>
      <w:i w:val="0"/>
      <w:lang w:val="pl-PL"/>
    </w:rPr>
  </w:style>
  <w:style w:type="character" w:customStyle="1" w:styleId="ListLabel128">
    <w:name w:val="ListLabel 128"/>
    <w:rsid w:val="00DF53FB"/>
    <w:rPr>
      <w:lang w:val="pl-PL"/>
    </w:rPr>
  </w:style>
  <w:style w:type="character" w:customStyle="1" w:styleId="ListLabel129">
    <w:name w:val="ListLabel 129"/>
    <w:rsid w:val="00DF53FB"/>
    <w:rPr>
      <w:rFonts w:cs="Symbol"/>
    </w:rPr>
  </w:style>
  <w:style w:type="character" w:customStyle="1" w:styleId="ListLabel13">
    <w:name w:val="ListLabel 13"/>
    <w:rsid w:val="00DF53FB"/>
    <w:rPr>
      <w:rFonts w:cs="Courier New"/>
    </w:rPr>
  </w:style>
  <w:style w:type="character" w:customStyle="1" w:styleId="ListLabel130">
    <w:name w:val="ListLabel 130"/>
    <w:rsid w:val="00DF53FB"/>
    <w:rPr>
      <w:i w:val="0"/>
      <w:lang w:val="pl-PL"/>
    </w:rPr>
  </w:style>
  <w:style w:type="character" w:customStyle="1" w:styleId="ListLabel131">
    <w:name w:val="ListLabel 131"/>
    <w:rsid w:val="00DF53FB"/>
    <w:rPr>
      <w:lang w:val="pl-PL"/>
    </w:rPr>
  </w:style>
  <w:style w:type="character" w:customStyle="1" w:styleId="ListLabel132">
    <w:name w:val="ListLabel 132"/>
    <w:rsid w:val="00DF53FB"/>
    <w:rPr>
      <w:i w:val="0"/>
      <w:lang w:val="pl-PL"/>
    </w:rPr>
  </w:style>
  <w:style w:type="character" w:customStyle="1" w:styleId="ListLabel133">
    <w:name w:val="ListLabel 133"/>
    <w:rsid w:val="00DF53FB"/>
    <w:rPr>
      <w:lang w:val="pl-PL"/>
    </w:rPr>
  </w:style>
  <w:style w:type="character" w:customStyle="1" w:styleId="ListLabel134">
    <w:name w:val="ListLabel 134"/>
    <w:rsid w:val="00DF53FB"/>
    <w:rPr>
      <w:rFonts w:cs="Symbol"/>
    </w:rPr>
  </w:style>
  <w:style w:type="character" w:customStyle="1" w:styleId="ListLabel135">
    <w:name w:val="ListLabel 135"/>
    <w:rsid w:val="00DF53FB"/>
    <w:rPr>
      <w:i w:val="0"/>
      <w:lang w:val="pl-PL"/>
    </w:rPr>
  </w:style>
  <w:style w:type="character" w:customStyle="1" w:styleId="ListLabel136">
    <w:name w:val="ListLabel 136"/>
    <w:rsid w:val="00DF53FB"/>
    <w:rPr>
      <w:lang w:val="pl-PL"/>
    </w:rPr>
  </w:style>
  <w:style w:type="character" w:customStyle="1" w:styleId="ListLabel137">
    <w:name w:val="ListLabel 137"/>
    <w:rsid w:val="00DF53FB"/>
    <w:rPr>
      <w:i w:val="0"/>
      <w:lang w:val="pl-PL"/>
    </w:rPr>
  </w:style>
  <w:style w:type="character" w:customStyle="1" w:styleId="ListLabel138">
    <w:name w:val="ListLabel 138"/>
    <w:rsid w:val="00DF53FB"/>
    <w:rPr>
      <w:lang w:val="pl-PL"/>
    </w:rPr>
  </w:style>
  <w:style w:type="character" w:customStyle="1" w:styleId="ListLabel139">
    <w:name w:val="ListLabel 139"/>
    <w:rsid w:val="00DF53FB"/>
    <w:rPr>
      <w:rFonts w:cs="Symbol"/>
    </w:rPr>
  </w:style>
  <w:style w:type="character" w:customStyle="1" w:styleId="ListLabel14">
    <w:name w:val="ListLabel 14"/>
    <w:rsid w:val="00DF53FB"/>
    <w:rPr>
      <w:rFonts w:cs="Courier New"/>
    </w:rPr>
  </w:style>
  <w:style w:type="character" w:customStyle="1" w:styleId="ListLabel140">
    <w:name w:val="ListLabel 140"/>
    <w:rsid w:val="00DF53FB"/>
    <w:rPr>
      <w:i w:val="0"/>
      <w:lang w:val="pl-PL"/>
    </w:rPr>
  </w:style>
  <w:style w:type="character" w:customStyle="1" w:styleId="ListLabel141">
    <w:name w:val="ListLabel 141"/>
    <w:rsid w:val="00DF53FB"/>
    <w:rPr>
      <w:lang w:val="pl-PL"/>
    </w:rPr>
  </w:style>
  <w:style w:type="character" w:customStyle="1" w:styleId="ListLabel142">
    <w:name w:val="ListLabel 142"/>
    <w:rsid w:val="00DF53FB"/>
    <w:rPr>
      <w:i w:val="0"/>
      <w:lang w:val="pl-PL"/>
    </w:rPr>
  </w:style>
  <w:style w:type="character" w:customStyle="1" w:styleId="ListLabel143">
    <w:name w:val="ListLabel 143"/>
    <w:rsid w:val="00DF53FB"/>
    <w:rPr>
      <w:lang w:val="pl-PL"/>
    </w:rPr>
  </w:style>
  <w:style w:type="character" w:customStyle="1" w:styleId="ListLabel144">
    <w:name w:val="ListLabel 144"/>
    <w:rsid w:val="00DF53FB"/>
    <w:rPr>
      <w:rFonts w:cs="Symbol"/>
    </w:rPr>
  </w:style>
  <w:style w:type="character" w:customStyle="1" w:styleId="ListLabel145">
    <w:name w:val="ListLabel 145"/>
    <w:rsid w:val="00DF53FB"/>
    <w:rPr>
      <w:rFonts w:cs="Symbol"/>
    </w:rPr>
  </w:style>
  <w:style w:type="character" w:customStyle="1" w:styleId="ListLabel146">
    <w:name w:val="ListLabel 146"/>
    <w:rsid w:val="00DF53FB"/>
    <w:rPr>
      <w:rFonts w:cs="Symbol"/>
    </w:rPr>
  </w:style>
  <w:style w:type="character" w:customStyle="1" w:styleId="ListLabel147">
    <w:name w:val="ListLabel 147"/>
    <w:rsid w:val="00DF53FB"/>
    <w:rPr>
      <w:rFonts w:cs="Symbol"/>
    </w:rPr>
  </w:style>
  <w:style w:type="character" w:customStyle="1" w:styleId="ListLabel148">
    <w:name w:val="ListLabel 148"/>
    <w:rsid w:val="00DF53FB"/>
    <w:rPr>
      <w:rFonts w:cs="Symbol"/>
    </w:rPr>
  </w:style>
  <w:style w:type="character" w:customStyle="1" w:styleId="ListLabel149">
    <w:name w:val="ListLabel 149"/>
    <w:rsid w:val="00DF53FB"/>
    <w:rPr>
      <w:rFonts w:cs="Symbol"/>
    </w:rPr>
  </w:style>
  <w:style w:type="character" w:customStyle="1" w:styleId="ListLabel15">
    <w:name w:val="ListLabel 15"/>
    <w:rsid w:val="00DF53FB"/>
    <w:rPr>
      <w:rFonts w:cs="Courier New"/>
    </w:rPr>
  </w:style>
  <w:style w:type="character" w:customStyle="1" w:styleId="ListLabel150">
    <w:name w:val="ListLabel 150"/>
    <w:rsid w:val="00DF53FB"/>
    <w:rPr>
      <w:rFonts w:cs="Symbol"/>
    </w:rPr>
  </w:style>
  <w:style w:type="character" w:customStyle="1" w:styleId="ListLabel151">
    <w:name w:val="ListLabel 151"/>
    <w:rsid w:val="00DF53FB"/>
    <w:rPr>
      <w:rFonts w:cs="OpenSymbol"/>
    </w:rPr>
  </w:style>
  <w:style w:type="character" w:customStyle="1" w:styleId="ListLabel152">
    <w:name w:val="ListLabel 152"/>
    <w:rsid w:val="00DF53FB"/>
    <w:rPr>
      <w:rFonts w:cs="OpenSymbol"/>
    </w:rPr>
  </w:style>
  <w:style w:type="character" w:customStyle="1" w:styleId="ListLabel153">
    <w:name w:val="ListLabel 153"/>
    <w:rsid w:val="00DF53FB"/>
    <w:rPr>
      <w:rFonts w:cs="OpenSymbol"/>
    </w:rPr>
  </w:style>
  <w:style w:type="character" w:customStyle="1" w:styleId="ListLabel154">
    <w:name w:val="ListLabel 154"/>
    <w:rsid w:val="00DF53FB"/>
    <w:rPr>
      <w:rFonts w:cs="OpenSymbol"/>
    </w:rPr>
  </w:style>
  <w:style w:type="character" w:customStyle="1" w:styleId="ListLabel155">
    <w:name w:val="ListLabel 155"/>
    <w:rsid w:val="00DF53FB"/>
    <w:rPr>
      <w:rFonts w:cs="OpenSymbol"/>
    </w:rPr>
  </w:style>
  <w:style w:type="character" w:customStyle="1" w:styleId="ListLabel156">
    <w:name w:val="ListLabel 156"/>
    <w:rsid w:val="00DF53FB"/>
    <w:rPr>
      <w:rFonts w:cs="OpenSymbol"/>
    </w:rPr>
  </w:style>
  <w:style w:type="character" w:customStyle="1" w:styleId="ListLabel157">
    <w:name w:val="ListLabel 157"/>
    <w:rsid w:val="00DF53FB"/>
    <w:rPr>
      <w:rFonts w:cs="OpenSymbol"/>
    </w:rPr>
  </w:style>
  <w:style w:type="character" w:customStyle="1" w:styleId="ListLabel158">
    <w:name w:val="ListLabel 158"/>
    <w:rsid w:val="00DF53FB"/>
    <w:rPr>
      <w:rFonts w:cs="OpenSymbol"/>
    </w:rPr>
  </w:style>
  <w:style w:type="character" w:customStyle="1" w:styleId="ListLabel159">
    <w:name w:val="ListLabel 159"/>
    <w:rsid w:val="00DF53FB"/>
    <w:rPr>
      <w:rFonts w:cs="OpenSymbol"/>
    </w:rPr>
  </w:style>
  <w:style w:type="character" w:customStyle="1" w:styleId="ListLabel16">
    <w:name w:val="ListLabel 16"/>
    <w:rsid w:val="00DF53FB"/>
    <w:rPr>
      <w:rFonts w:cs="Courier New"/>
    </w:rPr>
  </w:style>
  <w:style w:type="character" w:customStyle="1" w:styleId="ListLabel160">
    <w:name w:val="ListLabel 160"/>
    <w:rsid w:val="00DF53FB"/>
    <w:rPr>
      <w:rFonts w:cs="OpenSymbol"/>
    </w:rPr>
  </w:style>
  <w:style w:type="character" w:customStyle="1" w:styleId="ListLabel161">
    <w:name w:val="ListLabel 161"/>
    <w:rsid w:val="00DF53FB"/>
    <w:rPr>
      <w:rFonts w:cs="OpenSymbol"/>
    </w:rPr>
  </w:style>
  <w:style w:type="character" w:customStyle="1" w:styleId="ListLabel162">
    <w:name w:val="ListLabel 162"/>
    <w:rsid w:val="00DF53FB"/>
    <w:rPr>
      <w:rFonts w:cs="OpenSymbol"/>
    </w:rPr>
  </w:style>
  <w:style w:type="character" w:customStyle="1" w:styleId="ListLabel163">
    <w:name w:val="ListLabel 163"/>
    <w:rsid w:val="00DF53FB"/>
    <w:rPr>
      <w:rFonts w:cs="OpenSymbol"/>
    </w:rPr>
  </w:style>
  <w:style w:type="character" w:customStyle="1" w:styleId="ListLabel164">
    <w:name w:val="ListLabel 164"/>
    <w:rsid w:val="00DF53FB"/>
    <w:rPr>
      <w:rFonts w:cs="OpenSymbol"/>
    </w:rPr>
  </w:style>
  <w:style w:type="character" w:customStyle="1" w:styleId="ListLabel165">
    <w:name w:val="ListLabel 165"/>
    <w:rsid w:val="00DF53FB"/>
    <w:rPr>
      <w:rFonts w:cs="OpenSymbol"/>
    </w:rPr>
  </w:style>
  <w:style w:type="character" w:customStyle="1" w:styleId="ListLabel166">
    <w:name w:val="ListLabel 166"/>
    <w:rsid w:val="00DF53FB"/>
    <w:rPr>
      <w:rFonts w:cs="OpenSymbol"/>
    </w:rPr>
  </w:style>
  <w:style w:type="character" w:customStyle="1" w:styleId="ListLabel167">
    <w:name w:val="ListLabel 167"/>
    <w:rsid w:val="00DF53FB"/>
    <w:rPr>
      <w:rFonts w:cs="OpenSymbol"/>
    </w:rPr>
  </w:style>
  <w:style w:type="character" w:customStyle="1" w:styleId="ListLabel168">
    <w:name w:val="ListLabel 168"/>
    <w:rsid w:val="00DF53FB"/>
    <w:rPr>
      <w:rFonts w:cs="OpenSymbol"/>
    </w:rPr>
  </w:style>
  <w:style w:type="character" w:customStyle="1" w:styleId="ListLabel169">
    <w:name w:val="ListLabel 169"/>
    <w:rsid w:val="00DF53FB"/>
    <w:rPr>
      <w:rFonts w:cs="OpenSymbol"/>
    </w:rPr>
  </w:style>
  <w:style w:type="character" w:customStyle="1" w:styleId="ListLabel17">
    <w:name w:val="ListLabel 17"/>
    <w:rsid w:val="00DF53FB"/>
    <w:rPr>
      <w:rFonts w:cs="Courier New"/>
    </w:rPr>
  </w:style>
  <w:style w:type="character" w:customStyle="1" w:styleId="ListLabel170">
    <w:name w:val="ListLabel 170"/>
    <w:rsid w:val="00DF53FB"/>
    <w:rPr>
      <w:rFonts w:cs="OpenSymbol"/>
    </w:rPr>
  </w:style>
  <w:style w:type="character" w:customStyle="1" w:styleId="ListLabel171">
    <w:name w:val="ListLabel 171"/>
    <w:rsid w:val="00DF53FB"/>
    <w:rPr>
      <w:rFonts w:cs="OpenSymbol"/>
    </w:rPr>
  </w:style>
  <w:style w:type="character" w:customStyle="1" w:styleId="ListLabel172">
    <w:name w:val="ListLabel 172"/>
    <w:rsid w:val="00DF53FB"/>
    <w:rPr>
      <w:rFonts w:cs="OpenSymbol"/>
    </w:rPr>
  </w:style>
  <w:style w:type="character" w:customStyle="1" w:styleId="ListLabel173">
    <w:name w:val="ListLabel 173"/>
    <w:rsid w:val="00DF53FB"/>
    <w:rPr>
      <w:rFonts w:cs="OpenSymbol"/>
    </w:rPr>
  </w:style>
  <w:style w:type="character" w:customStyle="1" w:styleId="ListLabel174">
    <w:name w:val="ListLabel 174"/>
    <w:rsid w:val="00DF53FB"/>
    <w:rPr>
      <w:rFonts w:cs="OpenSymbol"/>
    </w:rPr>
  </w:style>
  <w:style w:type="character" w:customStyle="1" w:styleId="ListLabel175">
    <w:name w:val="ListLabel 175"/>
    <w:rsid w:val="00DF53FB"/>
    <w:rPr>
      <w:rFonts w:cs="OpenSymbol"/>
    </w:rPr>
  </w:style>
  <w:style w:type="character" w:customStyle="1" w:styleId="ListLabel176">
    <w:name w:val="ListLabel 176"/>
    <w:rsid w:val="00DF53FB"/>
    <w:rPr>
      <w:rFonts w:cs="OpenSymbol"/>
    </w:rPr>
  </w:style>
  <w:style w:type="character" w:customStyle="1" w:styleId="ListLabel177">
    <w:name w:val="ListLabel 177"/>
    <w:rsid w:val="00DF53FB"/>
    <w:rPr>
      <w:rFonts w:cs="OpenSymbol"/>
    </w:rPr>
  </w:style>
  <w:style w:type="character" w:customStyle="1" w:styleId="ListLabel178">
    <w:name w:val="ListLabel 178"/>
    <w:rsid w:val="00DF53FB"/>
    <w:rPr>
      <w:rFonts w:cs="OpenSymbol"/>
    </w:rPr>
  </w:style>
  <w:style w:type="character" w:customStyle="1" w:styleId="ListLabel179">
    <w:name w:val="ListLabel 179"/>
    <w:rsid w:val="00DF53FB"/>
    <w:rPr>
      <w:rFonts w:cs="OpenSymbol"/>
    </w:rPr>
  </w:style>
  <w:style w:type="character" w:customStyle="1" w:styleId="ListLabel18">
    <w:name w:val="ListLabel 18"/>
    <w:rsid w:val="00DF53FB"/>
    <w:rPr>
      <w:rFonts w:cs="Courier New"/>
    </w:rPr>
  </w:style>
  <w:style w:type="character" w:customStyle="1" w:styleId="ListLabel180">
    <w:name w:val="ListLabel 180"/>
    <w:rsid w:val="00DF53FB"/>
    <w:rPr>
      <w:rFonts w:cs="OpenSymbol"/>
    </w:rPr>
  </w:style>
  <w:style w:type="character" w:customStyle="1" w:styleId="ListLabel181">
    <w:name w:val="ListLabel 181"/>
    <w:rsid w:val="00DF53FB"/>
    <w:rPr>
      <w:rFonts w:cs="OpenSymbol"/>
    </w:rPr>
  </w:style>
  <w:style w:type="character" w:customStyle="1" w:styleId="ListLabel182">
    <w:name w:val="ListLabel 182"/>
    <w:rsid w:val="00DF53FB"/>
    <w:rPr>
      <w:rFonts w:cs="OpenSymbol"/>
    </w:rPr>
  </w:style>
  <w:style w:type="character" w:customStyle="1" w:styleId="ListLabel183">
    <w:name w:val="ListLabel 183"/>
    <w:rsid w:val="00DF53FB"/>
    <w:rPr>
      <w:rFonts w:cs="OpenSymbol"/>
    </w:rPr>
  </w:style>
  <w:style w:type="character" w:customStyle="1" w:styleId="ListLabel184">
    <w:name w:val="ListLabel 184"/>
    <w:rsid w:val="00DF53FB"/>
    <w:rPr>
      <w:rFonts w:cs="OpenSymbol"/>
    </w:rPr>
  </w:style>
  <w:style w:type="character" w:customStyle="1" w:styleId="ListLabel185">
    <w:name w:val="ListLabel 185"/>
    <w:rsid w:val="00DF53FB"/>
    <w:rPr>
      <w:rFonts w:cs="OpenSymbol"/>
    </w:rPr>
  </w:style>
  <w:style w:type="character" w:customStyle="1" w:styleId="ListLabel186">
    <w:name w:val="ListLabel 186"/>
    <w:rsid w:val="00DF53FB"/>
    <w:rPr>
      <w:rFonts w:cs="OpenSymbol"/>
    </w:rPr>
  </w:style>
  <w:style w:type="character" w:customStyle="1" w:styleId="ListLabel187">
    <w:name w:val="ListLabel 187"/>
    <w:rsid w:val="00DF53FB"/>
    <w:rPr>
      <w:rFonts w:cs="OpenSymbol"/>
    </w:rPr>
  </w:style>
  <w:style w:type="character" w:customStyle="1" w:styleId="ListLabel188">
    <w:name w:val="ListLabel 188"/>
    <w:rsid w:val="00DF53FB"/>
    <w:rPr>
      <w:rFonts w:cs="OpenSymbol"/>
    </w:rPr>
  </w:style>
  <w:style w:type="character" w:customStyle="1" w:styleId="ListLabel189">
    <w:name w:val="ListLabel 189"/>
    <w:rsid w:val="00DF53FB"/>
    <w:rPr>
      <w:rFonts w:cs="OpenSymbol"/>
    </w:rPr>
  </w:style>
  <w:style w:type="character" w:customStyle="1" w:styleId="ListLabel19">
    <w:name w:val="ListLabel 19"/>
    <w:rsid w:val="00DF53FB"/>
    <w:rPr>
      <w:rFonts w:cs="Courier New"/>
    </w:rPr>
  </w:style>
  <w:style w:type="character" w:customStyle="1" w:styleId="ListLabel190">
    <w:name w:val="ListLabel 190"/>
    <w:rsid w:val="00DF53FB"/>
    <w:rPr>
      <w:rFonts w:cs="OpenSymbol"/>
    </w:rPr>
  </w:style>
  <w:style w:type="character" w:customStyle="1" w:styleId="ListLabel191">
    <w:name w:val="ListLabel 191"/>
    <w:rsid w:val="00DF53FB"/>
    <w:rPr>
      <w:rFonts w:cs="OpenSymbol"/>
    </w:rPr>
  </w:style>
  <w:style w:type="character" w:customStyle="1" w:styleId="ListLabel192">
    <w:name w:val="ListLabel 192"/>
    <w:rsid w:val="00DF53FB"/>
    <w:rPr>
      <w:rFonts w:cs="OpenSymbol"/>
    </w:rPr>
  </w:style>
  <w:style w:type="character" w:customStyle="1" w:styleId="ListLabel193">
    <w:name w:val="ListLabel 193"/>
    <w:rsid w:val="00DF53FB"/>
    <w:rPr>
      <w:rFonts w:cs="OpenSymbol"/>
    </w:rPr>
  </w:style>
  <w:style w:type="character" w:customStyle="1" w:styleId="ListLabel194">
    <w:name w:val="ListLabel 194"/>
    <w:rsid w:val="00DF53FB"/>
    <w:rPr>
      <w:rFonts w:cs="OpenSymbol"/>
    </w:rPr>
  </w:style>
  <w:style w:type="character" w:customStyle="1" w:styleId="ListLabel195">
    <w:name w:val="ListLabel 195"/>
    <w:rsid w:val="00DF53FB"/>
    <w:rPr>
      <w:rFonts w:cs="OpenSymbol"/>
    </w:rPr>
  </w:style>
  <w:style w:type="character" w:customStyle="1" w:styleId="ListLabel196">
    <w:name w:val="ListLabel 196"/>
    <w:rsid w:val="00DF53FB"/>
    <w:rPr>
      <w:rFonts w:cs="OpenSymbol"/>
    </w:rPr>
  </w:style>
  <w:style w:type="character" w:customStyle="1" w:styleId="ListLabel197">
    <w:name w:val="ListLabel 197"/>
    <w:rsid w:val="00DF53FB"/>
    <w:rPr>
      <w:rFonts w:cs="OpenSymbol"/>
    </w:rPr>
  </w:style>
  <w:style w:type="character" w:customStyle="1" w:styleId="ListLabel198">
    <w:name w:val="ListLabel 198"/>
    <w:rsid w:val="00DF53FB"/>
    <w:rPr>
      <w:rFonts w:cs="OpenSymbol"/>
    </w:rPr>
  </w:style>
  <w:style w:type="character" w:customStyle="1" w:styleId="ListLabel199">
    <w:name w:val="ListLabel 199"/>
    <w:rsid w:val="00DF53FB"/>
    <w:rPr>
      <w:rFonts w:cs="OpenSymbol"/>
    </w:rPr>
  </w:style>
  <w:style w:type="character" w:customStyle="1" w:styleId="ListLabel2">
    <w:name w:val="ListLabel 2"/>
    <w:rsid w:val="00DF53FB"/>
    <w:rPr>
      <w:lang w:val="pl-PL"/>
    </w:rPr>
  </w:style>
  <w:style w:type="character" w:customStyle="1" w:styleId="ListLabel20">
    <w:name w:val="ListLabel 20"/>
    <w:rsid w:val="00DF53FB"/>
    <w:rPr>
      <w:rFonts w:cs="Courier New"/>
    </w:rPr>
  </w:style>
  <w:style w:type="character" w:customStyle="1" w:styleId="ListLabel200">
    <w:name w:val="ListLabel 200"/>
    <w:rsid w:val="00DF53FB"/>
    <w:rPr>
      <w:rFonts w:cs="OpenSymbol"/>
    </w:rPr>
  </w:style>
  <w:style w:type="character" w:customStyle="1" w:styleId="ListLabel201">
    <w:name w:val="ListLabel 201"/>
    <w:rsid w:val="00DF53FB"/>
    <w:rPr>
      <w:rFonts w:cs="OpenSymbol"/>
    </w:rPr>
  </w:style>
  <w:style w:type="character" w:customStyle="1" w:styleId="ListLabel202">
    <w:name w:val="ListLabel 202"/>
    <w:rsid w:val="00DF53FB"/>
    <w:rPr>
      <w:rFonts w:cs="OpenSymbol"/>
    </w:rPr>
  </w:style>
  <w:style w:type="character" w:customStyle="1" w:styleId="ListLabel203">
    <w:name w:val="ListLabel 203"/>
    <w:rsid w:val="00DF53FB"/>
    <w:rPr>
      <w:rFonts w:cs="OpenSymbol"/>
    </w:rPr>
  </w:style>
  <w:style w:type="character" w:customStyle="1" w:styleId="ListLabel204">
    <w:name w:val="ListLabel 204"/>
    <w:rsid w:val="00DF53FB"/>
    <w:rPr>
      <w:rFonts w:cs="OpenSymbol"/>
    </w:rPr>
  </w:style>
  <w:style w:type="character" w:customStyle="1" w:styleId="ListLabel205">
    <w:name w:val="ListLabel 205"/>
    <w:rsid w:val="00DF53FB"/>
    <w:rPr>
      <w:rFonts w:cs="OpenSymbol"/>
    </w:rPr>
  </w:style>
  <w:style w:type="character" w:customStyle="1" w:styleId="ListLabel206">
    <w:name w:val="ListLabel 206"/>
    <w:rsid w:val="00DF53FB"/>
    <w:rPr>
      <w:rFonts w:cs="OpenSymbol"/>
    </w:rPr>
  </w:style>
  <w:style w:type="character" w:customStyle="1" w:styleId="ListLabel207">
    <w:name w:val="ListLabel 207"/>
    <w:rsid w:val="00DF53FB"/>
    <w:rPr>
      <w:rFonts w:cs="OpenSymbol"/>
    </w:rPr>
  </w:style>
  <w:style w:type="character" w:customStyle="1" w:styleId="ListLabel208">
    <w:name w:val="ListLabel 208"/>
    <w:rsid w:val="00DF53FB"/>
    <w:rPr>
      <w:rFonts w:cs="OpenSymbol"/>
    </w:rPr>
  </w:style>
  <w:style w:type="character" w:customStyle="1" w:styleId="ListLabel209">
    <w:name w:val="ListLabel 209"/>
    <w:rsid w:val="00DF53FB"/>
    <w:rPr>
      <w:rFonts w:cs="OpenSymbol"/>
    </w:rPr>
  </w:style>
  <w:style w:type="character" w:customStyle="1" w:styleId="ListLabel21">
    <w:name w:val="ListLabel 21"/>
    <w:rsid w:val="00DF53FB"/>
    <w:rPr>
      <w:rFonts w:cs="Courier New"/>
    </w:rPr>
  </w:style>
  <w:style w:type="character" w:customStyle="1" w:styleId="ListLabel210">
    <w:name w:val="ListLabel 210"/>
    <w:rsid w:val="00DF53FB"/>
    <w:rPr>
      <w:rFonts w:cs="OpenSymbol"/>
    </w:rPr>
  </w:style>
  <w:style w:type="character" w:customStyle="1" w:styleId="ListLabel211">
    <w:name w:val="ListLabel 211"/>
    <w:rsid w:val="00DF53FB"/>
    <w:rPr>
      <w:rFonts w:cs="OpenSymbol"/>
    </w:rPr>
  </w:style>
  <w:style w:type="character" w:customStyle="1" w:styleId="ListLabel212">
    <w:name w:val="ListLabel 212"/>
    <w:rsid w:val="00DF53FB"/>
    <w:rPr>
      <w:rFonts w:cs="OpenSymbol"/>
    </w:rPr>
  </w:style>
  <w:style w:type="character" w:customStyle="1" w:styleId="ListLabel213">
    <w:name w:val="ListLabel 213"/>
    <w:rsid w:val="00DF53FB"/>
    <w:rPr>
      <w:rFonts w:cs="OpenSymbol"/>
    </w:rPr>
  </w:style>
  <w:style w:type="character" w:customStyle="1" w:styleId="ListLabel214">
    <w:name w:val="ListLabel 214"/>
    <w:rsid w:val="00DF53FB"/>
    <w:rPr>
      <w:rFonts w:cs="OpenSymbol"/>
    </w:rPr>
  </w:style>
  <w:style w:type="character" w:customStyle="1" w:styleId="ListLabel215">
    <w:name w:val="ListLabel 215"/>
    <w:rsid w:val="00DF53FB"/>
    <w:rPr>
      <w:rFonts w:cs="OpenSymbol"/>
    </w:rPr>
  </w:style>
  <w:style w:type="character" w:customStyle="1" w:styleId="ListLabel216">
    <w:name w:val="ListLabel 216"/>
    <w:rsid w:val="00DF53FB"/>
    <w:rPr>
      <w:rFonts w:cs="OpenSymbol"/>
    </w:rPr>
  </w:style>
  <w:style w:type="character" w:customStyle="1" w:styleId="ListLabel217">
    <w:name w:val="ListLabel 217"/>
    <w:rsid w:val="00DF53FB"/>
    <w:rPr>
      <w:rFonts w:cs="OpenSymbol"/>
    </w:rPr>
  </w:style>
  <w:style w:type="character" w:customStyle="1" w:styleId="ListLabel218">
    <w:name w:val="ListLabel 218"/>
    <w:rsid w:val="00DF53FB"/>
    <w:rPr>
      <w:rFonts w:cs="OpenSymbol"/>
    </w:rPr>
  </w:style>
  <w:style w:type="character" w:customStyle="1" w:styleId="ListLabel219">
    <w:name w:val="ListLabel 219"/>
    <w:rsid w:val="00DF53FB"/>
    <w:rPr>
      <w:rFonts w:cs="OpenSymbol"/>
    </w:rPr>
  </w:style>
  <w:style w:type="character" w:customStyle="1" w:styleId="ListLabel22">
    <w:name w:val="ListLabel 22"/>
    <w:rsid w:val="00DF53FB"/>
    <w:rPr>
      <w:rFonts w:cs="Courier New"/>
    </w:rPr>
  </w:style>
  <w:style w:type="character" w:customStyle="1" w:styleId="ListLabel220">
    <w:name w:val="ListLabel 220"/>
    <w:rsid w:val="00DF53FB"/>
    <w:rPr>
      <w:rFonts w:cs="OpenSymbol"/>
    </w:rPr>
  </w:style>
  <w:style w:type="character" w:customStyle="1" w:styleId="ListLabel221">
    <w:name w:val="ListLabel 221"/>
    <w:rsid w:val="00DF53FB"/>
    <w:rPr>
      <w:rFonts w:cs="OpenSymbol"/>
    </w:rPr>
  </w:style>
  <w:style w:type="character" w:customStyle="1" w:styleId="ListLabel222">
    <w:name w:val="ListLabel 222"/>
    <w:rsid w:val="00DF53FB"/>
    <w:rPr>
      <w:rFonts w:cs="OpenSymbol"/>
    </w:rPr>
  </w:style>
  <w:style w:type="character" w:customStyle="1" w:styleId="ListLabel223">
    <w:name w:val="ListLabel 223"/>
    <w:rsid w:val="00DF53FB"/>
    <w:rPr>
      <w:rFonts w:cs="OpenSymbol"/>
    </w:rPr>
  </w:style>
  <w:style w:type="character" w:customStyle="1" w:styleId="ListLabel224">
    <w:name w:val="ListLabel 224"/>
    <w:rsid w:val="00DF53FB"/>
    <w:rPr>
      <w:rFonts w:cs="OpenSymbol"/>
    </w:rPr>
  </w:style>
  <w:style w:type="character" w:customStyle="1" w:styleId="ListLabel225">
    <w:name w:val="ListLabel 225"/>
    <w:rsid w:val="00DF53FB"/>
    <w:rPr>
      <w:rFonts w:cs="OpenSymbol"/>
    </w:rPr>
  </w:style>
  <w:style w:type="character" w:customStyle="1" w:styleId="ListLabel226">
    <w:name w:val="ListLabel 226"/>
    <w:rsid w:val="00DF53FB"/>
    <w:rPr>
      <w:rFonts w:cs="OpenSymbol"/>
    </w:rPr>
  </w:style>
  <w:style w:type="character" w:customStyle="1" w:styleId="ListLabel227">
    <w:name w:val="ListLabel 227"/>
    <w:rsid w:val="00DF53FB"/>
    <w:rPr>
      <w:rFonts w:cs="OpenSymbol"/>
    </w:rPr>
  </w:style>
  <w:style w:type="character" w:customStyle="1" w:styleId="ListLabel228">
    <w:name w:val="ListLabel 228"/>
    <w:rsid w:val="00DF53FB"/>
    <w:rPr>
      <w:rFonts w:cs="OpenSymbol"/>
    </w:rPr>
  </w:style>
  <w:style w:type="character" w:customStyle="1" w:styleId="ListLabel229">
    <w:name w:val="ListLabel 229"/>
    <w:rsid w:val="00DF53FB"/>
    <w:rPr>
      <w:rFonts w:cs="OpenSymbol"/>
    </w:rPr>
  </w:style>
  <w:style w:type="character" w:customStyle="1" w:styleId="ListLabel23">
    <w:name w:val="ListLabel 23"/>
    <w:rsid w:val="00DF53FB"/>
    <w:rPr>
      <w:rFonts w:cs="Courier New"/>
    </w:rPr>
  </w:style>
  <w:style w:type="character" w:customStyle="1" w:styleId="ListLabel230">
    <w:name w:val="ListLabel 230"/>
    <w:rsid w:val="00DF53FB"/>
    <w:rPr>
      <w:rFonts w:cs="OpenSymbol"/>
    </w:rPr>
  </w:style>
  <w:style w:type="character" w:customStyle="1" w:styleId="ListLabel231">
    <w:name w:val="ListLabel 231"/>
    <w:rsid w:val="00DF53FB"/>
    <w:rPr>
      <w:rFonts w:cs="OpenSymbol"/>
    </w:rPr>
  </w:style>
  <w:style w:type="character" w:customStyle="1" w:styleId="ListLabel232">
    <w:name w:val="ListLabel 232"/>
    <w:rsid w:val="00DF53FB"/>
    <w:rPr>
      <w:rFonts w:cs="OpenSymbol"/>
    </w:rPr>
  </w:style>
  <w:style w:type="character" w:customStyle="1" w:styleId="ListLabel233">
    <w:name w:val="ListLabel 233"/>
    <w:rsid w:val="00DF53FB"/>
    <w:rPr>
      <w:rFonts w:cs="OpenSymbol"/>
    </w:rPr>
  </w:style>
  <w:style w:type="character" w:customStyle="1" w:styleId="ListLabel234">
    <w:name w:val="ListLabel 234"/>
    <w:rsid w:val="00DF53FB"/>
    <w:rPr>
      <w:rFonts w:cs="OpenSymbol"/>
    </w:rPr>
  </w:style>
  <w:style w:type="character" w:customStyle="1" w:styleId="ListLabel235">
    <w:name w:val="ListLabel 235"/>
    <w:rsid w:val="00DF53FB"/>
    <w:rPr>
      <w:rFonts w:cs="OpenSymbol"/>
    </w:rPr>
  </w:style>
  <w:style w:type="character" w:customStyle="1" w:styleId="ListLabel236">
    <w:name w:val="ListLabel 236"/>
    <w:rsid w:val="00DF53FB"/>
    <w:rPr>
      <w:rFonts w:cs="OpenSymbol"/>
    </w:rPr>
  </w:style>
  <w:style w:type="character" w:customStyle="1" w:styleId="ListLabel237">
    <w:name w:val="ListLabel 237"/>
    <w:rsid w:val="00DF53FB"/>
    <w:rPr>
      <w:rFonts w:cs="OpenSymbol"/>
    </w:rPr>
  </w:style>
  <w:style w:type="character" w:customStyle="1" w:styleId="ListLabel238">
    <w:name w:val="ListLabel 238"/>
    <w:rsid w:val="00DF53FB"/>
    <w:rPr>
      <w:rFonts w:cs="OpenSymbol"/>
    </w:rPr>
  </w:style>
  <w:style w:type="character" w:customStyle="1" w:styleId="ListLabel239">
    <w:name w:val="ListLabel 239"/>
    <w:rsid w:val="00DF53FB"/>
    <w:rPr>
      <w:rFonts w:cs="OpenSymbol"/>
    </w:rPr>
  </w:style>
  <w:style w:type="character" w:customStyle="1" w:styleId="ListLabel24">
    <w:name w:val="ListLabel 24"/>
    <w:rsid w:val="00DF53FB"/>
    <w:rPr>
      <w:rFonts w:cs="Courier New"/>
    </w:rPr>
  </w:style>
  <w:style w:type="character" w:customStyle="1" w:styleId="ListLabel240">
    <w:name w:val="ListLabel 240"/>
    <w:rsid w:val="00DF53FB"/>
    <w:rPr>
      <w:rFonts w:cs="OpenSymbol"/>
    </w:rPr>
  </w:style>
  <w:style w:type="character" w:customStyle="1" w:styleId="ListLabel241">
    <w:name w:val="ListLabel 241"/>
    <w:rsid w:val="00DF53FB"/>
    <w:rPr>
      <w:rFonts w:cs="OpenSymbol"/>
    </w:rPr>
  </w:style>
  <w:style w:type="character" w:customStyle="1" w:styleId="ListLabel242">
    <w:name w:val="ListLabel 242"/>
    <w:rsid w:val="00DF53FB"/>
    <w:rPr>
      <w:rFonts w:cs="OpenSymbol"/>
    </w:rPr>
  </w:style>
  <w:style w:type="character" w:customStyle="1" w:styleId="ListLabel243">
    <w:name w:val="ListLabel 243"/>
    <w:rsid w:val="00DF53FB"/>
    <w:rPr>
      <w:rFonts w:cs="OpenSymbol"/>
    </w:rPr>
  </w:style>
  <w:style w:type="character" w:customStyle="1" w:styleId="ListLabel244">
    <w:name w:val="ListLabel 244"/>
    <w:rsid w:val="00DF53FB"/>
    <w:rPr>
      <w:rFonts w:cs="OpenSymbol"/>
    </w:rPr>
  </w:style>
  <w:style w:type="character" w:customStyle="1" w:styleId="ListLabel245">
    <w:name w:val="ListLabel 245"/>
    <w:rsid w:val="00DF53FB"/>
    <w:rPr>
      <w:rFonts w:cs="OpenSymbol"/>
    </w:rPr>
  </w:style>
  <w:style w:type="character" w:customStyle="1" w:styleId="ListLabel246">
    <w:name w:val="ListLabel 246"/>
    <w:rsid w:val="00DF53FB"/>
    <w:rPr>
      <w:rFonts w:cs="OpenSymbol"/>
    </w:rPr>
  </w:style>
  <w:style w:type="character" w:customStyle="1" w:styleId="ListLabel247">
    <w:name w:val="ListLabel 247"/>
    <w:rsid w:val="00DF53FB"/>
    <w:rPr>
      <w:rFonts w:cs="OpenSymbol"/>
    </w:rPr>
  </w:style>
  <w:style w:type="character" w:customStyle="1" w:styleId="ListLabel248">
    <w:name w:val="ListLabel 248"/>
    <w:rsid w:val="00DF53FB"/>
    <w:rPr>
      <w:rFonts w:cs="OpenSymbol"/>
    </w:rPr>
  </w:style>
  <w:style w:type="character" w:customStyle="1" w:styleId="ListLabel249">
    <w:name w:val="ListLabel 249"/>
    <w:rsid w:val="00DF53FB"/>
    <w:rPr>
      <w:rFonts w:cs="OpenSymbol"/>
    </w:rPr>
  </w:style>
  <w:style w:type="character" w:customStyle="1" w:styleId="ListLabel25">
    <w:name w:val="ListLabel 25"/>
    <w:rsid w:val="00DF53FB"/>
    <w:rPr>
      <w:rFonts w:cs="Courier New"/>
    </w:rPr>
  </w:style>
  <w:style w:type="character" w:customStyle="1" w:styleId="ListLabel250">
    <w:name w:val="ListLabel 250"/>
    <w:rsid w:val="00DF53FB"/>
    <w:rPr>
      <w:rFonts w:cs="OpenSymbol"/>
    </w:rPr>
  </w:style>
  <w:style w:type="character" w:customStyle="1" w:styleId="ListLabel251">
    <w:name w:val="ListLabel 251"/>
    <w:rsid w:val="00DF53FB"/>
    <w:rPr>
      <w:rFonts w:cs="OpenSymbol"/>
    </w:rPr>
  </w:style>
  <w:style w:type="character" w:customStyle="1" w:styleId="ListLabel252">
    <w:name w:val="ListLabel 252"/>
    <w:rsid w:val="00DF53FB"/>
    <w:rPr>
      <w:rFonts w:cs="OpenSymbol"/>
    </w:rPr>
  </w:style>
  <w:style w:type="character" w:customStyle="1" w:styleId="ListLabel253">
    <w:name w:val="ListLabel 253"/>
    <w:rsid w:val="00DF53FB"/>
    <w:rPr>
      <w:rFonts w:cs="OpenSymbol"/>
    </w:rPr>
  </w:style>
  <w:style w:type="character" w:customStyle="1" w:styleId="ListLabel254">
    <w:name w:val="ListLabel 254"/>
    <w:rsid w:val="00DF53FB"/>
    <w:rPr>
      <w:rFonts w:cs="OpenSymbol"/>
    </w:rPr>
  </w:style>
  <w:style w:type="character" w:customStyle="1" w:styleId="ListLabel255">
    <w:name w:val="ListLabel 255"/>
    <w:rsid w:val="00DF53FB"/>
    <w:rPr>
      <w:rFonts w:cs="OpenSymbol"/>
    </w:rPr>
  </w:style>
  <w:style w:type="character" w:customStyle="1" w:styleId="ListLabel256">
    <w:name w:val="ListLabel 256"/>
    <w:rsid w:val="00DF53FB"/>
    <w:rPr>
      <w:rFonts w:cs="OpenSymbol"/>
    </w:rPr>
  </w:style>
  <w:style w:type="character" w:customStyle="1" w:styleId="ListLabel257">
    <w:name w:val="ListLabel 257"/>
    <w:rsid w:val="00DF53FB"/>
    <w:rPr>
      <w:rFonts w:cs="OpenSymbol"/>
    </w:rPr>
  </w:style>
  <w:style w:type="character" w:customStyle="1" w:styleId="ListLabel258">
    <w:name w:val="ListLabel 258"/>
    <w:rsid w:val="00DF53FB"/>
    <w:rPr>
      <w:rFonts w:cs="OpenSymbol"/>
    </w:rPr>
  </w:style>
  <w:style w:type="character" w:customStyle="1" w:styleId="ListLabel259">
    <w:name w:val="ListLabel 259"/>
    <w:rsid w:val="00DF53FB"/>
    <w:rPr>
      <w:rFonts w:cs="OpenSymbol"/>
    </w:rPr>
  </w:style>
  <w:style w:type="character" w:customStyle="1" w:styleId="ListLabel26">
    <w:name w:val="ListLabel 26"/>
    <w:rsid w:val="00DF53FB"/>
    <w:rPr>
      <w:rFonts w:cs="Courier New"/>
    </w:rPr>
  </w:style>
  <w:style w:type="character" w:customStyle="1" w:styleId="ListLabel260">
    <w:name w:val="ListLabel 260"/>
    <w:rsid w:val="00DF53FB"/>
    <w:rPr>
      <w:rFonts w:cs="OpenSymbol"/>
    </w:rPr>
  </w:style>
  <w:style w:type="character" w:customStyle="1" w:styleId="ListLabel261">
    <w:name w:val="ListLabel 261"/>
    <w:rsid w:val="00DF53FB"/>
    <w:rPr>
      <w:rFonts w:cs="OpenSymbol"/>
    </w:rPr>
  </w:style>
  <w:style w:type="character" w:customStyle="1" w:styleId="ListLabel262">
    <w:name w:val="ListLabel 262"/>
    <w:rsid w:val="00DF53FB"/>
    <w:rPr>
      <w:rFonts w:cs="OpenSymbol"/>
    </w:rPr>
  </w:style>
  <w:style w:type="character" w:customStyle="1" w:styleId="ListLabel263">
    <w:name w:val="ListLabel 263"/>
    <w:rsid w:val="00DF53FB"/>
    <w:rPr>
      <w:rFonts w:cs="OpenSymbol"/>
    </w:rPr>
  </w:style>
  <w:style w:type="character" w:customStyle="1" w:styleId="ListLabel264">
    <w:name w:val="ListLabel 264"/>
    <w:rsid w:val="00DF53FB"/>
    <w:rPr>
      <w:rFonts w:cs="OpenSymbol"/>
    </w:rPr>
  </w:style>
  <w:style w:type="character" w:customStyle="1" w:styleId="ListLabel265">
    <w:name w:val="ListLabel 265"/>
    <w:rsid w:val="00DF53FB"/>
    <w:rPr>
      <w:rFonts w:cs="OpenSymbol"/>
    </w:rPr>
  </w:style>
  <w:style w:type="character" w:customStyle="1" w:styleId="ListLabel266">
    <w:name w:val="ListLabel 266"/>
    <w:rsid w:val="00DF53FB"/>
    <w:rPr>
      <w:rFonts w:cs="OpenSymbol"/>
    </w:rPr>
  </w:style>
  <w:style w:type="character" w:customStyle="1" w:styleId="ListLabel267">
    <w:name w:val="ListLabel 267"/>
    <w:rsid w:val="00DF53FB"/>
    <w:rPr>
      <w:rFonts w:cs="OpenSymbol"/>
    </w:rPr>
  </w:style>
  <w:style w:type="character" w:customStyle="1" w:styleId="ListLabel268">
    <w:name w:val="ListLabel 268"/>
    <w:rsid w:val="00DF53FB"/>
    <w:rPr>
      <w:rFonts w:cs="OpenSymbol"/>
    </w:rPr>
  </w:style>
  <w:style w:type="character" w:customStyle="1" w:styleId="ListLabel269">
    <w:name w:val="ListLabel 269"/>
    <w:rsid w:val="00DF53FB"/>
    <w:rPr>
      <w:rFonts w:cs="OpenSymbol"/>
    </w:rPr>
  </w:style>
  <w:style w:type="character" w:customStyle="1" w:styleId="ListLabel27">
    <w:name w:val="ListLabel 27"/>
    <w:rsid w:val="00DF53FB"/>
    <w:rPr>
      <w:rFonts w:cs="Courier New"/>
    </w:rPr>
  </w:style>
  <w:style w:type="character" w:customStyle="1" w:styleId="ListLabel270">
    <w:name w:val="ListLabel 270"/>
    <w:rsid w:val="00DF53FB"/>
    <w:rPr>
      <w:rFonts w:cs="OpenSymbol"/>
    </w:rPr>
  </w:style>
  <w:style w:type="character" w:customStyle="1" w:styleId="ListLabel271">
    <w:name w:val="ListLabel 271"/>
    <w:rsid w:val="00DF53FB"/>
    <w:rPr>
      <w:rFonts w:cs="OpenSymbol"/>
    </w:rPr>
  </w:style>
  <w:style w:type="character" w:customStyle="1" w:styleId="ListLabel272">
    <w:name w:val="ListLabel 272"/>
    <w:rsid w:val="00DF53FB"/>
    <w:rPr>
      <w:rFonts w:cs="OpenSymbol"/>
    </w:rPr>
  </w:style>
  <w:style w:type="character" w:customStyle="1" w:styleId="ListLabel273">
    <w:name w:val="ListLabel 273"/>
    <w:rsid w:val="00DF53FB"/>
    <w:rPr>
      <w:rFonts w:cs="OpenSymbol"/>
    </w:rPr>
  </w:style>
  <w:style w:type="character" w:customStyle="1" w:styleId="ListLabel274">
    <w:name w:val="ListLabel 274"/>
    <w:rsid w:val="00DF53FB"/>
    <w:rPr>
      <w:rFonts w:cs="OpenSymbol"/>
    </w:rPr>
  </w:style>
  <w:style w:type="character" w:customStyle="1" w:styleId="ListLabel275">
    <w:name w:val="ListLabel 275"/>
    <w:rsid w:val="00DF53FB"/>
    <w:rPr>
      <w:rFonts w:cs="OpenSymbol"/>
    </w:rPr>
  </w:style>
  <w:style w:type="character" w:customStyle="1" w:styleId="ListLabel276">
    <w:name w:val="ListLabel 276"/>
    <w:rsid w:val="00DF53FB"/>
    <w:rPr>
      <w:rFonts w:cs="OpenSymbol"/>
    </w:rPr>
  </w:style>
  <w:style w:type="character" w:customStyle="1" w:styleId="ListLabel277">
    <w:name w:val="ListLabel 277"/>
    <w:rsid w:val="00DF53FB"/>
    <w:rPr>
      <w:rFonts w:cs="OpenSymbol"/>
    </w:rPr>
  </w:style>
  <w:style w:type="character" w:customStyle="1" w:styleId="ListLabel278">
    <w:name w:val="ListLabel 278"/>
    <w:rsid w:val="00DF53FB"/>
    <w:rPr>
      <w:rFonts w:cs="OpenSymbol"/>
    </w:rPr>
  </w:style>
  <w:style w:type="character" w:customStyle="1" w:styleId="ListLabel279">
    <w:name w:val="ListLabel 279"/>
    <w:rsid w:val="00DF53FB"/>
    <w:rPr>
      <w:rFonts w:cs="OpenSymbol"/>
    </w:rPr>
  </w:style>
  <w:style w:type="character" w:customStyle="1" w:styleId="ListLabel28">
    <w:name w:val="ListLabel 28"/>
    <w:rsid w:val="00DF53FB"/>
    <w:rPr>
      <w:rFonts w:cs="Courier New"/>
    </w:rPr>
  </w:style>
  <w:style w:type="character" w:customStyle="1" w:styleId="ListLabel280">
    <w:name w:val="ListLabel 280"/>
    <w:rsid w:val="00DF53FB"/>
    <w:rPr>
      <w:rFonts w:cs="OpenSymbol"/>
    </w:rPr>
  </w:style>
  <w:style w:type="character" w:customStyle="1" w:styleId="ListLabel281">
    <w:name w:val="ListLabel 281"/>
    <w:rsid w:val="00DF53FB"/>
    <w:rPr>
      <w:rFonts w:cs="OpenSymbol"/>
    </w:rPr>
  </w:style>
  <w:style w:type="character" w:customStyle="1" w:styleId="ListLabel282">
    <w:name w:val="ListLabel 282"/>
    <w:rsid w:val="00DF53FB"/>
    <w:rPr>
      <w:rFonts w:cs="OpenSymbol"/>
    </w:rPr>
  </w:style>
  <w:style w:type="character" w:customStyle="1" w:styleId="ListLabel283">
    <w:name w:val="ListLabel 283"/>
    <w:rsid w:val="00DF53FB"/>
    <w:rPr>
      <w:rFonts w:cs="OpenSymbol"/>
    </w:rPr>
  </w:style>
  <w:style w:type="character" w:customStyle="1" w:styleId="ListLabel284">
    <w:name w:val="ListLabel 284"/>
    <w:rsid w:val="00DF53FB"/>
    <w:rPr>
      <w:rFonts w:cs="OpenSymbol"/>
    </w:rPr>
  </w:style>
  <w:style w:type="character" w:customStyle="1" w:styleId="ListLabel285">
    <w:name w:val="ListLabel 285"/>
    <w:rsid w:val="00DF53FB"/>
    <w:rPr>
      <w:rFonts w:cs="OpenSymbol"/>
    </w:rPr>
  </w:style>
  <w:style w:type="character" w:customStyle="1" w:styleId="ListLabel286">
    <w:name w:val="ListLabel 286"/>
    <w:rsid w:val="00DF53FB"/>
    <w:rPr>
      <w:rFonts w:cs="OpenSymbol"/>
    </w:rPr>
  </w:style>
  <w:style w:type="character" w:customStyle="1" w:styleId="ListLabel287">
    <w:name w:val="ListLabel 287"/>
    <w:rsid w:val="00DF53FB"/>
    <w:rPr>
      <w:rFonts w:cs="OpenSymbol"/>
    </w:rPr>
  </w:style>
  <w:style w:type="character" w:customStyle="1" w:styleId="ListLabel288">
    <w:name w:val="ListLabel 288"/>
    <w:rsid w:val="00DF53FB"/>
    <w:rPr>
      <w:rFonts w:cs="OpenSymbol"/>
    </w:rPr>
  </w:style>
  <w:style w:type="character" w:customStyle="1" w:styleId="ListLabel289">
    <w:name w:val="ListLabel 289"/>
    <w:rsid w:val="00DF53FB"/>
    <w:rPr>
      <w:rFonts w:cs="OpenSymbol"/>
    </w:rPr>
  </w:style>
  <w:style w:type="character" w:customStyle="1" w:styleId="ListLabel29">
    <w:name w:val="ListLabel 29"/>
    <w:rsid w:val="00DF53FB"/>
    <w:rPr>
      <w:rFonts w:cs="Courier New"/>
    </w:rPr>
  </w:style>
  <w:style w:type="character" w:customStyle="1" w:styleId="ListLabel290">
    <w:name w:val="ListLabel 290"/>
    <w:rsid w:val="00DF53FB"/>
    <w:rPr>
      <w:rFonts w:cs="OpenSymbol"/>
    </w:rPr>
  </w:style>
  <w:style w:type="character" w:customStyle="1" w:styleId="ListLabel291">
    <w:name w:val="ListLabel 291"/>
    <w:rsid w:val="00DF53FB"/>
    <w:rPr>
      <w:rFonts w:cs="OpenSymbol"/>
    </w:rPr>
  </w:style>
  <w:style w:type="character" w:customStyle="1" w:styleId="ListLabel292">
    <w:name w:val="ListLabel 292"/>
    <w:rsid w:val="00DF53FB"/>
    <w:rPr>
      <w:rFonts w:cs="OpenSymbol"/>
    </w:rPr>
  </w:style>
  <w:style w:type="character" w:customStyle="1" w:styleId="ListLabel293">
    <w:name w:val="ListLabel 293"/>
    <w:rsid w:val="00DF53FB"/>
    <w:rPr>
      <w:rFonts w:cs="OpenSymbol"/>
    </w:rPr>
  </w:style>
  <w:style w:type="character" w:customStyle="1" w:styleId="ListLabel294">
    <w:name w:val="ListLabel 294"/>
    <w:rsid w:val="00DF53FB"/>
    <w:rPr>
      <w:rFonts w:cs="OpenSymbol"/>
    </w:rPr>
  </w:style>
  <w:style w:type="character" w:customStyle="1" w:styleId="ListLabel295">
    <w:name w:val="ListLabel 295"/>
    <w:rsid w:val="00DF53FB"/>
    <w:rPr>
      <w:rFonts w:cs="OpenSymbol"/>
    </w:rPr>
  </w:style>
  <w:style w:type="character" w:customStyle="1" w:styleId="ListLabel296">
    <w:name w:val="ListLabel 296"/>
    <w:rsid w:val="00DF53FB"/>
    <w:rPr>
      <w:rFonts w:cs="OpenSymbol"/>
    </w:rPr>
  </w:style>
  <w:style w:type="character" w:customStyle="1" w:styleId="ListLabel297">
    <w:name w:val="ListLabel 297"/>
    <w:rsid w:val="00DF53FB"/>
    <w:rPr>
      <w:rFonts w:cs="OpenSymbol"/>
    </w:rPr>
  </w:style>
  <w:style w:type="character" w:customStyle="1" w:styleId="ListLabel298">
    <w:name w:val="ListLabel 298"/>
    <w:rsid w:val="00DF53FB"/>
    <w:rPr>
      <w:rFonts w:cs="OpenSymbol"/>
    </w:rPr>
  </w:style>
  <w:style w:type="character" w:customStyle="1" w:styleId="ListLabel299">
    <w:name w:val="ListLabel 299"/>
    <w:rsid w:val="00DF53FB"/>
    <w:rPr>
      <w:rFonts w:cs="OpenSymbol"/>
    </w:rPr>
  </w:style>
  <w:style w:type="character" w:customStyle="1" w:styleId="ListLabel3">
    <w:name w:val="ListLabel 3"/>
    <w:rsid w:val="00DF53FB"/>
    <w:rPr>
      <w:rFonts w:cs="Courier New"/>
    </w:rPr>
  </w:style>
  <w:style w:type="character" w:customStyle="1" w:styleId="ListLabel30">
    <w:name w:val="ListLabel 30"/>
    <w:rsid w:val="00DF53FB"/>
    <w:rPr>
      <w:rFonts w:cs="Courier New"/>
    </w:rPr>
  </w:style>
  <w:style w:type="character" w:customStyle="1" w:styleId="ListLabel300">
    <w:name w:val="ListLabel 300"/>
    <w:rsid w:val="00DF53FB"/>
    <w:rPr>
      <w:rFonts w:cs="OpenSymbol"/>
    </w:rPr>
  </w:style>
  <w:style w:type="character" w:customStyle="1" w:styleId="ListLabel301">
    <w:name w:val="ListLabel 301"/>
    <w:rsid w:val="00DF53FB"/>
    <w:rPr>
      <w:rFonts w:cs="OpenSymbol"/>
    </w:rPr>
  </w:style>
  <w:style w:type="character" w:customStyle="1" w:styleId="ListLabel302">
    <w:name w:val="ListLabel 302"/>
    <w:rsid w:val="00DF53FB"/>
    <w:rPr>
      <w:rFonts w:cs="OpenSymbol"/>
    </w:rPr>
  </w:style>
  <w:style w:type="character" w:customStyle="1" w:styleId="ListLabel303">
    <w:name w:val="ListLabel 303"/>
    <w:rsid w:val="00DF53FB"/>
    <w:rPr>
      <w:rFonts w:cs="OpenSymbol"/>
    </w:rPr>
  </w:style>
  <w:style w:type="character" w:customStyle="1" w:styleId="ListLabel304">
    <w:name w:val="ListLabel 304"/>
    <w:rsid w:val="00DF53FB"/>
    <w:rPr>
      <w:rFonts w:cs="OpenSymbol"/>
    </w:rPr>
  </w:style>
  <w:style w:type="character" w:customStyle="1" w:styleId="ListLabel305">
    <w:name w:val="ListLabel 305"/>
    <w:rsid w:val="00DF53FB"/>
    <w:rPr>
      <w:rFonts w:cs="OpenSymbol"/>
    </w:rPr>
  </w:style>
  <w:style w:type="character" w:customStyle="1" w:styleId="ListLabel306">
    <w:name w:val="ListLabel 306"/>
    <w:rsid w:val="00DF53FB"/>
    <w:rPr>
      <w:rFonts w:cs="OpenSymbol"/>
    </w:rPr>
  </w:style>
  <w:style w:type="character" w:customStyle="1" w:styleId="ListLabel307">
    <w:name w:val="ListLabel 307"/>
    <w:rsid w:val="00DF53FB"/>
    <w:rPr>
      <w:rFonts w:cs="OpenSymbol"/>
    </w:rPr>
  </w:style>
  <w:style w:type="character" w:customStyle="1" w:styleId="ListLabel308">
    <w:name w:val="ListLabel 308"/>
    <w:rsid w:val="00DF53FB"/>
    <w:rPr>
      <w:rFonts w:cs="OpenSymbol"/>
    </w:rPr>
  </w:style>
  <w:style w:type="character" w:customStyle="1" w:styleId="ListLabel309">
    <w:name w:val="ListLabel 309"/>
    <w:rsid w:val="00DF53FB"/>
    <w:rPr>
      <w:rFonts w:cs="OpenSymbol"/>
    </w:rPr>
  </w:style>
  <w:style w:type="character" w:customStyle="1" w:styleId="ListLabel31">
    <w:name w:val="ListLabel 31"/>
    <w:rsid w:val="00DF53FB"/>
    <w:rPr>
      <w:rFonts w:cs="Courier New"/>
    </w:rPr>
  </w:style>
  <w:style w:type="character" w:customStyle="1" w:styleId="ListLabel310">
    <w:name w:val="ListLabel 310"/>
    <w:rsid w:val="00DF53FB"/>
    <w:rPr>
      <w:rFonts w:cs="OpenSymbol"/>
    </w:rPr>
  </w:style>
  <w:style w:type="character" w:customStyle="1" w:styleId="ListLabel311">
    <w:name w:val="ListLabel 311"/>
    <w:rsid w:val="00DF53FB"/>
    <w:rPr>
      <w:rFonts w:cs="OpenSymbol"/>
    </w:rPr>
  </w:style>
  <w:style w:type="character" w:customStyle="1" w:styleId="ListLabel312">
    <w:name w:val="ListLabel 312"/>
    <w:rsid w:val="00DF53FB"/>
    <w:rPr>
      <w:rFonts w:cs="OpenSymbol"/>
    </w:rPr>
  </w:style>
  <w:style w:type="character" w:customStyle="1" w:styleId="ListLabel313">
    <w:name w:val="ListLabel 313"/>
    <w:rsid w:val="00DF53FB"/>
    <w:rPr>
      <w:rFonts w:cs="OpenSymbol"/>
    </w:rPr>
  </w:style>
  <w:style w:type="character" w:customStyle="1" w:styleId="ListLabel314">
    <w:name w:val="ListLabel 314"/>
    <w:rsid w:val="00DF53FB"/>
    <w:rPr>
      <w:rFonts w:cs="OpenSymbol"/>
    </w:rPr>
  </w:style>
  <w:style w:type="character" w:customStyle="1" w:styleId="ListLabel315">
    <w:name w:val="ListLabel 315"/>
    <w:rsid w:val="00DF53FB"/>
    <w:rPr>
      <w:rFonts w:cs="OpenSymbol"/>
    </w:rPr>
  </w:style>
  <w:style w:type="character" w:customStyle="1" w:styleId="ListLabel316">
    <w:name w:val="ListLabel 316"/>
    <w:rsid w:val="00DF53FB"/>
    <w:rPr>
      <w:rFonts w:cs="OpenSymbol"/>
    </w:rPr>
  </w:style>
  <w:style w:type="character" w:customStyle="1" w:styleId="ListLabel317">
    <w:name w:val="ListLabel 317"/>
    <w:rsid w:val="00DF53FB"/>
    <w:rPr>
      <w:rFonts w:cs="OpenSymbol"/>
    </w:rPr>
  </w:style>
  <w:style w:type="character" w:customStyle="1" w:styleId="ListLabel318">
    <w:name w:val="ListLabel 318"/>
    <w:rsid w:val="00DF53FB"/>
    <w:rPr>
      <w:rFonts w:cs="OpenSymbol"/>
    </w:rPr>
  </w:style>
  <w:style w:type="character" w:customStyle="1" w:styleId="ListLabel319">
    <w:name w:val="ListLabel 319"/>
    <w:rsid w:val="00DF53FB"/>
    <w:rPr>
      <w:rFonts w:cs="OpenSymbol"/>
    </w:rPr>
  </w:style>
  <w:style w:type="character" w:customStyle="1" w:styleId="ListLabel32">
    <w:name w:val="ListLabel 32"/>
    <w:rsid w:val="00DF53FB"/>
    <w:rPr>
      <w:rFonts w:cs="Courier New"/>
    </w:rPr>
  </w:style>
  <w:style w:type="character" w:customStyle="1" w:styleId="ListLabel320">
    <w:name w:val="ListLabel 320"/>
    <w:rsid w:val="00DF53FB"/>
    <w:rPr>
      <w:rFonts w:cs="OpenSymbol"/>
    </w:rPr>
  </w:style>
  <w:style w:type="character" w:customStyle="1" w:styleId="ListLabel321">
    <w:name w:val="ListLabel 321"/>
    <w:rsid w:val="00DF53FB"/>
    <w:rPr>
      <w:rFonts w:cs="OpenSymbol"/>
    </w:rPr>
  </w:style>
  <w:style w:type="character" w:customStyle="1" w:styleId="ListLabel322">
    <w:name w:val="ListLabel 322"/>
    <w:rsid w:val="00DF53FB"/>
    <w:rPr>
      <w:i w:val="0"/>
      <w:lang w:val="pl-PL"/>
    </w:rPr>
  </w:style>
  <w:style w:type="character" w:customStyle="1" w:styleId="ListLabel323">
    <w:name w:val="ListLabel 323"/>
    <w:rsid w:val="00DF53FB"/>
    <w:rPr>
      <w:lang w:val="pl-PL"/>
    </w:rPr>
  </w:style>
  <w:style w:type="character" w:customStyle="1" w:styleId="ListLabel324">
    <w:name w:val="ListLabel 324"/>
    <w:rsid w:val="00DF53FB"/>
    <w:rPr>
      <w:rFonts w:cs="Courier New"/>
    </w:rPr>
  </w:style>
  <w:style w:type="character" w:customStyle="1" w:styleId="ListLabel325">
    <w:name w:val="ListLabel 325"/>
    <w:rsid w:val="00DF53FB"/>
    <w:rPr>
      <w:rFonts w:cs="Courier New"/>
    </w:rPr>
  </w:style>
  <w:style w:type="character" w:customStyle="1" w:styleId="ListLabel326">
    <w:name w:val="ListLabel 326"/>
    <w:rsid w:val="00DF53FB"/>
    <w:rPr>
      <w:rFonts w:cs="Courier New"/>
    </w:rPr>
  </w:style>
  <w:style w:type="character" w:customStyle="1" w:styleId="ListLabel327">
    <w:name w:val="ListLabel 327"/>
    <w:rsid w:val="00DF53FB"/>
    <w:rPr>
      <w:rFonts w:cs="Courier New"/>
    </w:rPr>
  </w:style>
  <w:style w:type="character" w:customStyle="1" w:styleId="ListLabel328">
    <w:name w:val="ListLabel 328"/>
    <w:rsid w:val="00DF53FB"/>
    <w:rPr>
      <w:rFonts w:cs="Courier New"/>
    </w:rPr>
  </w:style>
  <w:style w:type="character" w:customStyle="1" w:styleId="ListLabel329">
    <w:name w:val="ListLabel 329"/>
    <w:rsid w:val="00DF53FB"/>
    <w:rPr>
      <w:rFonts w:cs="Courier New"/>
    </w:rPr>
  </w:style>
  <w:style w:type="character" w:customStyle="1" w:styleId="ListLabel33">
    <w:name w:val="ListLabel 33"/>
    <w:rsid w:val="00DF53FB"/>
    <w:rPr>
      <w:rFonts w:cs="Courier New"/>
    </w:rPr>
  </w:style>
  <w:style w:type="character" w:customStyle="1" w:styleId="ListLabel330">
    <w:name w:val="ListLabel 330"/>
    <w:rsid w:val="00DF53FB"/>
    <w:rPr>
      <w:i w:val="0"/>
      <w:lang w:val="pl-PL"/>
    </w:rPr>
  </w:style>
  <w:style w:type="character" w:customStyle="1" w:styleId="ListLabel331">
    <w:name w:val="ListLabel 331"/>
    <w:rsid w:val="00DF53FB"/>
    <w:rPr>
      <w:lang w:val="pl-PL"/>
    </w:rPr>
  </w:style>
  <w:style w:type="character" w:customStyle="1" w:styleId="ListLabel332">
    <w:name w:val="ListLabel 332"/>
    <w:rsid w:val="00DF53FB"/>
    <w:rPr>
      <w:i w:val="0"/>
      <w:lang w:val="pl-PL"/>
    </w:rPr>
  </w:style>
  <w:style w:type="character" w:customStyle="1" w:styleId="ListLabel333">
    <w:name w:val="ListLabel 333"/>
    <w:rsid w:val="00DF53FB"/>
    <w:rPr>
      <w:lang w:val="pl-PL"/>
    </w:rPr>
  </w:style>
  <w:style w:type="character" w:customStyle="1" w:styleId="ListLabel334">
    <w:name w:val="ListLabel 334"/>
    <w:rsid w:val="00DF53FB"/>
    <w:rPr>
      <w:i w:val="0"/>
      <w:lang w:val="pl-PL"/>
    </w:rPr>
  </w:style>
  <w:style w:type="character" w:customStyle="1" w:styleId="ListLabel335">
    <w:name w:val="ListLabel 335"/>
    <w:rsid w:val="00DF53FB"/>
    <w:rPr>
      <w:lang w:val="pl-PL"/>
    </w:rPr>
  </w:style>
  <w:style w:type="character" w:customStyle="1" w:styleId="ListLabel336">
    <w:name w:val="ListLabel 336"/>
    <w:rsid w:val="00DF53FB"/>
    <w:rPr>
      <w:rFonts w:cs="Symbol"/>
    </w:rPr>
  </w:style>
  <w:style w:type="character" w:customStyle="1" w:styleId="ListLabel337">
    <w:name w:val="ListLabel 337"/>
    <w:rsid w:val="00DF53FB"/>
    <w:rPr>
      <w:rFonts w:cs="Symbol"/>
    </w:rPr>
  </w:style>
  <w:style w:type="character" w:customStyle="1" w:styleId="ListLabel338">
    <w:name w:val="ListLabel 338"/>
    <w:rsid w:val="00DF53FB"/>
    <w:rPr>
      <w:rFonts w:cs="OpenSymbol"/>
    </w:rPr>
  </w:style>
  <w:style w:type="character" w:customStyle="1" w:styleId="ListLabel339">
    <w:name w:val="ListLabel 339"/>
    <w:rsid w:val="00DF53FB"/>
    <w:rPr>
      <w:rFonts w:cs="OpenSymbol"/>
    </w:rPr>
  </w:style>
  <w:style w:type="character" w:customStyle="1" w:styleId="ListLabel34">
    <w:name w:val="ListLabel 34"/>
    <w:rsid w:val="00DF53FB"/>
    <w:rPr>
      <w:rFonts w:cs="Courier New"/>
    </w:rPr>
  </w:style>
  <w:style w:type="character" w:customStyle="1" w:styleId="ListLabel340">
    <w:name w:val="ListLabel 340"/>
    <w:rsid w:val="00DF53FB"/>
    <w:rPr>
      <w:rFonts w:cs="OpenSymbol"/>
    </w:rPr>
  </w:style>
  <w:style w:type="character" w:customStyle="1" w:styleId="ListLabel341">
    <w:name w:val="ListLabel 341"/>
    <w:rsid w:val="00DF53FB"/>
    <w:rPr>
      <w:rFonts w:cs="OpenSymbol"/>
    </w:rPr>
  </w:style>
  <w:style w:type="character" w:customStyle="1" w:styleId="ListLabel342">
    <w:name w:val="ListLabel 342"/>
    <w:rsid w:val="00DF53FB"/>
    <w:rPr>
      <w:rFonts w:cs="OpenSymbol"/>
    </w:rPr>
  </w:style>
  <w:style w:type="character" w:customStyle="1" w:styleId="ListLabel343">
    <w:name w:val="ListLabel 343"/>
    <w:rsid w:val="00DF53FB"/>
    <w:rPr>
      <w:rFonts w:cs="OpenSymbol"/>
    </w:rPr>
  </w:style>
  <w:style w:type="character" w:customStyle="1" w:styleId="ListLabel344">
    <w:name w:val="ListLabel 344"/>
    <w:rsid w:val="00DF53FB"/>
    <w:rPr>
      <w:rFonts w:cs="OpenSymbol"/>
    </w:rPr>
  </w:style>
  <w:style w:type="character" w:customStyle="1" w:styleId="ListLabel345">
    <w:name w:val="ListLabel 345"/>
    <w:rsid w:val="00DF53FB"/>
    <w:rPr>
      <w:rFonts w:cs="OpenSymbol"/>
    </w:rPr>
  </w:style>
  <w:style w:type="character" w:customStyle="1" w:styleId="ListLabel346">
    <w:name w:val="ListLabel 346"/>
    <w:rsid w:val="00DF53FB"/>
    <w:rPr>
      <w:rFonts w:cs="OpenSymbol"/>
    </w:rPr>
  </w:style>
  <w:style w:type="character" w:customStyle="1" w:styleId="ListLabel347">
    <w:name w:val="ListLabel 347"/>
    <w:rsid w:val="00DF53FB"/>
    <w:rPr>
      <w:rFonts w:cs="OpenSymbol"/>
    </w:rPr>
  </w:style>
  <w:style w:type="character" w:customStyle="1" w:styleId="ListLabel348">
    <w:name w:val="ListLabel 348"/>
    <w:rsid w:val="00DF53FB"/>
    <w:rPr>
      <w:rFonts w:cs="OpenSymbol"/>
    </w:rPr>
  </w:style>
  <w:style w:type="character" w:customStyle="1" w:styleId="ListLabel349">
    <w:name w:val="ListLabel 349"/>
    <w:rsid w:val="00DF53FB"/>
    <w:rPr>
      <w:rFonts w:cs="OpenSymbol"/>
    </w:rPr>
  </w:style>
  <w:style w:type="character" w:customStyle="1" w:styleId="ListLabel35">
    <w:name w:val="ListLabel 35"/>
    <w:rsid w:val="00DF53FB"/>
    <w:rPr>
      <w:rFonts w:cs="Courier New"/>
    </w:rPr>
  </w:style>
  <w:style w:type="character" w:customStyle="1" w:styleId="ListLabel350">
    <w:name w:val="ListLabel 350"/>
    <w:rsid w:val="00DF53FB"/>
    <w:rPr>
      <w:rFonts w:cs="OpenSymbol"/>
    </w:rPr>
  </w:style>
  <w:style w:type="character" w:customStyle="1" w:styleId="ListLabel351">
    <w:name w:val="ListLabel 351"/>
    <w:rsid w:val="00DF53FB"/>
    <w:rPr>
      <w:rFonts w:cs="OpenSymbol"/>
    </w:rPr>
  </w:style>
  <w:style w:type="character" w:customStyle="1" w:styleId="ListLabel352">
    <w:name w:val="ListLabel 352"/>
    <w:rsid w:val="00DF53FB"/>
    <w:rPr>
      <w:rFonts w:cs="OpenSymbol"/>
    </w:rPr>
  </w:style>
  <w:style w:type="character" w:customStyle="1" w:styleId="ListLabel353">
    <w:name w:val="ListLabel 353"/>
    <w:rsid w:val="00DF53FB"/>
    <w:rPr>
      <w:rFonts w:cs="OpenSymbol"/>
    </w:rPr>
  </w:style>
  <w:style w:type="character" w:customStyle="1" w:styleId="ListLabel354">
    <w:name w:val="ListLabel 354"/>
    <w:rsid w:val="00DF53FB"/>
    <w:rPr>
      <w:rFonts w:cs="OpenSymbol"/>
    </w:rPr>
  </w:style>
  <w:style w:type="character" w:customStyle="1" w:styleId="ListLabel355">
    <w:name w:val="ListLabel 355"/>
    <w:rsid w:val="00DF53FB"/>
    <w:rPr>
      <w:rFonts w:cs="OpenSymbol"/>
    </w:rPr>
  </w:style>
  <w:style w:type="character" w:customStyle="1" w:styleId="ListLabel356">
    <w:name w:val="ListLabel 356"/>
    <w:rsid w:val="00DF53FB"/>
    <w:rPr>
      <w:rFonts w:cs="OpenSymbol"/>
    </w:rPr>
  </w:style>
  <w:style w:type="character" w:customStyle="1" w:styleId="ListLabel357">
    <w:name w:val="ListLabel 357"/>
    <w:rsid w:val="00DF53FB"/>
    <w:rPr>
      <w:rFonts w:cs="OpenSymbol"/>
    </w:rPr>
  </w:style>
  <w:style w:type="character" w:customStyle="1" w:styleId="ListLabel358">
    <w:name w:val="ListLabel 358"/>
    <w:rsid w:val="00DF53FB"/>
    <w:rPr>
      <w:rFonts w:cs="OpenSymbol"/>
    </w:rPr>
  </w:style>
  <w:style w:type="character" w:customStyle="1" w:styleId="ListLabel359">
    <w:name w:val="ListLabel 359"/>
    <w:rsid w:val="00DF53FB"/>
    <w:rPr>
      <w:rFonts w:cs="OpenSymbol"/>
    </w:rPr>
  </w:style>
  <w:style w:type="character" w:customStyle="1" w:styleId="ListLabel36">
    <w:name w:val="ListLabel 36"/>
    <w:rsid w:val="00DF53FB"/>
    <w:rPr>
      <w:rFonts w:cs="Courier New"/>
    </w:rPr>
  </w:style>
  <w:style w:type="character" w:customStyle="1" w:styleId="ListLabel360">
    <w:name w:val="ListLabel 360"/>
    <w:rsid w:val="00DF53FB"/>
    <w:rPr>
      <w:rFonts w:cs="OpenSymbol"/>
    </w:rPr>
  </w:style>
  <w:style w:type="character" w:customStyle="1" w:styleId="ListLabel361">
    <w:name w:val="ListLabel 361"/>
    <w:rsid w:val="00DF53FB"/>
    <w:rPr>
      <w:rFonts w:cs="OpenSymbol"/>
    </w:rPr>
  </w:style>
  <w:style w:type="character" w:customStyle="1" w:styleId="ListLabel362">
    <w:name w:val="ListLabel 362"/>
    <w:rsid w:val="00DF53FB"/>
    <w:rPr>
      <w:rFonts w:cs="OpenSymbol"/>
    </w:rPr>
  </w:style>
  <w:style w:type="character" w:customStyle="1" w:styleId="ListLabel363">
    <w:name w:val="ListLabel 363"/>
    <w:rsid w:val="00DF53FB"/>
    <w:rPr>
      <w:rFonts w:cs="OpenSymbol"/>
    </w:rPr>
  </w:style>
  <w:style w:type="character" w:customStyle="1" w:styleId="ListLabel364">
    <w:name w:val="ListLabel 364"/>
    <w:rsid w:val="00DF53FB"/>
    <w:rPr>
      <w:rFonts w:cs="OpenSymbol"/>
    </w:rPr>
  </w:style>
  <w:style w:type="character" w:customStyle="1" w:styleId="ListLabel365">
    <w:name w:val="ListLabel 365"/>
    <w:rsid w:val="00DF53FB"/>
    <w:rPr>
      <w:rFonts w:cs="OpenSymbol"/>
    </w:rPr>
  </w:style>
  <w:style w:type="character" w:customStyle="1" w:styleId="ListLabel366">
    <w:name w:val="ListLabel 366"/>
    <w:rsid w:val="00DF53FB"/>
    <w:rPr>
      <w:rFonts w:cs="OpenSymbol"/>
    </w:rPr>
  </w:style>
  <w:style w:type="character" w:customStyle="1" w:styleId="ListLabel367">
    <w:name w:val="ListLabel 367"/>
    <w:rsid w:val="00DF53FB"/>
    <w:rPr>
      <w:rFonts w:cs="OpenSymbol"/>
    </w:rPr>
  </w:style>
  <w:style w:type="character" w:customStyle="1" w:styleId="ListLabel368">
    <w:name w:val="ListLabel 368"/>
    <w:rsid w:val="00DF53FB"/>
    <w:rPr>
      <w:rFonts w:cs="OpenSymbol"/>
    </w:rPr>
  </w:style>
  <w:style w:type="character" w:customStyle="1" w:styleId="ListLabel369">
    <w:name w:val="ListLabel 369"/>
    <w:rsid w:val="00DF53FB"/>
    <w:rPr>
      <w:rFonts w:cs="OpenSymbol"/>
    </w:rPr>
  </w:style>
  <w:style w:type="character" w:customStyle="1" w:styleId="ListLabel37">
    <w:name w:val="ListLabel 37"/>
    <w:rsid w:val="00DF53FB"/>
    <w:rPr>
      <w:rFonts w:cs="Courier New"/>
    </w:rPr>
  </w:style>
  <w:style w:type="character" w:customStyle="1" w:styleId="ListLabel370">
    <w:name w:val="ListLabel 370"/>
    <w:rsid w:val="00DF53FB"/>
    <w:rPr>
      <w:rFonts w:cs="OpenSymbol"/>
    </w:rPr>
  </w:style>
  <w:style w:type="character" w:customStyle="1" w:styleId="ListLabel371">
    <w:name w:val="ListLabel 371"/>
    <w:rsid w:val="00DF53FB"/>
    <w:rPr>
      <w:rFonts w:cs="OpenSymbol"/>
    </w:rPr>
  </w:style>
  <w:style w:type="character" w:customStyle="1" w:styleId="ListLabel372">
    <w:name w:val="ListLabel 372"/>
    <w:rsid w:val="00DF53FB"/>
    <w:rPr>
      <w:rFonts w:cs="OpenSymbol"/>
    </w:rPr>
  </w:style>
  <w:style w:type="character" w:customStyle="1" w:styleId="ListLabel373">
    <w:name w:val="ListLabel 373"/>
    <w:rsid w:val="00DF53FB"/>
    <w:rPr>
      <w:rFonts w:cs="OpenSymbol"/>
    </w:rPr>
  </w:style>
  <w:style w:type="character" w:customStyle="1" w:styleId="ListLabel374">
    <w:name w:val="ListLabel 374"/>
    <w:rsid w:val="00DF53FB"/>
    <w:rPr>
      <w:rFonts w:cs="OpenSymbol"/>
    </w:rPr>
  </w:style>
  <w:style w:type="character" w:customStyle="1" w:styleId="ListLabel375">
    <w:name w:val="ListLabel 375"/>
    <w:rsid w:val="00DF53FB"/>
    <w:rPr>
      <w:rFonts w:cs="OpenSymbol"/>
    </w:rPr>
  </w:style>
  <w:style w:type="character" w:customStyle="1" w:styleId="ListLabel376">
    <w:name w:val="ListLabel 376"/>
    <w:rsid w:val="00DF53FB"/>
    <w:rPr>
      <w:rFonts w:cs="OpenSymbol"/>
    </w:rPr>
  </w:style>
  <w:style w:type="character" w:customStyle="1" w:styleId="ListLabel377">
    <w:name w:val="ListLabel 377"/>
    <w:rsid w:val="00DF53FB"/>
    <w:rPr>
      <w:rFonts w:cs="OpenSymbol"/>
    </w:rPr>
  </w:style>
  <w:style w:type="character" w:customStyle="1" w:styleId="ListLabel378">
    <w:name w:val="ListLabel 378"/>
    <w:rsid w:val="00DF53FB"/>
    <w:rPr>
      <w:rFonts w:cs="OpenSymbol"/>
    </w:rPr>
  </w:style>
  <w:style w:type="character" w:customStyle="1" w:styleId="ListLabel379">
    <w:name w:val="ListLabel 379"/>
    <w:rsid w:val="00DF53FB"/>
    <w:rPr>
      <w:rFonts w:cs="OpenSymbol"/>
    </w:rPr>
  </w:style>
  <w:style w:type="character" w:customStyle="1" w:styleId="ListLabel38">
    <w:name w:val="ListLabel 38"/>
    <w:rsid w:val="00DF53FB"/>
    <w:rPr>
      <w:rFonts w:cs="Courier New"/>
    </w:rPr>
  </w:style>
  <w:style w:type="character" w:customStyle="1" w:styleId="ListLabel380">
    <w:name w:val="ListLabel 380"/>
    <w:rsid w:val="00DF53FB"/>
    <w:rPr>
      <w:rFonts w:cs="OpenSymbol"/>
    </w:rPr>
  </w:style>
  <w:style w:type="character" w:customStyle="1" w:styleId="ListLabel381">
    <w:name w:val="ListLabel 381"/>
    <w:rsid w:val="00DF53FB"/>
    <w:rPr>
      <w:rFonts w:cs="OpenSymbol"/>
    </w:rPr>
  </w:style>
  <w:style w:type="character" w:customStyle="1" w:styleId="ListLabel382">
    <w:name w:val="ListLabel 382"/>
    <w:rsid w:val="00DF53FB"/>
    <w:rPr>
      <w:rFonts w:cs="OpenSymbol"/>
    </w:rPr>
  </w:style>
  <w:style w:type="character" w:customStyle="1" w:styleId="ListLabel383">
    <w:name w:val="ListLabel 383"/>
    <w:rsid w:val="00DF53FB"/>
    <w:rPr>
      <w:rFonts w:cs="OpenSymbol"/>
    </w:rPr>
  </w:style>
  <w:style w:type="character" w:customStyle="1" w:styleId="ListLabel384">
    <w:name w:val="ListLabel 384"/>
    <w:rsid w:val="00DF53FB"/>
    <w:rPr>
      <w:rFonts w:cs="OpenSymbol"/>
    </w:rPr>
  </w:style>
  <w:style w:type="character" w:customStyle="1" w:styleId="ListLabel385">
    <w:name w:val="ListLabel 385"/>
    <w:rsid w:val="00DF53FB"/>
    <w:rPr>
      <w:rFonts w:cs="OpenSymbol"/>
    </w:rPr>
  </w:style>
  <w:style w:type="character" w:customStyle="1" w:styleId="ListLabel386">
    <w:name w:val="ListLabel 386"/>
    <w:rsid w:val="00DF53FB"/>
    <w:rPr>
      <w:rFonts w:cs="OpenSymbol"/>
    </w:rPr>
  </w:style>
  <w:style w:type="character" w:customStyle="1" w:styleId="ListLabel387">
    <w:name w:val="ListLabel 387"/>
    <w:rsid w:val="00DF53FB"/>
    <w:rPr>
      <w:rFonts w:cs="OpenSymbol"/>
    </w:rPr>
  </w:style>
  <w:style w:type="character" w:customStyle="1" w:styleId="ListLabel388">
    <w:name w:val="ListLabel 388"/>
    <w:rsid w:val="00DF53FB"/>
    <w:rPr>
      <w:rFonts w:cs="OpenSymbol"/>
    </w:rPr>
  </w:style>
  <w:style w:type="character" w:customStyle="1" w:styleId="ListLabel389">
    <w:name w:val="ListLabel 389"/>
    <w:rsid w:val="00DF53FB"/>
    <w:rPr>
      <w:rFonts w:cs="OpenSymbol"/>
    </w:rPr>
  </w:style>
  <w:style w:type="character" w:customStyle="1" w:styleId="ListLabel39">
    <w:name w:val="ListLabel 39"/>
    <w:rsid w:val="00DF53FB"/>
    <w:rPr>
      <w:rFonts w:cs="Courier New"/>
    </w:rPr>
  </w:style>
  <w:style w:type="character" w:customStyle="1" w:styleId="ListLabel390">
    <w:name w:val="ListLabel 390"/>
    <w:rsid w:val="00DF53FB"/>
    <w:rPr>
      <w:rFonts w:cs="OpenSymbol"/>
    </w:rPr>
  </w:style>
  <w:style w:type="character" w:customStyle="1" w:styleId="ListLabel391">
    <w:name w:val="ListLabel 391"/>
    <w:rsid w:val="00DF53FB"/>
    <w:rPr>
      <w:rFonts w:cs="OpenSymbol"/>
    </w:rPr>
  </w:style>
  <w:style w:type="character" w:customStyle="1" w:styleId="ListLabel392">
    <w:name w:val="ListLabel 392"/>
    <w:rsid w:val="00DF53FB"/>
    <w:rPr>
      <w:rFonts w:cs="OpenSymbol"/>
    </w:rPr>
  </w:style>
  <w:style w:type="character" w:customStyle="1" w:styleId="ListLabel393">
    <w:name w:val="ListLabel 393"/>
    <w:rsid w:val="00DF53FB"/>
    <w:rPr>
      <w:rFonts w:cs="OpenSymbol"/>
    </w:rPr>
  </w:style>
  <w:style w:type="character" w:customStyle="1" w:styleId="ListLabel394">
    <w:name w:val="ListLabel 394"/>
    <w:rsid w:val="00DF53FB"/>
    <w:rPr>
      <w:rFonts w:cs="OpenSymbol"/>
    </w:rPr>
  </w:style>
  <w:style w:type="character" w:customStyle="1" w:styleId="ListLabel395">
    <w:name w:val="ListLabel 395"/>
    <w:rsid w:val="00DF53FB"/>
    <w:rPr>
      <w:rFonts w:cs="OpenSymbol"/>
    </w:rPr>
  </w:style>
  <w:style w:type="character" w:customStyle="1" w:styleId="ListLabel396">
    <w:name w:val="ListLabel 396"/>
    <w:rsid w:val="00DF53FB"/>
    <w:rPr>
      <w:rFonts w:cs="OpenSymbol"/>
    </w:rPr>
  </w:style>
  <w:style w:type="character" w:customStyle="1" w:styleId="ListLabel397">
    <w:name w:val="ListLabel 397"/>
    <w:rsid w:val="00DF53FB"/>
    <w:rPr>
      <w:rFonts w:cs="OpenSymbol"/>
    </w:rPr>
  </w:style>
  <w:style w:type="character" w:customStyle="1" w:styleId="ListLabel398">
    <w:name w:val="ListLabel 398"/>
    <w:rsid w:val="00DF53FB"/>
    <w:rPr>
      <w:rFonts w:cs="OpenSymbol"/>
    </w:rPr>
  </w:style>
  <w:style w:type="character" w:customStyle="1" w:styleId="ListLabel399">
    <w:name w:val="ListLabel 399"/>
    <w:rsid w:val="00DF53FB"/>
    <w:rPr>
      <w:rFonts w:cs="OpenSymbol"/>
    </w:rPr>
  </w:style>
  <w:style w:type="character" w:customStyle="1" w:styleId="ListLabel4">
    <w:name w:val="ListLabel 4"/>
    <w:rsid w:val="00DF53FB"/>
    <w:rPr>
      <w:rFonts w:cs="Courier New"/>
    </w:rPr>
  </w:style>
  <w:style w:type="character" w:customStyle="1" w:styleId="ListLabel40">
    <w:name w:val="ListLabel 40"/>
    <w:rsid w:val="00DF53FB"/>
    <w:rPr>
      <w:rFonts w:cs="Courier New"/>
    </w:rPr>
  </w:style>
  <w:style w:type="character" w:customStyle="1" w:styleId="ListLabel400">
    <w:name w:val="ListLabel 400"/>
    <w:rsid w:val="00DF53FB"/>
    <w:rPr>
      <w:rFonts w:cs="OpenSymbol"/>
    </w:rPr>
  </w:style>
  <w:style w:type="character" w:customStyle="1" w:styleId="ListLabel401">
    <w:name w:val="ListLabel 401"/>
    <w:rsid w:val="00DF53FB"/>
    <w:rPr>
      <w:rFonts w:cs="OpenSymbol"/>
    </w:rPr>
  </w:style>
  <w:style w:type="character" w:customStyle="1" w:styleId="ListLabel402">
    <w:name w:val="ListLabel 402"/>
    <w:rsid w:val="00DF53FB"/>
    <w:rPr>
      <w:rFonts w:cs="OpenSymbol"/>
    </w:rPr>
  </w:style>
  <w:style w:type="character" w:customStyle="1" w:styleId="ListLabel403">
    <w:name w:val="ListLabel 403"/>
    <w:rsid w:val="00DF53FB"/>
    <w:rPr>
      <w:rFonts w:cs="OpenSymbol"/>
    </w:rPr>
  </w:style>
  <w:style w:type="character" w:customStyle="1" w:styleId="ListLabel404">
    <w:name w:val="ListLabel 404"/>
    <w:rsid w:val="00DF53FB"/>
    <w:rPr>
      <w:rFonts w:cs="OpenSymbol"/>
    </w:rPr>
  </w:style>
  <w:style w:type="character" w:customStyle="1" w:styleId="ListLabel405">
    <w:name w:val="ListLabel 405"/>
    <w:rsid w:val="00DF53FB"/>
    <w:rPr>
      <w:rFonts w:cs="OpenSymbol"/>
    </w:rPr>
  </w:style>
  <w:style w:type="character" w:customStyle="1" w:styleId="ListLabel406">
    <w:name w:val="ListLabel 406"/>
    <w:rsid w:val="00DF53FB"/>
    <w:rPr>
      <w:rFonts w:cs="OpenSymbol"/>
    </w:rPr>
  </w:style>
  <w:style w:type="character" w:customStyle="1" w:styleId="ListLabel407">
    <w:name w:val="ListLabel 407"/>
    <w:rsid w:val="00DF53FB"/>
    <w:rPr>
      <w:rFonts w:cs="OpenSymbol"/>
    </w:rPr>
  </w:style>
  <w:style w:type="character" w:customStyle="1" w:styleId="ListLabel408">
    <w:name w:val="ListLabel 408"/>
    <w:rsid w:val="00DF53FB"/>
    <w:rPr>
      <w:rFonts w:cs="OpenSymbol"/>
    </w:rPr>
  </w:style>
  <w:style w:type="character" w:customStyle="1" w:styleId="ListLabel409">
    <w:name w:val="ListLabel 409"/>
    <w:rsid w:val="00DF53FB"/>
    <w:rPr>
      <w:rFonts w:cs="OpenSymbol"/>
    </w:rPr>
  </w:style>
  <w:style w:type="character" w:customStyle="1" w:styleId="ListLabel41">
    <w:name w:val="ListLabel 41"/>
    <w:rsid w:val="00DF53FB"/>
    <w:rPr>
      <w:rFonts w:cs="Courier New"/>
    </w:rPr>
  </w:style>
  <w:style w:type="character" w:customStyle="1" w:styleId="ListLabel410">
    <w:name w:val="ListLabel 410"/>
    <w:rsid w:val="00DF53FB"/>
    <w:rPr>
      <w:rFonts w:cs="OpenSymbol"/>
    </w:rPr>
  </w:style>
  <w:style w:type="character" w:customStyle="1" w:styleId="ListLabel411">
    <w:name w:val="ListLabel 411"/>
    <w:rsid w:val="00DF53FB"/>
    <w:rPr>
      <w:rFonts w:cs="OpenSymbol"/>
    </w:rPr>
  </w:style>
  <w:style w:type="character" w:customStyle="1" w:styleId="ListLabel412">
    <w:name w:val="ListLabel 412"/>
    <w:rsid w:val="00DF53FB"/>
    <w:rPr>
      <w:rFonts w:cs="OpenSymbol"/>
    </w:rPr>
  </w:style>
  <w:style w:type="character" w:customStyle="1" w:styleId="ListLabel413">
    <w:name w:val="ListLabel 413"/>
    <w:rsid w:val="00DF53FB"/>
    <w:rPr>
      <w:rFonts w:cs="OpenSymbol"/>
    </w:rPr>
  </w:style>
  <w:style w:type="character" w:customStyle="1" w:styleId="ListLabel414">
    <w:name w:val="ListLabel 414"/>
    <w:rsid w:val="00DF53FB"/>
    <w:rPr>
      <w:rFonts w:cs="OpenSymbol"/>
    </w:rPr>
  </w:style>
  <w:style w:type="character" w:customStyle="1" w:styleId="ListLabel415">
    <w:name w:val="ListLabel 415"/>
    <w:rsid w:val="00DF53FB"/>
    <w:rPr>
      <w:rFonts w:cs="OpenSymbol"/>
    </w:rPr>
  </w:style>
  <w:style w:type="character" w:customStyle="1" w:styleId="ListLabel416">
    <w:name w:val="ListLabel 416"/>
    <w:rsid w:val="00DF53FB"/>
    <w:rPr>
      <w:rFonts w:cs="OpenSymbol"/>
    </w:rPr>
  </w:style>
  <w:style w:type="character" w:customStyle="1" w:styleId="ListLabel417">
    <w:name w:val="ListLabel 417"/>
    <w:rsid w:val="00DF53FB"/>
    <w:rPr>
      <w:rFonts w:cs="OpenSymbol"/>
    </w:rPr>
  </w:style>
  <w:style w:type="character" w:customStyle="1" w:styleId="ListLabel418">
    <w:name w:val="ListLabel 418"/>
    <w:rsid w:val="00DF53FB"/>
    <w:rPr>
      <w:rFonts w:cs="OpenSymbol"/>
    </w:rPr>
  </w:style>
  <w:style w:type="character" w:customStyle="1" w:styleId="ListLabel419">
    <w:name w:val="ListLabel 419"/>
    <w:rsid w:val="00DF53FB"/>
    <w:rPr>
      <w:rFonts w:cs="OpenSymbol"/>
    </w:rPr>
  </w:style>
  <w:style w:type="character" w:customStyle="1" w:styleId="ListLabel42">
    <w:name w:val="ListLabel 42"/>
    <w:rsid w:val="00DF53FB"/>
    <w:rPr>
      <w:rFonts w:cs="Courier New"/>
    </w:rPr>
  </w:style>
  <w:style w:type="character" w:customStyle="1" w:styleId="ListLabel420">
    <w:name w:val="ListLabel 420"/>
    <w:rsid w:val="00DF53FB"/>
    <w:rPr>
      <w:rFonts w:cs="OpenSymbol"/>
    </w:rPr>
  </w:style>
  <w:style w:type="character" w:customStyle="1" w:styleId="ListLabel421">
    <w:name w:val="ListLabel 421"/>
    <w:rsid w:val="00DF53FB"/>
    <w:rPr>
      <w:rFonts w:cs="OpenSymbol"/>
    </w:rPr>
  </w:style>
  <w:style w:type="character" w:customStyle="1" w:styleId="ListLabel422">
    <w:name w:val="ListLabel 422"/>
    <w:rsid w:val="00DF53FB"/>
    <w:rPr>
      <w:rFonts w:cs="OpenSymbol"/>
    </w:rPr>
  </w:style>
  <w:style w:type="character" w:customStyle="1" w:styleId="ListLabel423">
    <w:name w:val="ListLabel 423"/>
    <w:rsid w:val="00DF53FB"/>
    <w:rPr>
      <w:rFonts w:cs="OpenSymbol"/>
    </w:rPr>
  </w:style>
  <w:style w:type="character" w:customStyle="1" w:styleId="ListLabel424">
    <w:name w:val="ListLabel 424"/>
    <w:rsid w:val="00DF53FB"/>
    <w:rPr>
      <w:rFonts w:cs="OpenSymbol"/>
    </w:rPr>
  </w:style>
  <w:style w:type="character" w:customStyle="1" w:styleId="ListLabel425">
    <w:name w:val="ListLabel 425"/>
    <w:rsid w:val="00DF53FB"/>
    <w:rPr>
      <w:rFonts w:cs="OpenSymbol"/>
    </w:rPr>
  </w:style>
  <w:style w:type="character" w:customStyle="1" w:styleId="ListLabel426">
    <w:name w:val="ListLabel 426"/>
    <w:rsid w:val="00DF53FB"/>
    <w:rPr>
      <w:rFonts w:cs="OpenSymbol"/>
    </w:rPr>
  </w:style>
  <w:style w:type="character" w:customStyle="1" w:styleId="ListLabel427">
    <w:name w:val="ListLabel 427"/>
    <w:rsid w:val="00DF53FB"/>
    <w:rPr>
      <w:rFonts w:cs="OpenSymbol"/>
    </w:rPr>
  </w:style>
  <w:style w:type="character" w:customStyle="1" w:styleId="ListLabel428">
    <w:name w:val="ListLabel 428"/>
    <w:rsid w:val="00DF53FB"/>
    <w:rPr>
      <w:rFonts w:cs="OpenSymbol"/>
    </w:rPr>
  </w:style>
  <w:style w:type="character" w:customStyle="1" w:styleId="ListLabel429">
    <w:name w:val="ListLabel 429"/>
    <w:rsid w:val="00DF53FB"/>
    <w:rPr>
      <w:rFonts w:cs="OpenSymbol"/>
    </w:rPr>
  </w:style>
  <w:style w:type="character" w:customStyle="1" w:styleId="ListLabel43">
    <w:name w:val="ListLabel 43"/>
    <w:rsid w:val="00DF53FB"/>
    <w:rPr>
      <w:rFonts w:cs="Courier New"/>
    </w:rPr>
  </w:style>
  <w:style w:type="character" w:customStyle="1" w:styleId="ListLabel430">
    <w:name w:val="ListLabel 430"/>
    <w:rsid w:val="00DF53FB"/>
    <w:rPr>
      <w:rFonts w:cs="OpenSymbol"/>
    </w:rPr>
  </w:style>
  <w:style w:type="character" w:customStyle="1" w:styleId="ListLabel431">
    <w:name w:val="ListLabel 431"/>
    <w:rsid w:val="00DF53FB"/>
    <w:rPr>
      <w:rFonts w:cs="OpenSymbol"/>
    </w:rPr>
  </w:style>
  <w:style w:type="character" w:customStyle="1" w:styleId="ListLabel432">
    <w:name w:val="ListLabel 432"/>
    <w:rsid w:val="00DF53FB"/>
    <w:rPr>
      <w:rFonts w:cs="OpenSymbol"/>
    </w:rPr>
  </w:style>
  <w:style w:type="character" w:customStyle="1" w:styleId="ListLabel433">
    <w:name w:val="ListLabel 433"/>
    <w:rsid w:val="00DF53FB"/>
    <w:rPr>
      <w:rFonts w:cs="OpenSymbol"/>
    </w:rPr>
  </w:style>
  <w:style w:type="character" w:customStyle="1" w:styleId="ListLabel434">
    <w:name w:val="ListLabel 434"/>
    <w:rsid w:val="00DF53FB"/>
    <w:rPr>
      <w:rFonts w:cs="OpenSymbol"/>
    </w:rPr>
  </w:style>
  <w:style w:type="character" w:customStyle="1" w:styleId="ListLabel435">
    <w:name w:val="ListLabel 435"/>
    <w:rsid w:val="00DF53FB"/>
    <w:rPr>
      <w:rFonts w:cs="OpenSymbol"/>
    </w:rPr>
  </w:style>
  <w:style w:type="character" w:customStyle="1" w:styleId="ListLabel436">
    <w:name w:val="ListLabel 436"/>
    <w:rsid w:val="00DF53FB"/>
    <w:rPr>
      <w:rFonts w:cs="OpenSymbol"/>
    </w:rPr>
  </w:style>
  <w:style w:type="character" w:customStyle="1" w:styleId="ListLabel437">
    <w:name w:val="ListLabel 437"/>
    <w:rsid w:val="00DF53FB"/>
    <w:rPr>
      <w:rFonts w:cs="OpenSymbol"/>
    </w:rPr>
  </w:style>
  <w:style w:type="character" w:customStyle="1" w:styleId="ListLabel438">
    <w:name w:val="ListLabel 438"/>
    <w:rsid w:val="00DF53FB"/>
    <w:rPr>
      <w:rFonts w:cs="OpenSymbol"/>
    </w:rPr>
  </w:style>
  <w:style w:type="character" w:customStyle="1" w:styleId="ListLabel439">
    <w:name w:val="ListLabel 439"/>
    <w:rsid w:val="00DF53FB"/>
    <w:rPr>
      <w:rFonts w:cs="OpenSymbol"/>
    </w:rPr>
  </w:style>
  <w:style w:type="character" w:customStyle="1" w:styleId="ListLabel44">
    <w:name w:val="ListLabel 44"/>
    <w:rsid w:val="00DF53FB"/>
    <w:rPr>
      <w:rFonts w:cs="Courier New"/>
    </w:rPr>
  </w:style>
  <w:style w:type="character" w:customStyle="1" w:styleId="ListLabel440">
    <w:name w:val="ListLabel 440"/>
    <w:rsid w:val="00DF53FB"/>
    <w:rPr>
      <w:rFonts w:cs="OpenSymbol"/>
    </w:rPr>
  </w:style>
  <w:style w:type="character" w:customStyle="1" w:styleId="ListLabel441">
    <w:name w:val="ListLabel 441"/>
    <w:rsid w:val="00DF53FB"/>
    <w:rPr>
      <w:rFonts w:cs="OpenSymbol"/>
    </w:rPr>
  </w:style>
  <w:style w:type="character" w:customStyle="1" w:styleId="ListLabel442">
    <w:name w:val="ListLabel 442"/>
    <w:rsid w:val="00DF53FB"/>
    <w:rPr>
      <w:rFonts w:cs="OpenSymbol"/>
    </w:rPr>
  </w:style>
  <w:style w:type="character" w:customStyle="1" w:styleId="ListLabel443">
    <w:name w:val="ListLabel 443"/>
    <w:rsid w:val="00DF53FB"/>
    <w:rPr>
      <w:rFonts w:cs="OpenSymbol"/>
    </w:rPr>
  </w:style>
  <w:style w:type="character" w:customStyle="1" w:styleId="ListLabel444">
    <w:name w:val="ListLabel 444"/>
    <w:rsid w:val="00DF53FB"/>
    <w:rPr>
      <w:rFonts w:cs="OpenSymbol"/>
    </w:rPr>
  </w:style>
  <w:style w:type="character" w:customStyle="1" w:styleId="ListLabel445">
    <w:name w:val="ListLabel 445"/>
    <w:rsid w:val="00DF53FB"/>
    <w:rPr>
      <w:rFonts w:cs="OpenSymbol"/>
    </w:rPr>
  </w:style>
  <w:style w:type="character" w:customStyle="1" w:styleId="ListLabel446">
    <w:name w:val="ListLabel 446"/>
    <w:rsid w:val="00DF53FB"/>
    <w:rPr>
      <w:rFonts w:cs="Symbol"/>
      <w:sz w:val="22"/>
    </w:rPr>
  </w:style>
  <w:style w:type="character" w:customStyle="1" w:styleId="ListLabel447">
    <w:name w:val="ListLabel 447"/>
    <w:rsid w:val="00DF53FB"/>
    <w:rPr>
      <w:rFonts w:cs="Courier New"/>
    </w:rPr>
  </w:style>
  <w:style w:type="character" w:customStyle="1" w:styleId="ListLabel448">
    <w:name w:val="ListLabel 448"/>
    <w:rsid w:val="00DF53FB"/>
    <w:rPr>
      <w:rFonts w:cs="Wingdings"/>
    </w:rPr>
  </w:style>
  <w:style w:type="character" w:customStyle="1" w:styleId="ListLabel449">
    <w:name w:val="ListLabel 449"/>
    <w:rsid w:val="00DF53FB"/>
    <w:rPr>
      <w:rFonts w:cs="Symbol"/>
    </w:rPr>
  </w:style>
  <w:style w:type="character" w:customStyle="1" w:styleId="ListLabel45">
    <w:name w:val="ListLabel 45"/>
    <w:rsid w:val="00DF53FB"/>
    <w:rPr>
      <w:rFonts w:cs="Courier New"/>
    </w:rPr>
  </w:style>
  <w:style w:type="character" w:customStyle="1" w:styleId="ListLabel450">
    <w:name w:val="ListLabel 450"/>
    <w:rsid w:val="00DF53FB"/>
    <w:rPr>
      <w:rFonts w:cs="Courier New"/>
    </w:rPr>
  </w:style>
  <w:style w:type="character" w:customStyle="1" w:styleId="ListLabel451">
    <w:name w:val="ListLabel 451"/>
    <w:rsid w:val="00DF53FB"/>
    <w:rPr>
      <w:rFonts w:cs="Wingdings"/>
    </w:rPr>
  </w:style>
  <w:style w:type="character" w:customStyle="1" w:styleId="ListLabel452">
    <w:name w:val="ListLabel 452"/>
    <w:rsid w:val="00DF53FB"/>
    <w:rPr>
      <w:rFonts w:cs="Symbol"/>
    </w:rPr>
  </w:style>
  <w:style w:type="character" w:customStyle="1" w:styleId="ListLabel453">
    <w:name w:val="ListLabel 453"/>
    <w:rsid w:val="00DF53FB"/>
    <w:rPr>
      <w:rFonts w:cs="Courier New"/>
    </w:rPr>
  </w:style>
  <w:style w:type="character" w:customStyle="1" w:styleId="ListLabel454">
    <w:name w:val="ListLabel 454"/>
    <w:rsid w:val="00DF53FB"/>
    <w:rPr>
      <w:rFonts w:cs="Wingdings"/>
    </w:rPr>
  </w:style>
  <w:style w:type="character" w:customStyle="1" w:styleId="ListLabel455">
    <w:name w:val="ListLabel 455"/>
    <w:rsid w:val="00DF53FB"/>
    <w:rPr>
      <w:rFonts w:cs="Symbol"/>
    </w:rPr>
  </w:style>
  <w:style w:type="character" w:customStyle="1" w:styleId="ListLabel456">
    <w:name w:val="ListLabel 456"/>
    <w:rsid w:val="00DF53FB"/>
    <w:rPr>
      <w:rFonts w:cs="Courier New"/>
    </w:rPr>
  </w:style>
  <w:style w:type="character" w:customStyle="1" w:styleId="ListLabel457">
    <w:name w:val="ListLabel 457"/>
    <w:rsid w:val="00DF53FB"/>
    <w:rPr>
      <w:rFonts w:cs="Wingdings"/>
    </w:rPr>
  </w:style>
  <w:style w:type="character" w:customStyle="1" w:styleId="ListLabel458">
    <w:name w:val="ListLabel 458"/>
    <w:rsid w:val="00DF53FB"/>
    <w:rPr>
      <w:rFonts w:cs="Symbol"/>
    </w:rPr>
  </w:style>
  <w:style w:type="character" w:customStyle="1" w:styleId="ListLabel459">
    <w:name w:val="ListLabel 459"/>
    <w:rsid w:val="00DF53FB"/>
    <w:rPr>
      <w:rFonts w:cs="Courier New"/>
    </w:rPr>
  </w:style>
  <w:style w:type="character" w:customStyle="1" w:styleId="ListLabel46">
    <w:name w:val="ListLabel 46"/>
    <w:rsid w:val="00DF53FB"/>
    <w:rPr>
      <w:rFonts w:cs="Courier New"/>
    </w:rPr>
  </w:style>
  <w:style w:type="character" w:customStyle="1" w:styleId="ListLabel460">
    <w:name w:val="ListLabel 460"/>
    <w:rsid w:val="00DF53FB"/>
    <w:rPr>
      <w:rFonts w:cs="Wingdings"/>
    </w:rPr>
  </w:style>
  <w:style w:type="character" w:customStyle="1" w:styleId="ListLabel461">
    <w:name w:val="ListLabel 461"/>
    <w:rsid w:val="00DF53FB"/>
    <w:rPr>
      <w:rFonts w:cs="Symbol"/>
    </w:rPr>
  </w:style>
  <w:style w:type="character" w:customStyle="1" w:styleId="ListLabel462">
    <w:name w:val="ListLabel 462"/>
    <w:rsid w:val="00DF53FB"/>
    <w:rPr>
      <w:rFonts w:cs="Courier New"/>
    </w:rPr>
  </w:style>
  <w:style w:type="character" w:customStyle="1" w:styleId="ListLabel463">
    <w:name w:val="ListLabel 463"/>
    <w:rsid w:val="00DF53FB"/>
    <w:rPr>
      <w:rFonts w:cs="Wingdings"/>
    </w:rPr>
  </w:style>
  <w:style w:type="character" w:customStyle="1" w:styleId="ListLabel464">
    <w:name w:val="ListLabel 464"/>
    <w:rsid w:val="00DF53FB"/>
    <w:rPr>
      <w:i w:val="0"/>
      <w:lang w:val="pl-PL"/>
    </w:rPr>
  </w:style>
  <w:style w:type="character" w:customStyle="1" w:styleId="ListLabel465">
    <w:name w:val="ListLabel 465"/>
    <w:rsid w:val="00DF53FB"/>
    <w:rPr>
      <w:lang w:val="pl-PL"/>
    </w:rPr>
  </w:style>
  <w:style w:type="character" w:customStyle="1" w:styleId="ListLabel466">
    <w:name w:val="ListLabel 466"/>
    <w:rsid w:val="00DF53FB"/>
    <w:rPr>
      <w:i w:val="0"/>
      <w:lang w:val="pl-PL"/>
    </w:rPr>
  </w:style>
  <w:style w:type="character" w:customStyle="1" w:styleId="ListLabel467">
    <w:name w:val="ListLabel 467"/>
    <w:rsid w:val="00DF53FB"/>
    <w:rPr>
      <w:lang w:val="pl-PL"/>
    </w:rPr>
  </w:style>
  <w:style w:type="character" w:customStyle="1" w:styleId="ListLabel468">
    <w:name w:val="ListLabel 468"/>
    <w:rsid w:val="00DF53FB"/>
    <w:rPr>
      <w:i w:val="0"/>
      <w:lang w:val="pl-PL"/>
    </w:rPr>
  </w:style>
  <w:style w:type="character" w:customStyle="1" w:styleId="ListLabel469">
    <w:name w:val="ListLabel 469"/>
    <w:rsid w:val="00DF53FB"/>
    <w:rPr>
      <w:lang w:val="pl-PL"/>
    </w:rPr>
  </w:style>
  <w:style w:type="character" w:customStyle="1" w:styleId="ListLabel47">
    <w:name w:val="ListLabel 47"/>
    <w:rsid w:val="00DF53FB"/>
    <w:rPr>
      <w:rFonts w:cs="Courier New"/>
    </w:rPr>
  </w:style>
  <w:style w:type="character" w:customStyle="1" w:styleId="ListLabel470">
    <w:name w:val="ListLabel 470"/>
    <w:rsid w:val="00DF53FB"/>
    <w:rPr>
      <w:i w:val="0"/>
      <w:lang w:val="pl-PL"/>
    </w:rPr>
  </w:style>
  <w:style w:type="character" w:customStyle="1" w:styleId="ListLabel471">
    <w:name w:val="ListLabel 471"/>
    <w:rsid w:val="00DF53FB"/>
    <w:rPr>
      <w:lang w:val="pl-PL"/>
    </w:rPr>
  </w:style>
  <w:style w:type="character" w:customStyle="1" w:styleId="ListLabel472">
    <w:name w:val="ListLabel 472"/>
    <w:rsid w:val="00DF53FB"/>
    <w:rPr>
      <w:i w:val="0"/>
      <w:lang w:val="pl-PL"/>
    </w:rPr>
  </w:style>
  <w:style w:type="character" w:customStyle="1" w:styleId="ListLabel473">
    <w:name w:val="ListLabel 473"/>
    <w:rsid w:val="00DF53FB"/>
    <w:rPr>
      <w:lang w:val="pl-PL"/>
    </w:rPr>
  </w:style>
  <w:style w:type="character" w:customStyle="1" w:styleId="ListLabel474">
    <w:name w:val="ListLabel 474"/>
    <w:rsid w:val="00DF53FB"/>
    <w:rPr>
      <w:i w:val="0"/>
      <w:lang w:val="pl-PL"/>
    </w:rPr>
  </w:style>
  <w:style w:type="character" w:customStyle="1" w:styleId="ListLabel475">
    <w:name w:val="ListLabel 475"/>
    <w:rsid w:val="00DF53FB"/>
    <w:rPr>
      <w:lang w:val="pl-PL"/>
    </w:rPr>
  </w:style>
  <w:style w:type="character" w:customStyle="1" w:styleId="ListLabel476">
    <w:name w:val="ListLabel 476"/>
    <w:rsid w:val="00DF53FB"/>
    <w:rPr>
      <w:i w:val="0"/>
      <w:lang w:val="pl-PL"/>
    </w:rPr>
  </w:style>
  <w:style w:type="character" w:customStyle="1" w:styleId="ListLabel477">
    <w:name w:val="ListLabel 477"/>
    <w:rsid w:val="00DF53FB"/>
    <w:rPr>
      <w:lang w:val="pl-PL"/>
    </w:rPr>
  </w:style>
  <w:style w:type="character" w:customStyle="1" w:styleId="ListLabel478">
    <w:name w:val="ListLabel 478"/>
    <w:rsid w:val="00DF53FB"/>
    <w:rPr>
      <w:i w:val="0"/>
      <w:lang w:val="pl-PL"/>
    </w:rPr>
  </w:style>
  <w:style w:type="character" w:customStyle="1" w:styleId="ListLabel479">
    <w:name w:val="ListLabel 479"/>
    <w:rsid w:val="00DF53FB"/>
    <w:rPr>
      <w:lang w:val="pl-PL"/>
    </w:rPr>
  </w:style>
  <w:style w:type="character" w:customStyle="1" w:styleId="ListLabel48">
    <w:name w:val="ListLabel 48"/>
    <w:rsid w:val="00DF53FB"/>
    <w:rPr>
      <w:rFonts w:cs="Courier New"/>
    </w:rPr>
  </w:style>
  <w:style w:type="character" w:customStyle="1" w:styleId="ListLabel480">
    <w:name w:val="ListLabel 480"/>
    <w:rsid w:val="00DF53FB"/>
    <w:rPr>
      <w:i w:val="0"/>
      <w:lang w:val="pl-PL"/>
    </w:rPr>
  </w:style>
  <w:style w:type="character" w:customStyle="1" w:styleId="ListLabel481">
    <w:name w:val="ListLabel 481"/>
    <w:rsid w:val="00DF53FB"/>
    <w:rPr>
      <w:lang w:val="pl-PL"/>
    </w:rPr>
  </w:style>
  <w:style w:type="character" w:customStyle="1" w:styleId="ListLabel482">
    <w:name w:val="ListLabel 482"/>
    <w:rsid w:val="00DF53FB"/>
    <w:rPr>
      <w:i w:val="0"/>
      <w:lang w:val="pl-PL"/>
    </w:rPr>
  </w:style>
  <w:style w:type="character" w:customStyle="1" w:styleId="ListLabel483">
    <w:name w:val="ListLabel 483"/>
    <w:rsid w:val="00DF53FB"/>
    <w:rPr>
      <w:lang w:val="pl-PL"/>
    </w:rPr>
  </w:style>
  <w:style w:type="character" w:customStyle="1" w:styleId="ListLabel484">
    <w:name w:val="ListLabel 484"/>
    <w:rsid w:val="00DF53FB"/>
    <w:rPr>
      <w:color w:val="00000A"/>
    </w:rPr>
  </w:style>
  <w:style w:type="character" w:customStyle="1" w:styleId="ListLabel485">
    <w:name w:val="ListLabel 485"/>
    <w:rsid w:val="00DF53FB"/>
    <w:rPr>
      <w:color w:val="00000A"/>
    </w:rPr>
  </w:style>
  <w:style w:type="character" w:customStyle="1" w:styleId="ListLabel486">
    <w:name w:val="ListLabel 486"/>
    <w:rsid w:val="00DF53FB"/>
    <w:rPr>
      <w:color w:val="00000A"/>
    </w:rPr>
  </w:style>
  <w:style w:type="character" w:customStyle="1" w:styleId="ListLabel487">
    <w:name w:val="ListLabel 487"/>
    <w:rsid w:val="00DF53FB"/>
    <w:rPr>
      <w:color w:val="00000A"/>
    </w:rPr>
  </w:style>
  <w:style w:type="character" w:customStyle="1" w:styleId="ListLabel488">
    <w:name w:val="ListLabel 488"/>
    <w:rsid w:val="00DF53FB"/>
    <w:rPr>
      <w:i w:val="0"/>
      <w:lang w:val="pl-PL"/>
    </w:rPr>
  </w:style>
  <w:style w:type="character" w:customStyle="1" w:styleId="ListLabel489">
    <w:name w:val="ListLabel 489"/>
    <w:rsid w:val="00DF53FB"/>
    <w:rPr>
      <w:lang w:val="pl-PL"/>
    </w:rPr>
  </w:style>
  <w:style w:type="character" w:customStyle="1" w:styleId="ListLabel49">
    <w:name w:val="ListLabel 49"/>
    <w:rsid w:val="00DF53FB"/>
    <w:rPr>
      <w:rFonts w:cs="Courier New"/>
    </w:rPr>
  </w:style>
  <w:style w:type="character" w:customStyle="1" w:styleId="ListLabel490">
    <w:name w:val="ListLabel 490"/>
    <w:rsid w:val="00DF53FB"/>
  </w:style>
  <w:style w:type="character" w:customStyle="1" w:styleId="ListLabel5">
    <w:name w:val="ListLabel 5"/>
    <w:rsid w:val="00DF53FB"/>
    <w:rPr>
      <w:rFonts w:cs="Courier New"/>
    </w:rPr>
  </w:style>
  <w:style w:type="character" w:customStyle="1" w:styleId="ListLabel50">
    <w:name w:val="ListLabel 50"/>
    <w:rsid w:val="00DF53FB"/>
    <w:rPr>
      <w:rFonts w:cs="Courier New"/>
    </w:rPr>
  </w:style>
  <w:style w:type="character" w:customStyle="1" w:styleId="ListLabel51">
    <w:name w:val="ListLabel 51"/>
    <w:rsid w:val="00DF53FB"/>
    <w:rPr>
      <w:rFonts w:cs="Courier New"/>
    </w:rPr>
  </w:style>
  <w:style w:type="character" w:customStyle="1" w:styleId="ListLabel52">
    <w:name w:val="ListLabel 52"/>
    <w:rsid w:val="00DF53FB"/>
    <w:rPr>
      <w:rFonts w:cs="Courier New"/>
    </w:rPr>
  </w:style>
  <w:style w:type="character" w:customStyle="1" w:styleId="ListLabel53">
    <w:name w:val="ListLabel 53"/>
    <w:rsid w:val="00DF53FB"/>
    <w:rPr>
      <w:rFonts w:cs="Courier New"/>
    </w:rPr>
  </w:style>
  <w:style w:type="character" w:customStyle="1" w:styleId="ListLabel54">
    <w:name w:val="ListLabel 54"/>
    <w:rsid w:val="00DF53FB"/>
    <w:rPr>
      <w:rFonts w:cs="Courier New"/>
    </w:rPr>
  </w:style>
  <w:style w:type="character" w:customStyle="1" w:styleId="ListLabel55">
    <w:name w:val="ListLabel 55"/>
    <w:rsid w:val="00DF53FB"/>
    <w:rPr>
      <w:rFonts w:cs="Courier New"/>
    </w:rPr>
  </w:style>
  <w:style w:type="character" w:customStyle="1" w:styleId="ListLabel56">
    <w:name w:val="ListLabel 56"/>
    <w:rsid w:val="00DF53FB"/>
    <w:rPr>
      <w:rFonts w:cs="Courier New"/>
    </w:rPr>
  </w:style>
  <w:style w:type="character" w:customStyle="1" w:styleId="ListLabel57">
    <w:name w:val="ListLabel 57"/>
    <w:rsid w:val="00DF53FB"/>
    <w:rPr>
      <w:rFonts w:cs="Courier New"/>
    </w:rPr>
  </w:style>
  <w:style w:type="character" w:customStyle="1" w:styleId="ListLabel58">
    <w:name w:val="ListLabel 58"/>
    <w:rsid w:val="00DF53FB"/>
    <w:rPr>
      <w:rFonts w:cs="Courier New"/>
    </w:rPr>
  </w:style>
  <w:style w:type="character" w:customStyle="1" w:styleId="ListLabel59">
    <w:name w:val="ListLabel 59"/>
    <w:rsid w:val="00DF53FB"/>
    <w:rPr>
      <w:rFonts w:cs="Courier New"/>
    </w:rPr>
  </w:style>
  <w:style w:type="character" w:customStyle="1" w:styleId="ListLabel6">
    <w:name w:val="ListLabel 6"/>
    <w:rsid w:val="00DF53FB"/>
    <w:rPr>
      <w:rFonts w:cs="Courier New"/>
    </w:rPr>
  </w:style>
  <w:style w:type="character" w:customStyle="1" w:styleId="ListLabel60">
    <w:name w:val="ListLabel 60"/>
    <w:rsid w:val="00DF53FB"/>
    <w:rPr>
      <w:rFonts w:cs="Courier New"/>
    </w:rPr>
  </w:style>
  <w:style w:type="character" w:customStyle="1" w:styleId="ListLabel61">
    <w:name w:val="ListLabel 61"/>
    <w:rsid w:val="00DF53FB"/>
    <w:rPr>
      <w:rFonts w:cs="Courier New"/>
    </w:rPr>
  </w:style>
  <w:style w:type="character" w:customStyle="1" w:styleId="ListLabel62">
    <w:name w:val="ListLabel 62"/>
    <w:rsid w:val="00DF53FB"/>
    <w:rPr>
      <w:rFonts w:cs="Courier New"/>
    </w:rPr>
  </w:style>
  <w:style w:type="character" w:customStyle="1" w:styleId="ListLabel63">
    <w:name w:val="ListLabel 63"/>
    <w:rsid w:val="00DF53FB"/>
    <w:rPr>
      <w:rFonts w:cs="Courier New"/>
    </w:rPr>
  </w:style>
  <w:style w:type="character" w:customStyle="1" w:styleId="ListLabel64">
    <w:name w:val="ListLabel 64"/>
    <w:rsid w:val="00DF53FB"/>
    <w:rPr>
      <w:rFonts w:cs="Courier New"/>
    </w:rPr>
  </w:style>
  <w:style w:type="character" w:customStyle="1" w:styleId="ListLabel65">
    <w:name w:val="ListLabel 65"/>
    <w:rsid w:val="00DF53FB"/>
    <w:rPr>
      <w:rFonts w:cs="Courier New"/>
    </w:rPr>
  </w:style>
  <w:style w:type="character" w:customStyle="1" w:styleId="ListLabel66">
    <w:name w:val="ListLabel 66"/>
    <w:rsid w:val="00DF53FB"/>
    <w:rPr>
      <w:rFonts w:cs="Courier New"/>
    </w:rPr>
  </w:style>
  <w:style w:type="character" w:customStyle="1" w:styleId="ListLabel67">
    <w:name w:val="ListLabel 67"/>
    <w:rsid w:val="00DF53FB"/>
    <w:rPr>
      <w:rFonts w:cs="Courier New"/>
    </w:rPr>
  </w:style>
  <w:style w:type="character" w:customStyle="1" w:styleId="ListLabel68">
    <w:name w:val="ListLabel 68"/>
    <w:rsid w:val="00DF53FB"/>
    <w:rPr>
      <w:rFonts w:cs="Courier New"/>
    </w:rPr>
  </w:style>
  <w:style w:type="character" w:customStyle="1" w:styleId="ListLabel69">
    <w:name w:val="ListLabel 69"/>
    <w:rsid w:val="00DF53FB"/>
    <w:rPr>
      <w:rFonts w:cs="Courier New"/>
    </w:rPr>
  </w:style>
  <w:style w:type="character" w:customStyle="1" w:styleId="ListLabel7">
    <w:name w:val="ListLabel 7"/>
    <w:rsid w:val="00DF53FB"/>
    <w:rPr>
      <w:rFonts w:cs="Courier New"/>
    </w:rPr>
  </w:style>
  <w:style w:type="character" w:customStyle="1" w:styleId="ListLabel70">
    <w:name w:val="ListLabel 70"/>
    <w:rsid w:val="00DF53FB"/>
    <w:rPr>
      <w:rFonts w:cs="Courier New"/>
    </w:rPr>
  </w:style>
  <w:style w:type="character" w:customStyle="1" w:styleId="ListLabel71">
    <w:name w:val="ListLabel 71"/>
    <w:rsid w:val="00DF53FB"/>
    <w:rPr>
      <w:rFonts w:cs="Courier New"/>
    </w:rPr>
  </w:style>
  <w:style w:type="character" w:customStyle="1" w:styleId="ListLabel72">
    <w:name w:val="ListLabel 72"/>
    <w:rsid w:val="00DF53FB"/>
    <w:rPr>
      <w:rFonts w:cs="Courier New"/>
    </w:rPr>
  </w:style>
  <w:style w:type="character" w:customStyle="1" w:styleId="ListLabel73">
    <w:name w:val="ListLabel 73"/>
    <w:rsid w:val="00DF53FB"/>
    <w:rPr>
      <w:rFonts w:cs="Courier New"/>
    </w:rPr>
  </w:style>
  <w:style w:type="character" w:customStyle="1" w:styleId="ListLabel74">
    <w:name w:val="ListLabel 74"/>
    <w:rsid w:val="00DF53FB"/>
    <w:rPr>
      <w:rFonts w:cs="Courier New"/>
    </w:rPr>
  </w:style>
  <w:style w:type="character" w:customStyle="1" w:styleId="ListLabel75">
    <w:name w:val="ListLabel 75"/>
    <w:rsid w:val="00DF53FB"/>
    <w:rPr>
      <w:rFonts w:cs="Courier New"/>
    </w:rPr>
  </w:style>
  <w:style w:type="character" w:customStyle="1" w:styleId="ListLabel76">
    <w:name w:val="ListLabel 76"/>
    <w:rsid w:val="00DF53FB"/>
    <w:rPr>
      <w:rFonts w:cs="Courier New"/>
    </w:rPr>
  </w:style>
  <w:style w:type="character" w:customStyle="1" w:styleId="ListLabel77">
    <w:name w:val="ListLabel 77"/>
    <w:rsid w:val="00DF53FB"/>
    <w:rPr>
      <w:rFonts w:cs="Courier New"/>
    </w:rPr>
  </w:style>
  <w:style w:type="character" w:customStyle="1" w:styleId="ListLabel78">
    <w:name w:val="ListLabel 78"/>
    <w:rsid w:val="00DF53FB"/>
    <w:rPr>
      <w:rFonts w:cs="Symbol"/>
    </w:rPr>
  </w:style>
  <w:style w:type="character" w:customStyle="1" w:styleId="ListLabel79">
    <w:name w:val="ListLabel 79"/>
    <w:rsid w:val="00DF53FB"/>
    <w:rPr>
      <w:rFonts w:cs="Courier New"/>
    </w:rPr>
  </w:style>
  <w:style w:type="character" w:customStyle="1" w:styleId="ListLabel8">
    <w:name w:val="ListLabel 8"/>
    <w:rsid w:val="00DF53FB"/>
    <w:rPr>
      <w:rFonts w:cs="Courier New"/>
    </w:rPr>
  </w:style>
  <w:style w:type="character" w:customStyle="1" w:styleId="ListLabel80">
    <w:name w:val="ListLabel 80"/>
    <w:rsid w:val="00DF53FB"/>
    <w:rPr>
      <w:rFonts w:cs="Courier New"/>
    </w:rPr>
  </w:style>
  <w:style w:type="character" w:customStyle="1" w:styleId="ListLabel81">
    <w:name w:val="ListLabel 81"/>
    <w:rsid w:val="00DF53FB"/>
    <w:rPr>
      <w:rFonts w:cs="Courier New"/>
    </w:rPr>
  </w:style>
  <w:style w:type="character" w:customStyle="1" w:styleId="ListLabel82">
    <w:name w:val="ListLabel 82"/>
    <w:rsid w:val="00DF53FB"/>
    <w:rPr>
      <w:i w:val="0"/>
      <w:lang w:val="pl-PL"/>
    </w:rPr>
  </w:style>
  <w:style w:type="character" w:customStyle="1" w:styleId="ListLabel83">
    <w:name w:val="ListLabel 83"/>
    <w:rsid w:val="00DF53FB"/>
    <w:rPr>
      <w:lang w:val="pl-PL"/>
    </w:rPr>
  </w:style>
  <w:style w:type="character" w:customStyle="1" w:styleId="ListLabel84">
    <w:name w:val="ListLabel 84"/>
    <w:rsid w:val="00DF53FB"/>
    <w:rPr>
      <w:rFonts w:cs="Symbol"/>
    </w:rPr>
  </w:style>
  <w:style w:type="character" w:customStyle="1" w:styleId="ListLabel85">
    <w:name w:val="ListLabel 85"/>
    <w:rsid w:val="00DF53FB"/>
    <w:rPr>
      <w:rFonts w:cs="Symbol"/>
    </w:rPr>
  </w:style>
  <w:style w:type="character" w:customStyle="1" w:styleId="ListLabel86">
    <w:name w:val="ListLabel 86"/>
    <w:rsid w:val="00DF53FB"/>
    <w:rPr>
      <w:rFonts w:cs="Courier New"/>
    </w:rPr>
  </w:style>
  <w:style w:type="character" w:customStyle="1" w:styleId="ListLabel87">
    <w:name w:val="ListLabel 87"/>
    <w:rsid w:val="00DF53FB"/>
    <w:rPr>
      <w:rFonts w:cs="Wingdings"/>
    </w:rPr>
  </w:style>
  <w:style w:type="character" w:customStyle="1" w:styleId="ListLabel88">
    <w:name w:val="ListLabel 88"/>
    <w:rsid w:val="00DF53FB"/>
    <w:rPr>
      <w:rFonts w:cs="Symbol"/>
    </w:rPr>
  </w:style>
  <w:style w:type="character" w:customStyle="1" w:styleId="ListLabel89">
    <w:name w:val="ListLabel 89"/>
    <w:rsid w:val="00DF53FB"/>
    <w:rPr>
      <w:rFonts w:cs="Courier New"/>
    </w:rPr>
  </w:style>
  <w:style w:type="character" w:customStyle="1" w:styleId="ListLabel9">
    <w:name w:val="ListLabel 9"/>
    <w:rsid w:val="00DF53FB"/>
    <w:rPr>
      <w:rFonts w:cs="Courier New"/>
    </w:rPr>
  </w:style>
  <w:style w:type="character" w:customStyle="1" w:styleId="ListLabel90">
    <w:name w:val="ListLabel 90"/>
    <w:rsid w:val="00DF53FB"/>
    <w:rPr>
      <w:rFonts w:cs="Wingdings"/>
    </w:rPr>
  </w:style>
  <w:style w:type="character" w:customStyle="1" w:styleId="ListLabel91">
    <w:name w:val="ListLabel 91"/>
    <w:rsid w:val="00DF53FB"/>
    <w:rPr>
      <w:rFonts w:cs="Symbol"/>
    </w:rPr>
  </w:style>
  <w:style w:type="character" w:customStyle="1" w:styleId="ListLabel92">
    <w:name w:val="ListLabel 92"/>
    <w:rsid w:val="00DF53FB"/>
    <w:rPr>
      <w:rFonts w:cs="Courier New"/>
    </w:rPr>
  </w:style>
  <w:style w:type="character" w:customStyle="1" w:styleId="ListLabel93">
    <w:name w:val="ListLabel 93"/>
    <w:rsid w:val="00DF53FB"/>
    <w:rPr>
      <w:rFonts w:cs="Wingdings"/>
    </w:rPr>
  </w:style>
  <w:style w:type="character" w:customStyle="1" w:styleId="ListLabel94">
    <w:name w:val="ListLabel 94"/>
    <w:rsid w:val="00DF53FB"/>
    <w:rPr>
      <w:rFonts w:cs="Symbol"/>
    </w:rPr>
  </w:style>
  <w:style w:type="character" w:customStyle="1" w:styleId="ListLabel95">
    <w:name w:val="ListLabel 95"/>
    <w:rsid w:val="00DF53FB"/>
    <w:rPr>
      <w:rFonts w:cs="Courier New"/>
    </w:rPr>
  </w:style>
  <w:style w:type="character" w:customStyle="1" w:styleId="ListLabel96">
    <w:name w:val="ListLabel 96"/>
    <w:rsid w:val="00DF53FB"/>
    <w:rPr>
      <w:rFonts w:cs="Wingdings"/>
    </w:rPr>
  </w:style>
  <w:style w:type="character" w:customStyle="1" w:styleId="ListLabel97">
    <w:name w:val="ListLabel 97"/>
    <w:rsid w:val="00DF53FB"/>
    <w:rPr>
      <w:rFonts w:cs="Symbol"/>
    </w:rPr>
  </w:style>
  <w:style w:type="character" w:customStyle="1" w:styleId="ListLabel98">
    <w:name w:val="ListLabel 98"/>
    <w:rsid w:val="00DF53FB"/>
    <w:rPr>
      <w:rFonts w:cs="Courier New"/>
    </w:rPr>
  </w:style>
  <w:style w:type="character" w:customStyle="1" w:styleId="ListLabel99">
    <w:name w:val="ListLabel 99"/>
    <w:rsid w:val="00DF53FB"/>
    <w:rPr>
      <w:rFonts w:cs="Wingdings"/>
    </w:rPr>
  </w:style>
  <w:style w:type="character" w:customStyle="1" w:styleId="WW-czeinternetowe">
    <w:name w:val="WW-Łącze internetowe"/>
    <w:rsid w:val="00DF53FB"/>
    <w:rPr>
      <w:rFonts w:cs="Times New Roman"/>
      <w:color w:val="0000FF"/>
      <w:u w:val="single"/>
    </w:rPr>
  </w:style>
  <w:style w:type="character" w:customStyle="1" w:styleId="MapadokumentuZnak">
    <w:name w:val="Mapa dokumentu Znak"/>
    <w:rsid w:val="00DF53FB"/>
    <w:rPr>
      <w:rFonts w:ascii="Tahoma" w:hAnsi="Tahoma" w:cs="Tahoma"/>
      <w:sz w:val="24"/>
      <w:szCs w:val="24"/>
    </w:rPr>
  </w:style>
  <w:style w:type="character" w:customStyle="1" w:styleId="Nag4Znak">
    <w:name w:val="Nagł. 4 Znak"/>
    <w:rsid w:val="00DF53FB"/>
    <w:rPr>
      <w:b/>
      <w:sz w:val="24"/>
      <w:lang w:val="en-US"/>
    </w:rPr>
  </w:style>
  <w:style w:type="character" w:customStyle="1" w:styleId="NormalnyRysunekZnak">
    <w:name w:val="Normalny_Rysunek Znak"/>
    <w:rsid w:val="00DF53FB"/>
    <w:rPr>
      <w:rFonts w:cs="Times New Roman"/>
      <w:sz w:val="24"/>
    </w:rPr>
  </w:style>
  <w:style w:type="character" w:customStyle="1" w:styleId="normaltextrun">
    <w:name w:val="normaltextrun"/>
    <w:rsid w:val="00DF53FB"/>
    <w:rPr>
      <w:rFonts w:cs="Times New Roman"/>
    </w:rPr>
  </w:style>
  <w:style w:type="character" w:customStyle="1" w:styleId="Odwoaniedokomentarza2">
    <w:name w:val="Odwołanie do komentarza2"/>
    <w:rsid w:val="00DF53FB"/>
    <w:rPr>
      <w:rFonts w:cs="Times New Roman"/>
      <w:sz w:val="16"/>
      <w:szCs w:val="16"/>
    </w:rPr>
  </w:style>
  <w:style w:type="character" w:customStyle="1" w:styleId="Odwoanieintensywne1">
    <w:name w:val="Odwołanie intensywne1"/>
    <w:rsid w:val="00DF53FB"/>
    <w:rPr>
      <w:b/>
      <w:bCs/>
      <w:smallCaps/>
      <w:color w:val="C0504D"/>
      <w:spacing w:val="5"/>
      <w:u w:val="single"/>
    </w:rPr>
  </w:style>
  <w:style w:type="character" w:customStyle="1" w:styleId="QuoteChar">
    <w:name w:val="Quote Char"/>
    <w:rsid w:val="00DF53FB"/>
    <w:rPr>
      <w:rFonts w:cs="Times New Roman"/>
      <w:i/>
      <w:iCs/>
      <w:color w:val="000000"/>
      <w:sz w:val="24"/>
    </w:rPr>
  </w:style>
  <w:style w:type="character" w:customStyle="1" w:styleId="ReportTextChar">
    <w:name w:val="Report Text Char"/>
    <w:rsid w:val="00DF53FB"/>
    <w:rPr>
      <w:sz w:val="24"/>
    </w:rPr>
  </w:style>
  <w:style w:type="character" w:customStyle="1" w:styleId="spellingerror">
    <w:name w:val="spellingerror"/>
    <w:rsid w:val="00DF53FB"/>
    <w:rPr>
      <w:rFonts w:cs="Times New Roman"/>
    </w:rPr>
  </w:style>
  <w:style w:type="character" w:customStyle="1" w:styleId="st">
    <w:name w:val="st"/>
    <w:rsid w:val="00DF53FB"/>
  </w:style>
  <w:style w:type="character" w:customStyle="1" w:styleId="tabpagegeneric">
    <w:name w:val="tabpagegeneric"/>
    <w:rsid w:val="00DF53FB"/>
  </w:style>
  <w:style w:type="character" w:customStyle="1" w:styleId="TekstkomentarzaZnak1">
    <w:name w:val="Tekst komentarza Znak1"/>
    <w:rsid w:val="00DF53FB"/>
  </w:style>
  <w:style w:type="character" w:customStyle="1" w:styleId="TekstPodstawowyZnak0">
    <w:name w:val="Tekst Podstawowy Znak"/>
    <w:rsid w:val="00DF53FB"/>
    <w:rPr>
      <w:rFonts w:ascii="Times New Roman" w:hAnsi="Times New Roman" w:cs="Times New Roman"/>
      <w:sz w:val="24"/>
      <w:szCs w:val="24"/>
    </w:rPr>
  </w:style>
  <w:style w:type="character" w:customStyle="1" w:styleId="TekstprzypisudolnegoZnak">
    <w:name w:val="Tekst przypisu dolnego Znak"/>
    <w:rsid w:val="00DF53FB"/>
    <w:rPr>
      <w:rFonts w:ascii="Calibri" w:eastAsia="Calibri" w:hAnsi="Calibri" w:cs="Calibri"/>
      <w:sz w:val="22"/>
      <w:szCs w:val="22"/>
    </w:rPr>
  </w:style>
  <w:style w:type="character" w:customStyle="1" w:styleId="Tekstzastpczy1">
    <w:name w:val="Tekst zastępczy1"/>
    <w:rsid w:val="00DF53FB"/>
    <w:rPr>
      <w:rFonts w:cs="Times New Roman"/>
      <w:color w:val="808080"/>
    </w:rPr>
  </w:style>
  <w:style w:type="character" w:customStyle="1" w:styleId="Tekstzastpczy10">
    <w:name w:val="Tekst zastępczy1"/>
    <w:rsid w:val="00DF53FB"/>
    <w:rPr>
      <w:rFonts w:cs="Times New Roman"/>
      <w:color w:val="808080"/>
    </w:rPr>
  </w:style>
  <w:style w:type="character" w:styleId="Uwydatnienie">
    <w:name w:val="Emphasis"/>
    <w:qFormat/>
    <w:rsid w:val="00DF53FB"/>
    <w:rPr>
      <w:i/>
      <w:iCs/>
    </w:rPr>
  </w:style>
  <w:style w:type="character" w:customStyle="1" w:styleId="Wyrnieniedelikatne1">
    <w:name w:val="Wyróżnienie delikatne1"/>
    <w:rsid w:val="00DF53FB"/>
    <w:rPr>
      <w:rFonts w:cs="Times New Roman"/>
      <w:i/>
      <w:iCs/>
      <w:color w:val="808080"/>
    </w:rPr>
  </w:style>
  <w:style w:type="character" w:customStyle="1" w:styleId="Wyrnieniedelikatne10">
    <w:name w:val="Wyróżnienie delikatne1"/>
    <w:rsid w:val="00DF53FB"/>
    <w:rPr>
      <w:rFonts w:cs="Times New Roman"/>
      <w:i/>
      <w:iCs/>
      <w:color w:val="808080"/>
    </w:rPr>
  </w:style>
  <w:style w:type="character" w:customStyle="1" w:styleId="Wyrnienieintensywne1">
    <w:name w:val="Wyróżnienie intensywne1"/>
    <w:rsid w:val="00DF53FB"/>
    <w:rPr>
      <w:b/>
      <w:bCs/>
      <w:i/>
      <w:iCs/>
      <w:color w:val="4F81BD"/>
    </w:rPr>
  </w:style>
  <w:style w:type="character" w:customStyle="1" w:styleId="Odwoanieprzypisudolnego1">
    <w:name w:val="Odwołanie przypisu dolnego1"/>
    <w:rsid w:val="00DF53FB"/>
    <w:rPr>
      <w:rFonts w:cs="Times New Roman"/>
      <w:vertAlign w:val="superscript"/>
    </w:rPr>
  </w:style>
  <w:style w:type="character" w:customStyle="1" w:styleId="Odwoanieprzypisukocowego1">
    <w:name w:val="Odwołanie przypisu końcowego1"/>
    <w:rsid w:val="00DF53FB"/>
    <w:rPr>
      <w:rFonts w:cs="Times New Roman"/>
      <w:vertAlign w:val="superscript"/>
    </w:rPr>
  </w:style>
  <w:style w:type="character" w:customStyle="1" w:styleId="Znakiwypunktowania">
    <w:name w:val="Znaki wypunktowania"/>
    <w:rsid w:val="00DF53FB"/>
    <w:rPr>
      <w:rFonts w:ascii="Calibri Light" w:eastAsia="OpenSymbol" w:hAnsi="Calibri Light" w:cs="OpenSymbol"/>
    </w:rPr>
  </w:style>
  <w:style w:type="character" w:customStyle="1" w:styleId="ZwykytekstZnak">
    <w:name w:val="Zwykły tekst Znak"/>
    <w:rsid w:val="00DF53FB"/>
    <w:rPr>
      <w:rFonts w:ascii="Courier New" w:hAnsi="Courier New" w:cs="Courier New"/>
    </w:rPr>
  </w:style>
  <w:style w:type="character" w:customStyle="1" w:styleId="Nierozpoznanawzmianka1">
    <w:name w:val="Nierozpoznana wzmianka1"/>
    <w:rsid w:val="00DF53FB"/>
    <w:rPr>
      <w:color w:val="605E5C"/>
    </w:rPr>
  </w:style>
  <w:style w:type="character" w:customStyle="1" w:styleId="PodpisZnak">
    <w:name w:val="Podpis Znak"/>
    <w:rsid w:val="00DF53FB"/>
    <w:rPr>
      <w:i/>
      <w:iCs/>
      <w:kern w:val="1"/>
      <w:sz w:val="22"/>
      <w:szCs w:val="24"/>
    </w:rPr>
  </w:style>
  <w:style w:type="character" w:customStyle="1" w:styleId="CytatZnak1">
    <w:name w:val="Cytat Znak1"/>
    <w:rsid w:val="00DF53FB"/>
    <w:rPr>
      <w:rFonts w:ascii="Calibri" w:eastAsia="Calibri" w:hAnsi="Calibri" w:cs="Calibri"/>
      <w:i/>
      <w:iCs/>
      <w:color w:val="000000"/>
      <w:sz w:val="24"/>
      <w:szCs w:val="22"/>
    </w:rPr>
  </w:style>
  <w:style w:type="character" w:customStyle="1" w:styleId="CytatintensywnyZnak1">
    <w:name w:val="Cytat intensywny Znak1"/>
    <w:rsid w:val="00DF53FB"/>
    <w:rPr>
      <w:rFonts w:ascii="Calibri" w:eastAsia="Calibri" w:hAnsi="Calibri" w:cs="Calibri"/>
      <w:i/>
      <w:iCs/>
      <w:color w:val="4F81BD"/>
      <w:sz w:val="24"/>
      <w:szCs w:val="22"/>
    </w:rPr>
  </w:style>
  <w:style w:type="character" w:customStyle="1" w:styleId="TekstprzypisudolnegoZnak1">
    <w:name w:val="Tekst przypisu dolnego Znak1"/>
    <w:rsid w:val="00DF53FB"/>
    <w:rPr>
      <w:rFonts w:ascii="Calibri" w:eastAsia="Calibri" w:hAnsi="Calibri" w:cs="Calibri"/>
      <w:sz w:val="22"/>
      <w:szCs w:val="22"/>
    </w:rPr>
  </w:style>
  <w:style w:type="character" w:customStyle="1" w:styleId="MapadokumentuZnak1">
    <w:name w:val="Mapa dokumentu Znak1"/>
    <w:rsid w:val="00DF53FB"/>
    <w:rPr>
      <w:rFonts w:ascii="Segoe UI" w:hAnsi="Segoe UI" w:cs="Segoe UI"/>
      <w:sz w:val="16"/>
      <w:szCs w:val="16"/>
    </w:rPr>
  </w:style>
  <w:style w:type="character" w:customStyle="1" w:styleId="TekstkomentarzaZnak2">
    <w:name w:val="Tekst komentarza Znak2"/>
    <w:rsid w:val="00DF53FB"/>
  </w:style>
  <w:style w:type="character" w:customStyle="1" w:styleId="Tekstpodstawowy2Znak1">
    <w:name w:val="Tekst podstawowy 2 Znak1"/>
    <w:rsid w:val="00DF53FB"/>
    <w:rPr>
      <w:sz w:val="22"/>
      <w:szCs w:val="24"/>
    </w:rPr>
  </w:style>
  <w:style w:type="character" w:styleId="Odwoanieprzypisudolnego">
    <w:name w:val="footnote reference"/>
    <w:rsid w:val="00DF53FB"/>
    <w:rPr>
      <w:rFonts w:cs="Times New Roman"/>
      <w:vertAlign w:val="superscript"/>
    </w:rPr>
  </w:style>
  <w:style w:type="character" w:styleId="Odwoanieprzypisukocowego">
    <w:name w:val="endnote reference"/>
    <w:rsid w:val="00DF53FB"/>
    <w:rPr>
      <w:rFonts w:cs="Times New Roman"/>
      <w:vertAlign w:val="superscript"/>
    </w:rPr>
  </w:style>
  <w:style w:type="character" w:customStyle="1" w:styleId="ZwykytekstZnak1">
    <w:name w:val="Zwykły tekst Znak1"/>
    <w:rsid w:val="00DF53FB"/>
    <w:rPr>
      <w:rFonts w:ascii="Courier New" w:hAnsi="Courier New" w:cs="Courier New"/>
    </w:rPr>
  </w:style>
  <w:style w:type="character" w:customStyle="1" w:styleId="ListLabel491">
    <w:name w:val="ListLabel 491"/>
    <w:rsid w:val="00DF53FB"/>
    <w:rPr>
      <w:color w:val="00000A"/>
    </w:rPr>
  </w:style>
  <w:style w:type="character" w:customStyle="1" w:styleId="ListLabel492">
    <w:name w:val="ListLabel 492"/>
    <w:rsid w:val="00DF53FB"/>
    <w:rPr>
      <w:rFonts w:cs="Times New Roman"/>
    </w:rPr>
  </w:style>
  <w:style w:type="character" w:customStyle="1" w:styleId="ListLabel493">
    <w:name w:val="ListLabel 493"/>
    <w:rsid w:val="00DF53FB"/>
    <w:rPr>
      <w:rFonts w:eastAsia="Times New Roman" w:cs="Times New Roman"/>
      <w:b/>
      <w:i w:val="0"/>
      <w:sz w:val="22"/>
      <w:szCs w:val="28"/>
    </w:rPr>
  </w:style>
  <w:style w:type="character" w:customStyle="1" w:styleId="ListLabel494">
    <w:name w:val="ListLabel 494"/>
    <w:rsid w:val="00DF53FB"/>
    <w:rPr>
      <w:b/>
      <w:bCs/>
      <w:i w:val="0"/>
      <w:caps w:val="0"/>
      <w:smallCaps w:val="0"/>
      <w:strike w:val="0"/>
      <w:dstrike w:val="0"/>
      <w:color w:val="00000A"/>
      <w:spacing w:val="0"/>
      <w:w w:val="100"/>
      <w:kern w:val="1"/>
      <w:position w:val="0"/>
      <w:sz w:val="22"/>
      <w:u w:val="none"/>
      <w:vertAlign w:val="baseline"/>
      <w:em w:val="none"/>
    </w:rPr>
  </w:style>
  <w:style w:type="character" w:customStyle="1" w:styleId="ListLabel495">
    <w:name w:val="ListLabel 495"/>
    <w:rsid w:val="00DF53FB"/>
    <w:rPr>
      <w:b/>
      <w:bCs/>
      <w:i w:val="0"/>
      <w:caps w:val="0"/>
      <w:smallCaps w:val="0"/>
      <w:strike w:val="0"/>
      <w:dstrike w:val="0"/>
      <w:color w:val="00000A"/>
      <w:spacing w:val="0"/>
      <w:w w:val="100"/>
      <w:kern w:val="1"/>
      <w:position w:val="0"/>
      <w:sz w:val="22"/>
      <w:u w:val="none"/>
      <w:vertAlign w:val="baseline"/>
      <w:em w:val="none"/>
    </w:rPr>
  </w:style>
  <w:style w:type="character" w:customStyle="1" w:styleId="ListLabel496">
    <w:name w:val="ListLabel 496"/>
    <w:rsid w:val="00DF53FB"/>
    <w:rPr>
      <w:rFonts w:cs="Courier New"/>
    </w:rPr>
  </w:style>
  <w:style w:type="character" w:customStyle="1" w:styleId="ListLabel497">
    <w:name w:val="ListLabel 497"/>
    <w:rsid w:val="00DF53FB"/>
    <w:rPr>
      <w:rFonts w:cs="Calibri"/>
    </w:rPr>
  </w:style>
  <w:style w:type="character" w:customStyle="1" w:styleId="Znakinumeracji">
    <w:name w:val="Znaki numeracji"/>
    <w:rsid w:val="00DF53FB"/>
  </w:style>
  <w:style w:type="paragraph" w:customStyle="1" w:styleId="Nagwek14">
    <w:name w:val="Nagłówek14"/>
    <w:basedOn w:val="Normalny"/>
    <w:next w:val="Tekstpodstawowy"/>
    <w:rsid w:val="00DF53FB"/>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rsid w:val="00DF53FB"/>
    <w:pPr>
      <w:widowControl w:val="0"/>
      <w:spacing w:after="120"/>
      <w:jc w:val="center"/>
    </w:pPr>
    <w:rPr>
      <w:rFonts w:ascii="Liberation Serif" w:hAnsi="Liberation Serif" w:cs="Lohit Hindi"/>
      <w:b/>
      <w:caps/>
      <w:sz w:val="28"/>
      <w:szCs w:val="28"/>
    </w:rPr>
  </w:style>
  <w:style w:type="character" w:customStyle="1" w:styleId="TekstpodstawowyZnak1">
    <w:name w:val="Tekst podstawowy Znak1"/>
    <w:basedOn w:val="Domylnaczcionkaakapitu"/>
    <w:link w:val="Tekstpodstawowy"/>
    <w:rsid w:val="00DF53FB"/>
    <w:rPr>
      <w:rFonts w:ascii="Liberation Serif" w:eastAsia="Times New Roman" w:hAnsi="Liberation Serif" w:cs="Lohit Hindi"/>
      <w:b/>
      <w:caps/>
      <w:color w:val="00000A"/>
      <w:sz w:val="28"/>
      <w:szCs w:val="28"/>
      <w:lang w:eastAsia="hi-IN" w:bidi="hi-IN"/>
    </w:rPr>
  </w:style>
  <w:style w:type="paragraph" w:styleId="Lista">
    <w:name w:val="List"/>
    <w:basedOn w:val="Normalny"/>
    <w:rsid w:val="00DF53FB"/>
    <w:pPr>
      <w:widowControl w:val="0"/>
      <w:spacing w:after="120" w:line="240" w:lineRule="exact"/>
      <w:ind w:left="283" w:hanging="283"/>
      <w:jc w:val="center"/>
    </w:pPr>
    <w:rPr>
      <w:rFonts w:cs="Lucida Sans"/>
      <w:kern w:val="1"/>
      <w:sz w:val="22"/>
    </w:rPr>
  </w:style>
  <w:style w:type="paragraph" w:customStyle="1" w:styleId="Podpis13">
    <w:name w:val="Podpis13"/>
    <w:basedOn w:val="Normalny"/>
    <w:rsid w:val="00DF53FB"/>
    <w:pPr>
      <w:widowControl w:val="0"/>
      <w:suppressLineNumbers/>
      <w:spacing w:before="120" w:after="120" w:line="240" w:lineRule="exact"/>
      <w:jc w:val="center"/>
    </w:pPr>
    <w:rPr>
      <w:rFonts w:cs="Lucida Sans"/>
      <w:i/>
      <w:iCs/>
      <w:kern w:val="1"/>
      <w:sz w:val="22"/>
    </w:rPr>
  </w:style>
  <w:style w:type="paragraph" w:customStyle="1" w:styleId="Indeks">
    <w:name w:val="Indeks"/>
    <w:basedOn w:val="Normalny"/>
    <w:rsid w:val="00DF53FB"/>
    <w:pPr>
      <w:widowControl w:val="0"/>
      <w:suppressLineNumbers/>
      <w:spacing w:after="120" w:line="240" w:lineRule="exact"/>
      <w:jc w:val="center"/>
    </w:pPr>
    <w:rPr>
      <w:rFonts w:cs="Lucida Sans"/>
      <w:kern w:val="1"/>
      <w:sz w:val="22"/>
    </w:rPr>
  </w:style>
  <w:style w:type="paragraph" w:customStyle="1" w:styleId="Tekstpodstawowy21">
    <w:name w:val="Tekst podstawowy 21"/>
    <w:basedOn w:val="Normalny"/>
    <w:rsid w:val="00DF53FB"/>
    <w:pPr>
      <w:spacing w:before="120"/>
    </w:pPr>
    <w:rPr>
      <w:rFonts w:ascii="Arial" w:hAnsi="Arial" w:cs="Arial"/>
      <w:sz w:val="22"/>
      <w:szCs w:val="20"/>
    </w:rPr>
  </w:style>
  <w:style w:type="paragraph" w:styleId="Tytu">
    <w:name w:val="Title"/>
    <w:basedOn w:val="Normalny"/>
    <w:next w:val="Podtytu"/>
    <w:link w:val="TytuZnak1"/>
    <w:qFormat/>
    <w:rsid w:val="00DF53FB"/>
    <w:pPr>
      <w:jc w:val="center"/>
    </w:pPr>
    <w:rPr>
      <w:b/>
      <w:bCs/>
      <w:sz w:val="32"/>
      <w:szCs w:val="20"/>
    </w:rPr>
  </w:style>
  <w:style w:type="character" w:customStyle="1" w:styleId="TytuZnak1">
    <w:name w:val="Tytuł Znak1"/>
    <w:basedOn w:val="Domylnaczcionkaakapitu"/>
    <w:link w:val="Tytu"/>
    <w:rsid w:val="00DF53FB"/>
    <w:rPr>
      <w:rFonts w:ascii="Calibri" w:eastAsia="Times New Roman" w:hAnsi="Calibri" w:cs="Calibri"/>
      <w:b/>
      <w:bCs/>
      <w:color w:val="00000A"/>
      <w:sz w:val="32"/>
      <w:szCs w:val="20"/>
      <w:lang w:eastAsia="hi-IN" w:bidi="hi-IN"/>
    </w:rPr>
  </w:style>
  <w:style w:type="paragraph" w:styleId="Podtytu">
    <w:name w:val="Subtitle"/>
    <w:basedOn w:val="Normalny"/>
    <w:next w:val="Tekstpodstawowy"/>
    <w:link w:val="PodtytuZnak1"/>
    <w:qFormat/>
    <w:rsid w:val="00DF53FB"/>
    <w:pPr>
      <w:jc w:val="center"/>
    </w:pPr>
    <w:rPr>
      <w:rFonts w:ascii="Arial" w:hAnsi="Arial" w:cs="Arial"/>
      <w:b/>
      <w:i/>
      <w:iCs/>
      <w:sz w:val="36"/>
      <w:szCs w:val="20"/>
    </w:rPr>
  </w:style>
  <w:style w:type="character" w:customStyle="1" w:styleId="PodtytuZnak1">
    <w:name w:val="Podtytuł Znak1"/>
    <w:basedOn w:val="Domylnaczcionkaakapitu"/>
    <w:link w:val="Podtytu"/>
    <w:rsid w:val="00DF53FB"/>
    <w:rPr>
      <w:rFonts w:ascii="Arial" w:eastAsia="Times New Roman" w:hAnsi="Arial" w:cs="Arial"/>
      <w:b/>
      <w:i/>
      <w:iCs/>
      <w:color w:val="00000A"/>
      <w:sz w:val="36"/>
      <w:szCs w:val="20"/>
      <w:lang w:eastAsia="hi-IN" w:bidi="hi-IN"/>
    </w:rPr>
  </w:style>
  <w:style w:type="paragraph" w:styleId="Spistreci1">
    <w:name w:val="toc 1"/>
    <w:basedOn w:val="Normalny"/>
    <w:rsid w:val="00DF53FB"/>
    <w:pPr>
      <w:tabs>
        <w:tab w:val="left" w:pos="426"/>
        <w:tab w:val="right" w:leader="dot" w:pos="9061"/>
      </w:tabs>
      <w:spacing w:before="120" w:after="120"/>
      <w:ind w:left="426" w:hanging="426"/>
    </w:pPr>
    <w:rPr>
      <w:b/>
      <w:bCs/>
      <w:caps/>
      <w:sz w:val="20"/>
      <w:szCs w:val="20"/>
    </w:rPr>
  </w:style>
  <w:style w:type="paragraph" w:styleId="Spistreci2">
    <w:name w:val="toc 2"/>
    <w:basedOn w:val="Normalny"/>
    <w:rsid w:val="00DF53FB"/>
    <w:pPr>
      <w:tabs>
        <w:tab w:val="left" w:pos="1134"/>
        <w:tab w:val="right" w:leader="dot" w:pos="9061"/>
      </w:tabs>
      <w:ind w:left="1134" w:hanging="850"/>
    </w:pPr>
    <w:rPr>
      <w:smallCaps/>
      <w:sz w:val="20"/>
      <w:szCs w:val="20"/>
    </w:rPr>
  </w:style>
  <w:style w:type="paragraph" w:styleId="Spistreci3">
    <w:name w:val="toc 3"/>
    <w:basedOn w:val="Normalny"/>
    <w:rsid w:val="00DF53FB"/>
    <w:pPr>
      <w:tabs>
        <w:tab w:val="right" w:leader="dot" w:pos="9072"/>
      </w:tabs>
      <w:ind w:left="480"/>
    </w:pPr>
    <w:rPr>
      <w:i/>
      <w:iCs/>
      <w:sz w:val="20"/>
      <w:szCs w:val="20"/>
    </w:rPr>
  </w:style>
  <w:style w:type="paragraph" w:styleId="Spistreci4">
    <w:name w:val="toc 4"/>
    <w:basedOn w:val="Normalny"/>
    <w:rsid w:val="00DF53FB"/>
    <w:pPr>
      <w:tabs>
        <w:tab w:val="right" w:leader="dot" w:pos="8789"/>
      </w:tabs>
      <w:ind w:left="720"/>
    </w:pPr>
    <w:rPr>
      <w:sz w:val="18"/>
      <w:szCs w:val="18"/>
    </w:rPr>
  </w:style>
  <w:style w:type="paragraph" w:styleId="Stopka">
    <w:name w:val="footer"/>
    <w:basedOn w:val="Normalny"/>
    <w:link w:val="StopkaZnak1"/>
    <w:rsid w:val="00DF53FB"/>
    <w:pPr>
      <w:suppressLineNumbers/>
      <w:tabs>
        <w:tab w:val="center" w:pos="4536"/>
        <w:tab w:val="right" w:pos="9072"/>
      </w:tabs>
    </w:pPr>
    <w:rPr>
      <w:sz w:val="20"/>
      <w:szCs w:val="20"/>
    </w:rPr>
  </w:style>
  <w:style w:type="character" w:customStyle="1" w:styleId="StopkaZnak1">
    <w:name w:val="Stopka Znak1"/>
    <w:basedOn w:val="Domylnaczcionkaakapitu"/>
    <w:link w:val="Stopka"/>
    <w:rsid w:val="00DF53FB"/>
    <w:rPr>
      <w:rFonts w:ascii="Calibri" w:eastAsia="Times New Roman" w:hAnsi="Calibri" w:cs="Calibri"/>
      <w:color w:val="00000A"/>
      <w:sz w:val="20"/>
      <w:szCs w:val="20"/>
      <w:lang w:eastAsia="hi-IN" w:bidi="hi-IN"/>
    </w:rPr>
  </w:style>
  <w:style w:type="paragraph" w:styleId="Tekstpodstawowywcity">
    <w:name w:val="Body Text Indent"/>
    <w:basedOn w:val="Normalny"/>
    <w:link w:val="TekstpodstawowywcityZnak"/>
    <w:rsid w:val="00DF53FB"/>
    <w:pPr>
      <w:ind w:left="567"/>
    </w:pPr>
  </w:style>
  <w:style w:type="character" w:customStyle="1" w:styleId="TekstpodstawowywcityZnak">
    <w:name w:val="Tekst podstawowy wcięty Znak"/>
    <w:basedOn w:val="Domylnaczcionkaakapitu"/>
    <w:link w:val="Tekstpodstawowywcity"/>
    <w:rsid w:val="00DF53FB"/>
    <w:rPr>
      <w:rFonts w:ascii="Calibri" w:eastAsia="Times New Roman" w:hAnsi="Calibri" w:cs="Calibri"/>
      <w:color w:val="00000A"/>
      <w:sz w:val="24"/>
      <w:szCs w:val="24"/>
      <w:lang w:eastAsia="hi-IN" w:bidi="hi-IN"/>
    </w:rPr>
  </w:style>
  <w:style w:type="paragraph" w:styleId="Spistreci5">
    <w:name w:val="toc 5"/>
    <w:basedOn w:val="Normalny"/>
    <w:rsid w:val="00DF53FB"/>
    <w:pPr>
      <w:tabs>
        <w:tab w:val="right" w:leader="dot" w:pos="8506"/>
      </w:tabs>
      <w:ind w:left="960"/>
    </w:pPr>
    <w:rPr>
      <w:sz w:val="18"/>
      <w:szCs w:val="18"/>
    </w:rPr>
  </w:style>
  <w:style w:type="paragraph" w:styleId="Spistreci6">
    <w:name w:val="toc 6"/>
    <w:basedOn w:val="Normalny"/>
    <w:rsid w:val="00DF53FB"/>
    <w:pPr>
      <w:tabs>
        <w:tab w:val="right" w:leader="dot" w:pos="8223"/>
      </w:tabs>
      <w:ind w:left="1200"/>
    </w:pPr>
    <w:rPr>
      <w:sz w:val="18"/>
      <w:szCs w:val="18"/>
    </w:rPr>
  </w:style>
  <w:style w:type="paragraph" w:styleId="Spistreci7">
    <w:name w:val="toc 7"/>
    <w:basedOn w:val="Normalny"/>
    <w:rsid w:val="00DF53FB"/>
    <w:pPr>
      <w:tabs>
        <w:tab w:val="right" w:leader="dot" w:pos="7940"/>
      </w:tabs>
      <w:ind w:left="1440"/>
    </w:pPr>
    <w:rPr>
      <w:sz w:val="18"/>
      <w:szCs w:val="18"/>
    </w:rPr>
  </w:style>
  <w:style w:type="paragraph" w:styleId="Spistreci8">
    <w:name w:val="toc 8"/>
    <w:basedOn w:val="Normalny"/>
    <w:rsid w:val="00DF53FB"/>
    <w:pPr>
      <w:tabs>
        <w:tab w:val="right" w:leader="dot" w:pos="7657"/>
      </w:tabs>
      <w:ind w:left="1680"/>
    </w:pPr>
    <w:rPr>
      <w:sz w:val="18"/>
      <w:szCs w:val="18"/>
    </w:rPr>
  </w:style>
  <w:style w:type="paragraph" w:styleId="Spistreci9">
    <w:name w:val="toc 9"/>
    <w:basedOn w:val="Normalny"/>
    <w:rsid w:val="00DF53FB"/>
    <w:pPr>
      <w:tabs>
        <w:tab w:val="right" w:leader="dot" w:pos="7374"/>
      </w:tabs>
      <w:ind w:left="1920"/>
    </w:pPr>
    <w:rPr>
      <w:sz w:val="18"/>
      <w:szCs w:val="18"/>
    </w:rPr>
  </w:style>
  <w:style w:type="paragraph" w:styleId="Nagwek">
    <w:name w:val="header"/>
    <w:basedOn w:val="Normalny"/>
    <w:link w:val="NagwekZnak1"/>
    <w:rsid w:val="00DF53FB"/>
    <w:pPr>
      <w:suppressLineNumbers/>
      <w:tabs>
        <w:tab w:val="center" w:pos="4536"/>
        <w:tab w:val="right" w:pos="9072"/>
      </w:tabs>
    </w:pPr>
  </w:style>
  <w:style w:type="character" w:customStyle="1" w:styleId="NagwekZnak1">
    <w:name w:val="Nagłówek Znak1"/>
    <w:basedOn w:val="Domylnaczcionkaakapitu"/>
    <w:link w:val="Nagwek"/>
    <w:rsid w:val="00DF53FB"/>
    <w:rPr>
      <w:rFonts w:ascii="Calibri" w:eastAsia="Times New Roman" w:hAnsi="Calibri" w:cs="Calibri"/>
      <w:color w:val="00000A"/>
      <w:sz w:val="24"/>
      <w:szCs w:val="24"/>
      <w:lang w:eastAsia="hi-IN" w:bidi="hi-IN"/>
    </w:rPr>
  </w:style>
  <w:style w:type="paragraph" w:customStyle="1" w:styleId="Listapunktowana1">
    <w:name w:val="Lista punktowana1"/>
    <w:basedOn w:val="Normalny"/>
    <w:rsid w:val="00DF53FB"/>
    <w:pPr>
      <w:keepNext/>
      <w:tabs>
        <w:tab w:val="left" w:pos="1701"/>
      </w:tabs>
      <w:spacing w:before="100"/>
    </w:pPr>
    <w:rPr>
      <w:rFonts w:ascii="Arial" w:hAnsi="Arial" w:cs="Arial"/>
      <w:color w:val="000000"/>
      <w:sz w:val="22"/>
      <w:szCs w:val="20"/>
      <w:lang w:val="en-GB"/>
    </w:rPr>
  </w:style>
  <w:style w:type="paragraph" w:customStyle="1" w:styleId="Wcicienormalne1">
    <w:name w:val="Wcięcie normalne1"/>
    <w:basedOn w:val="Normalny"/>
    <w:rsid w:val="00DF53FB"/>
    <w:pPr>
      <w:ind w:left="357"/>
    </w:pPr>
    <w:rPr>
      <w:rFonts w:ascii="Tahoma" w:hAnsi="Tahoma" w:cs="Tahoma"/>
      <w:color w:val="000000"/>
      <w:sz w:val="22"/>
      <w:szCs w:val="22"/>
    </w:rPr>
  </w:style>
  <w:style w:type="paragraph" w:customStyle="1" w:styleId="NoIndent">
    <w:name w:val="No Indent"/>
    <w:basedOn w:val="Normalny"/>
    <w:rsid w:val="00DF53FB"/>
    <w:rPr>
      <w:rFonts w:ascii="Arial" w:hAnsi="Arial" w:cs="Arial"/>
      <w:color w:val="000000"/>
      <w:sz w:val="22"/>
      <w:szCs w:val="20"/>
      <w:lang w:val="en-GB"/>
    </w:rPr>
  </w:style>
  <w:style w:type="paragraph" w:customStyle="1" w:styleId="Listanumerowana1">
    <w:name w:val="Lista numerowana1"/>
    <w:basedOn w:val="Normalny"/>
    <w:rsid w:val="00DF53FB"/>
    <w:pPr>
      <w:spacing w:line="264" w:lineRule="auto"/>
    </w:pPr>
    <w:rPr>
      <w:szCs w:val="20"/>
      <w:lang w:val="en-GB"/>
    </w:rPr>
  </w:style>
  <w:style w:type="paragraph" w:customStyle="1" w:styleId="Listanumerowana21">
    <w:name w:val="Lista numerowana 21"/>
    <w:basedOn w:val="Normalny"/>
    <w:rsid w:val="00DF53FB"/>
    <w:pPr>
      <w:spacing w:line="264" w:lineRule="auto"/>
    </w:pPr>
    <w:rPr>
      <w:szCs w:val="20"/>
      <w:lang w:val="en-GB"/>
    </w:rPr>
  </w:style>
  <w:style w:type="paragraph" w:customStyle="1" w:styleId="Listanumerowana31">
    <w:name w:val="Lista numerowana 31"/>
    <w:basedOn w:val="Normalny"/>
    <w:rsid w:val="00DF53FB"/>
    <w:pPr>
      <w:tabs>
        <w:tab w:val="num" w:pos="397"/>
      </w:tabs>
      <w:spacing w:line="264" w:lineRule="auto"/>
      <w:ind w:left="397" w:hanging="397"/>
    </w:pPr>
    <w:rPr>
      <w:szCs w:val="20"/>
      <w:lang w:val="en-GB"/>
    </w:rPr>
  </w:style>
  <w:style w:type="paragraph" w:customStyle="1" w:styleId="Legenda1">
    <w:name w:val="Legenda1"/>
    <w:basedOn w:val="Normalny"/>
    <w:rsid w:val="00DF53FB"/>
    <w:pPr>
      <w:tabs>
        <w:tab w:val="left" w:pos="851"/>
      </w:tabs>
      <w:spacing w:before="100" w:after="100" w:line="264" w:lineRule="auto"/>
      <w:ind w:left="851"/>
    </w:pPr>
    <w:rPr>
      <w:rFonts w:ascii="Tahoma" w:hAnsi="Tahoma" w:cs="Tahoma"/>
      <w:b/>
      <w:bCs/>
      <w:sz w:val="16"/>
      <w:szCs w:val="20"/>
      <w:lang w:val="en-GB"/>
    </w:rPr>
  </w:style>
  <w:style w:type="paragraph" w:customStyle="1" w:styleId="Tekstpodstawowywcity21">
    <w:name w:val="Tekst podstawowy wcięty 21"/>
    <w:basedOn w:val="Normalny"/>
    <w:rsid w:val="00DF53FB"/>
    <w:pPr>
      <w:spacing w:before="120"/>
      <w:ind w:left="567"/>
    </w:pPr>
    <w:rPr>
      <w:rFonts w:ascii="Arial" w:hAnsi="Arial" w:cs="Arial"/>
      <w:sz w:val="22"/>
    </w:rPr>
  </w:style>
  <w:style w:type="paragraph" w:customStyle="1" w:styleId="Projekt">
    <w:name w:val="Projekt"/>
    <w:basedOn w:val="Normalny"/>
    <w:rsid w:val="00DF53FB"/>
    <w:pPr>
      <w:spacing w:after="278" w:line="264" w:lineRule="auto"/>
    </w:pPr>
    <w:rPr>
      <w:rFonts w:ascii="Arial" w:hAnsi="Arial" w:cs="Arial"/>
      <w:b/>
      <w:caps/>
      <w:sz w:val="36"/>
      <w:szCs w:val="20"/>
      <w:lang w:val="en-GB"/>
    </w:rPr>
  </w:style>
  <w:style w:type="paragraph" w:customStyle="1" w:styleId="Data1">
    <w:name w:val="Data1"/>
    <w:basedOn w:val="Normalny"/>
    <w:rsid w:val="00DF53FB"/>
    <w:pPr>
      <w:spacing w:line="264" w:lineRule="auto"/>
    </w:pPr>
    <w:rPr>
      <w:rFonts w:ascii="Arial" w:hAnsi="Arial" w:cs="Arial"/>
      <w:b/>
      <w:szCs w:val="20"/>
      <w:lang w:val="en-GB"/>
    </w:rPr>
  </w:style>
  <w:style w:type="paragraph" w:customStyle="1" w:styleId="Niveau1">
    <w:name w:val="Niveau 1"/>
    <w:basedOn w:val="Nagwek1"/>
    <w:rsid w:val="00DF53FB"/>
    <w:pPr>
      <w:pageBreakBefore/>
      <w:numPr>
        <w:numId w:val="0"/>
      </w:numPr>
      <w:spacing w:before="1985" w:after="264" w:line="264" w:lineRule="auto"/>
    </w:pPr>
    <w:rPr>
      <w:lang w:val="en-GB"/>
    </w:rPr>
  </w:style>
  <w:style w:type="paragraph" w:customStyle="1" w:styleId="Niveau2">
    <w:name w:val="Niveau 2"/>
    <w:basedOn w:val="Nagwek2"/>
    <w:rsid w:val="00DF53FB"/>
    <w:pPr>
      <w:numPr>
        <w:numId w:val="0"/>
      </w:numPr>
      <w:spacing w:before="0" w:after="0" w:line="264" w:lineRule="auto"/>
    </w:pPr>
    <w:rPr>
      <w:rFonts w:ascii="Times New Roman" w:hAnsi="Times New Roman" w:cs="Times New Roman"/>
      <w:sz w:val="24"/>
      <w:lang w:val="en-GB"/>
    </w:rPr>
  </w:style>
  <w:style w:type="paragraph" w:customStyle="1" w:styleId="Niveau3">
    <w:name w:val="Niveau 3"/>
    <w:basedOn w:val="Nagwek3"/>
    <w:rsid w:val="00DF53FB"/>
    <w:pPr>
      <w:tabs>
        <w:tab w:val="clear" w:pos="397"/>
        <w:tab w:val="left" w:pos="1418"/>
      </w:tabs>
      <w:spacing w:before="0" w:after="0" w:line="264" w:lineRule="auto"/>
      <w:ind w:left="0" w:firstLine="0"/>
    </w:pPr>
    <w:rPr>
      <w:rFonts w:ascii="Times New Roman" w:hAnsi="Times New Roman" w:cs="Times New Roman"/>
      <w:b w:val="0"/>
      <w:sz w:val="24"/>
      <w:lang w:val="en-GB"/>
    </w:rPr>
  </w:style>
  <w:style w:type="paragraph" w:customStyle="1" w:styleId="Nag3wekbazowy">
    <w:name w:val="Nag3ówek bazowy"/>
    <w:basedOn w:val="Normalny"/>
    <w:rsid w:val="00DF53FB"/>
    <w:pPr>
      <w:keepNext/>
      <w:keepLines/>
      <w:spacing w:line="180" w:lineRule="atLeast"/>
    </w:pPr>
    <w:rPr>
      <w:rFonts w:ascii="Arial" w:hAnsi="Arial" w:cs="Arial"/>
      <w:b/>
      <w:spacing w:val="-10"/>
      <w:kern w:val="1"/>
      <w:sz w:val="20"/>
      <w:szCs w:val="20"/>
    </w:rPr>
  </w:style>
  <w:style w:type="paragraph" w:customStyle="1" w:styleId="Tekstpodstawowy31">
    <w:name w:val="Tekst podstawowy 31"/>
    <w:basedOn w:val="Normalny"/>
    <w:rsid w:val="00DF53FB"/>
    <w:pPr>
      <w:spacing w:after="120"/>
    </w:pPr>
    <w:rPr>
      <w:sz w:val="16"/>
      <w:szCs w:val="16"/>
    </w:rPr>
  </w:style>
  <w:style w:type="paragraph" w:customStyle="1" w:styleId="Zwykytekst1">
    <w:name w:val="Zwykły tekst1"/>
    <w:basedOn w:val="Normalny"/>
    <w:rsid w:val="00DF53FB"/>
    <w:rPr>
      <w:rFonts w:ascii="Courier New" w:hAnsi="Courier New" w:cs="Courier New"/>
      <w:sz w:val="20"/>
      <w:szCs w:val="20"/>
    </w:rPr>
  </w:style>
  <w:style w:type="paragraph" w:customStyle="1" w:styleId="Tabela">
    <w:name w:val="Tabela"/>
    <w:basedOn w:val="Podpis13"/>
    <w:rsid w:val="00DF53FB"/>
    <w:pPr>
      <w:ind w:left="28"/>
    </w:pPr>
    <w:rPr>
      <w:rFonts w:ascii="Switzerland" w:hAnsi="Switzerland" w:cs="Switzerland"/>
      <w:color w:val="000000"/>
      <w:sz w:val="18"/>
    </w:rPr>
  </w:style>
  <w:style w:type="paragraph" w:customStyle="1" w:styleId="Mapadokumentu1">
    <w:name w:val="Mapa dokumentu1"/>
    <w:basedOn w:val="Normalny"/>
    <w:rsid w:val="00DF53FB"/>
    <w:pPr>
      <w:shd w:val="clear" w:color="auto" w:fill="000080"/>
    </w:pPr>
    <w:rPr>
      <w:rFonts w:ascii="Tahoma" w:hAnsi="Tahoma" w:cs="Tahoma"/>
    </w:rPr>
  </w:style>
  <w:style w:type="paragraph" w:customStyle="1" w:styleId="Tekstprzypisukocowego1">
    <w:name w:val="Tekst przypisu końcowego1"/>
    <w:basedOn w:val="Normalny"/>
    <w:rsid w:val="00DF53FB"/>
    <w:pPr>
      <w:spacing w:line="264" w:lineRule="auto"/>
    </w:pPr>
    <w:rPr>
      <w:sz w:val="20"/>
      <w:szCs w:val="20"/>
      <w:lang w:val="en-GB"/>
    </w:rPr>
  </w:style>
  <w:style w:type="paragraph" w:customStyle="1" w:styleId="Tekstdymka1">
    <w:name w:val="Tekst dymka1"/>
    <w:basedOn w:val="Normalny"/>
    <w:rsid w:val="00DF53FB"/>
    <w:rPr>
      <w:rFonts w:ascii="Tahoma" w:hAnsi="Tahoma" w:cs="Tahoma"/>
      <w:sz w:val="16"/>
      <w:szCs w:val="16"/>
    </w:rPr>
  </w:style>
  <w:style w:type="paragraph" w:customStyle="1" w:styleId="Tekstpodstawowywcity31">
    <w:name w:val="Tekst podstawowy wcięty 31"/>
    <w:basedOn w:val="Normalny"/>
    <w:rsid w:val="00DF53FB"/>
    <w:pPr>
      <w:spacing w:before="57" w:after="57"/>
      <w:ind w:left="720" w:firstLine="696"/>
    </w:pPr>
    <w:rPr>
      <w:rFonts w:ascii="Arial" w:hAnsi="Arial" w:cs="Arial"/>
    </w:rPr>
  </w:style>
  <w:style w:type="paragraph" w:customStyle="1" w:styleId="Nagwek10">
    <w:name w:val="Nagłówek1"/>
    <w:rsid w:val="00DF53FB"/>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DF53FB"/>
    <w:pPr>
      <w:ind w:left="708"/>
    </w:pPr>
  </w:style>
  <w:style w:type="paragraph" w:customStyle="1" w:styleId="Default">
    <w:name w:val="Default"/>
    <w:rsid w:val="00DF53FB"/>
    <w:pPr>
      <w:suppressAutoHyphens/>
      <w:spacing w:after="0" w:line="240" w:lineRule="auto"/>
    </w:pPr>
    <w:rPr>
      <w:rFonts w:ascii="E+H Serif" w:eastAsia="Times New Roman" w:hAnsi="E+H Serif" w:cs="E+H Serif"/>
      <w:color w:val="000000"/>
      <w:sz w:val="24"/>
      <w:szCs w:val="24"/>
      <w:lang w:eastAsia="ar-SA"/>
    </w:rPr>
  </w:style>
  <w:style w:type="paragraph" w:customStyle="1" w:styleId="Nagowek2">
    <w:name w:val="Nagłowek2"/>
    <w:basedOn w:val="Nagwek2"/>
    <w:qFormat/>
    <w:rsid w:val="00DF53FB"/>
    <w:rPr>
      <w:rFonts w:cs="Arial"/>
      <w:bCs/>
      <w:iCs/>
      <w:szCs w:val="28"/>
    </w:rPr>
  </w:style>
  <w:style w:type="paragraph" w:customStyle="1" w:styleId="Tekszasadniczy">
    <w:name w:val="Teks zasadniczy"/>
    <w:basedOn w:val="Wcicienormalne1"/>
    <w:rsid w:val="00DF53FB"/>
    <w:pPr>
      <w:ind w:left="851"/>
    </w:pPr>
  </w:style>
  <w:style w:type="paragraph" w:customStyle="1" w:styleId="nagwek20">
    <w:name w:val="nagłówek2"/>
    <w:basedOn w:val="Nagwek2"/>
    <w:rsid w:val="00DF53FB"/>
    <w:pPr>
      <w:numPr>
        <w:numId w:val="0"/>
      </w:numPr>
      <w:tabs>
        <w:tab w:val="left" w:pos="756"/>
      </w:tabs>
      <w:spacing w:before="120" w:after="0"/>
    </w:pPr>
    <w:rPr>
      <w:bCs/>
      <w:iCs/>
      <w:kern w:val="1"/>
    </w:rPr>
  </w:style>
  <w:style w:type="paragraph" w:customStyle="1" w:styleId="Tekstkomentarza1">
    <w:name w:val="Tekst komentarza1"/>
    <w:basedOn w:val="Normalny"/>
    <w:rsid w:val="00DF53FB"/>
    <w:rPr>
      <w:sz w:val="20"/>
      <w:szCs w:val="20"/>
    </w:rPr>
  </w:style>
  <w:style w:type="paragraph" w:customStyle="1" w:styleId="Tematkomentarza1">
    <w:name w:val="Temat komentarza1"/>
    <w:basedOn w:val="Tekstkomentarza1"/>
    <w:rsid w:val="00DF53FB"/>
    <w:rPr>
      <w:b/>
      <w:bCs/>
    </w:rPr>
  </w:style>
  <w:style w:type="paragraph" w:customStyle="1" w:styleId="Nagowek20">
    <w:name w:val="Nagłowek 2"/>
    <w:basedOn w:val="Nagwek2"/>
    <w:rsid w:val="00DF53FB"/>
    <w:pPr>
      <w:numPr>
        <w:numId w:val="0"/>
      </w:numPr>
      <w:tabs>
        <w:tab w:val="left" w:pos="1276"/>
      </w:tabs>
      <w:spacing w:before="120" w:after="0"/>
    </w:pPr>
    <w:rPr>
      <w:bCs/>
      <w:iCs/>
    </w:rPr>
  </w:style>
  <w:style w:type="paragraph" w:customStyle="1" w:styleId="Poprawka1">
    <w:name w:val="Poprawka1"/>
    <w:rsid w:val="00DF53FB"/>
    <w:pPr>
      <w:suppressAutoHyphens/>
      <w:spacing w:after="0" w:line="240" w:lineRule="auto"/>
    </w:pPr>
    <w:rPr>
      <w:rFonts w:ascii="Times New Roman" w:eastAsia="Times New Roman" w:hAnsi="Times New Roman" w:cs="Times New Roman"/>
      <w:sz w:val="24"/>
      <w:szCs w:val="24"/>
      <w:lang w:eastAsia="ar-SA"/>
    </w:rPr>
  </w:style>
  <w:style w:type="paragraph" w:customStyle="1" w:styleId="Bezodstpw1">
    <w:name w:val="Bez odstępów1"/>
    <w:rsid w:val="00DF53FB"/>
    <w:pPr>
      <w:suppressAutoHyphens/>
      <w:spacing w:after="0" w:line="240" w:lineRule="auto"/>
    </w:pPr>
    <w:rPr>
      <w:rFonts w:ascii="Calibri" w:eastAsia="Calibri" w:hAnsi="Calibri" w:cs="Times New Roman"/>
      <w:lang w:eastAsia="ar-SA"/>
    </w:rPr>
  </w:style>
  <w:style w:type="paragraph" w:customStyle="1" w:styleId="Znak1">
    <w:name w:val="Znak1"/>
    <w:basedOn w:val="Normalny"/>
    <w:rsid w:val="00DF53FB"/>
    <w:rPr>
      <w:rFonts w:ascii="Arial" w:hAnsi="Arial" w:cs="Arial"/>
    </w:rPr>
  </w:style>
  <w:style w:type="paragraph" w:customStyle="1" w:styleId="NormalnyWeb1">
    <w:name w:val="Normalny (Web)1"/>
    <w:basedOn w:val="Normalny"/>
    <w:rsid w:val="00DF53FB"/>
    <w:pPr>
      <w:spacing w:before="100" w:after="100"/>
    </w:pPr>
  </w:style>
  <w:style w:type="paragraph" w:customStyle="1" w:styleId="Styl1">
    <w:name w:val="Styl1"/>
    <w:basedOn w:val="Nagwek3"/>
    <w:qFormat/>
    <w:rsid w:val="00DF53FB"/>
    <w:rPr>
      <w:szCs w:val="22"/>
    </w:rPr>
  </w:style>
  <w:style w:type="paragraph" w:customStyle="1" w:styleId="Nagowek3">
    <w:name w:val="Nagłowek3"/>
    <w:basedOn w:val="Nagwek3"/>
    <w:rsid w:val="00DF53FB"/>
    <w:pPr>
      <w:tabs>
        <w:tab w:val="clear" w:pos="397"/>
        <w:tab w:val="left" w:pos="851"/>
      </w:tabs>
      <w:spacing w:before="120" w:after="0"/>
      <w:ind w:left="0" w:firstLine="0"/>
    </w:pPr>
    <w:rPr>
      <w:rFonts w:cs="Times New Roman"/>
      <w:szCs w:val="22"/>
      <w:lang w:val="en-US"/>
    </w:rPr>
  </w:style>
  <w:style w:type="paragraph" w:customStyle="1" w:styleId="nagowek21">
    <w:name w:val="nagłowek 2"/>
    <w:basedOn w:val="Nagwek2"/>
    <w:qFormat/>
    <w:rsid w:val="00DF53FB"/>
    <w:pPr>
      <w:numPr>
        <w:numId w:val="0"/>
      </w:numPr>
      <w:spacing w:after="0"/>
    </w:pPr>
    <w:rPr>
      <w:bCs/>
      <w:iCs/>
    </w:rPr>
  </w:style>
  <w:style w:type="paragraph" w:customStyle="1" w:styleId="nagwk1">
    <w:name w:val="nagłówk 1"/>
    <w:basedOn w:val="Nagwek1"/>
    <w:rsid w:val="00DF53FB"/>
    <w:pPr>
      <w:widowControl w:val="0"/>
      <w:numPr>
        <w:numId w:val="0"/>
      </w:numPr>
      <w:tabs>
        <w:tab w:val="num" w:pos="397"/>
      </w:tabs>
      <w:spacing w:after="0"/>
      <w:ind w:left="397" w:hanging="397"/>
    </w:pPr>
    <w:rPr>
      <w:rFonts w:ascii="Tahoma" w:hAnsi="Tahoma" w:cs="Tahoma"/>
      <w:bCs/>
      <w:smallCaps/>
      <w:sz w:val="22"/>
      <w:szCs w:val="22"/>
    </w:rPr>
  </w:style>
  <w:style w:type="paragraph" w:customStyle="1" w:styleId="Nagwek13">
    <w:name w:val="Nagłówek13"/>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2">
    <w:name w:val="Podpis12"/>
    <w:basedOn w:val="Normalny"/>
    <w:rsid w:val="00DF53FB"/>
    <w:pPr>
      <w:suppressLineNumbers/>
      <w:spacing w:before="120" w:after="120" w:line="240" w:lineRule="exact"/>
    </w:pPr>
    <w:rPr>
      <w:rFonts w:cs="Lucida Sans"/>
      <w:i/>
      <w:iCs/>
    </w:rPr>
  </w:style>
  <w:style w:type="paragraph" w:customStyle="1" w:styleId="Tekstkomentarza3">
    <w:name w:val="Tekst komentarza3"/>
    <w:basedOn w:val="Normalny"/>
    <w:rsid w:val="00DF53FB"/>
    <w:pPr>
      <w:spacing w:after="200"/>
    </w:pPr>
    <w:rPr>
      <w:sz w:val="20"/>
      <w:szCs w:val="20"/>
    </w:rPr>
  </w:style>
  <w:style w:type="paragraph" w:customStyle="1" w:styleId="Nagwek12">
    <w:name w:val="Nagłówek12"/>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1">
    <w:name w:val="Podpis11"/>
    <w:basedOn w:val="Normalny"/>
    <w:rsid w:val="00DF53FB"/>
    <w:pPr>
      <w:suppressLineNumbers/>
      <w:spacing w:before="120" w:after="120" w:line="240" w:lineRule="exact"/>
    </w:pPr>
    <w:rPr>
      <w:rFonts w:cs="Lucida Sans"/>
      <w:i/>
      <w:iCs/>
    </w:rPr>
  </w:style>
  <w:style w:type="paragraph" w:customStyle="1" w:styleId="Nagwek11">
    <w:name w:val="Nagłówek11"/>
    <w:basedOn w:val="Normalny"/>
    <w:rsid w:val="00DF53FB"/>
    <w:pPr>
      <w:keepNext/>
      <w:spacing w:before="240" w:after="120" w:line="240" w:lineRule="exact"/>
    </w:pPr>
    <w:rPr>
      <w:rFonts w:ascii="Arial" w:eastAsia="Microsoft YaHei" w:hAnsi="Arial" w:cs="Lucida Sans"/>
      <w:sz w:val="28"/>
      <w:szCs w:val="28"/>
    </w:rPr>
  </w:style>
  <w:style w:type="paragraph" w:customStyle="1" w:styleId="Podpis10">
    <w:name w:val="Podpis10"/>
    <w:basedOn w:val="Normalny"/>
    <w:rsid w:val="00DF53FB"/>
    <w:pPr>
      <w:suppressLineNumbers/>
      <w:spacing w:before="120" w:after="120" w:line="240" w:lineRule="exact"/>
    </w:pPr>
    <w:rPr>
      <w:rFonts w:cs="Lucida Sans"/>
      <w:i/>
      <w:iCs/>
    </w:rPr>
  </w:style>
  <w:style w:type="paragraph" w:customStyle="1" w:styleId="Nagwek100">
    <w:name w:val="Nagłówek10"/>
    <w:basedOn w:val="Normalny"/>
    <w:rsid w:val="00DF53FB"/>
    <w:pPr>
      <w:keepNext/>
      <w:spacing w:before="240" w:after="120" w:line="240" w:lineRule="exact"/>
    </w:pPr>
    <w:rPr>
      <w:rFonts w:ascii="Arial" w:eastAsia="Microsoft YaHei" w:hAnsi="Arial" w:cs="Lucida Sans"/>
      <w:sz w:val="28"/>
      <w:szCs w:val="28"/>
    </w:rPr>
  </w:style>
  <w:style w:type="paragraph" w:customStyle="1" w:styleId="Podpis9">
    <w:name w:val="Podpis9"/>
    <w:basedOn w:val="Normalny"/>
    <w:rsid w:val="00DF53FB"/>
    <w:pPr>
      <w:suppressLineNumbers/>
      <w:spacing w:before="120" w:after="120" w:line="240" w:lineRule="exact"/>
    </w:pPr>
    <w:rPr>
      <w:rFonts w:cs="Lucida Sans"/>
      <w:i/>
      <w:iCs/>
    </w:rPr>
  </w:style>
  <w:style w:type="paragraph" w:customStyle="1" w:styleId="Nagwek90">
    <w:name w:val="Nagłówek9"/>
    <w:basedOn w:val="Normalny"/>
    <w:rsid w:val="00DF53FB"/>
    <w:pPr>
      <w:keepNext/>
      <w:spacing w:before="240" w:after="120" w:line="240" w:lineRule="exact"/>
    </w:pPr>
    <w:rPr>
      <w:rFonts w:ascii="Arial" w:eastAsia="Lucida Sans Unicode" w:hAnsi="Arial" w:cs="Tahoma"/>
      <w:sz w:val="28"/>
      <w:szCs w:val="28"/>
    </w:rPr>
  </w:style>
  <w:style w:type="paragraph" w:customStyle="1" w:styleId="Podpis8">
    <w:name w:val="Podpis8"/>
    <w:basedOn w:val="Normalny"/>
    <w:rsid w:val="00DF53FB"/>
    <w:pPr>
      <w:suppressLineNumbers/>
      <w:spacing w:before="120" w:after="120" w:line="240" w:lineRule="exact"/>
    </w:pPr>
    <w:rPr>
      <w:rFonts w:cs="Tahoma"/>
      <w:i/>
      <w:iCs/>
    </w:rPr>
  </w:style>
  <w:style w:type="paragraph" w:customStyle="1" w:styleId="Studium">
    <w:name w:val="Studium"/>
    <w:basedOn w:val="Normalny"/>
    <w:rsid w:val="00DF53FB"/>
    <w:pPr>
      <w:spacing w:after="120" w:line="240" w:lineRule="exact"/>
    </w:pPr>
    <w:rPr>
      <w:rFonts w:ascii="Arial" w:hAnsi="Arial" w:cs="Arial"/>
      <w:kern w:val="1"/>
      <w:sz w:val="20"/>
      <w:szCs w:val="20"/>
    </w:rPr>
  </w:style>
  <w:style w:type="paragraph" w:customStyle="1" w:styleId="Normalny11pt">
    <w:name w:val="Normalny + 11 pt"/>
    <w:basedOn w:val="Normalny"/>
    <w:rsid w:val="00DF53FB"/>
    <w:pPr>
      <w:widowControl w:val="0"/>
      <w:tabs>
        <w:tab w:val="left" w:pos="426"/>
      </w:tabs>
      <w:spacing w:before="60" w:after="120" w:line="240" w:lineRule="exact"/>
    </w:pPr>
    <w:rPr>
      <w:sz w:val="22"/>
      <w:szCs w:val="22"/>
    </w:rPr>
  </w:style>
  <w:style w:type="paragraph" w:customStyle="1" w:styleId="normaltableau">
    <w:name w:val="normal_tableau"/>
    <w:basedOn w:val="Normalny"/>
    <w:rsid w:val="00DF53FB"/>
    <w:pPr>
      <w:spacing w:before="120" w:after="120" w:line="240" w:lineRule="exact"/>
    </w:pPr>
    <w:rPr>
      <w:rFonts w:ascii="Optima" w:hAnsi="Optima" w:cs="Optima"/>
      <w:kern w:val="1"/>
      <w:sz w:val="22"/>
      <w:szCs w:val="22"/>
      <w:lang w:val="en-GB"/>
    </w:rPr>
  </w:style>
  <w:style w:type="paragraph" w:customStyle="1" w:styleId="Nagwek21">
    <w:name w:val="Nagłówek2"/>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Wcicienormalne2">
    <w:name w:val="Wcięcie normalne2"/>
    <w:basedOn w:val="Normalny"/>
    <w:rsid w:val="00DF53FB"/>
    <w:pPr>
      <w:tabs>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s>
      <w:spacing w:after="240" w:line="240" w:lineRule="exact"/>
      <w:ind w:left="1008"/>
    </w:pPr>
    <w:rPr>
      <w:kern w:val="1"/>
      <w:sz w:val="22"/>
      <w:szCs w:val="22"/>
      <w:lang w:val="en-GB"/>
    </w:rPr>
  </w:style>
  <w:style w:type="paragraph" w:customStyle="1" w:styleId="Wcicienormalne10">
    <w:name w:val="Wcięcie normalne1"/>
    <w:basedOn w:val="Normalny"/>
    <w:rsid w:val="00DF53FB"/>
    <w:pPr>
      <w:tabs>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 w:val="left" w:pos="10656"/>
      </w:tabs>
      <w:spacing w:after="240" w:line="240" w:lineRule="exact"/>
      <w:ind w:left="1008"/>
    </w:pPr>
    <w:rPr>
      <w:kern w:val="1"/>
      <w:sz w:val="22"/>
      <w:szCs w:val="22"/>
      <w:lang w:val="en-GB"/>
    </w:rPr>
  </w:style>
  <w:style w:type="paragraph" w:customStyle="1" w:styleId="Tekstpodstawowy34">
    <w:name w:val="Tekst podstawowy 34"/>
    <w:basedOn w:val="Default"/>
    <w:rsid w:val="00DF53FB"/>
    <w:pPr>
      <w:widowControl w:val="0"/>
      <w:spacing w:after="60"/>
    </w:pPr>
    <w:rPr>
      <w:rFonts w:ascii="Times New Roman" w:eastAsia="Arial" w:hAnsi="Times New Roman" w:cs="Times New Roman"/>
      <w:color w:val="00000A"/>
    </w:rPr>
  </w:style>
  <w:style w:type="paragraph" w:customStyle="1" w:styleId="Tekstpodstawowy210">
    <w:name w:val="Tekst podstawowy 21"/>
    <w:basedOn w:val="Normalny"/>
    <w:rsid w:val="00DF53FB"/>
    <w:pPr>
      <w:spacing w:after="120" w:line="480" w:lineRule="auto"/>
    </w:pPr>
    <w:rPr>
      <w:kern w:val="1"/>
      <w:sz w:val="22"/>
    </w:rPr>
  </w:style>
  <w:style w:type="paragraph" w:customStyle="1" w:styleId="Styl">
    <w:name w:val="Styl"/>
    <w:rsid w:val="00DF53FB"/>
    <w:pPr>
      <w:widowControl w:val="0"/>
      <w:suppressAutoHyphens/>
      <w:spacing w:after="0" w:line="240" w:lineRule="auto"/>
    </w:pPr>
    <w:rPr>
      <w:rFonts w:ascii="Times New Roman" w:eastAsia="Arial" w:hAnsi="Times New Roman" w:cs="Times New Roman"/>
      <w:sz w:val="24"/>
      <w:szCs w:val="24"/>
      <w:lang w:eastAsia="ar-SA"/>
    </w:rPr>
  </w:style>
  <w:style w:type="paragraph" w:customStyle="1" w:styleId="Tekstpodstawowy310">
    <w:name w:val="Tekst podstawowy 31"/>
    <w:basedOn w:val="Default"/>
    <w:rsid w:val="00DF53FB"/>
    <w:pPr>
      <w:widowControl w:val="0"/>
      <w:spacing w:after="60"/>
    </w:pPr>
    <w:rPr>
      <w:rFonts w:ascii="Times New Roman" w:eastAsia="Arial" w:hAnsi="Times New Roman" w:cs="Times New Roman"/>
      <w:color w:val="00000A"/>
    </w:rPr>
  </w:style>
  <w:style w:type="paragraph" w:customStyle="1" w:styleId="Tekstpodstawowywcity310">
    <w:name w:val="Tekst podstawowy wcięty 31"/>
    <w:basedOn w:val="Default"/>
    <w:rsid w:val="00DF53FB"/>
    <w:pPr>
      <w:widowControl w:val="0"/>
      <w:spacing w:after="120"/>
    </w:pPr>
    <w:rPr>
      <w:rFonts w:ascii="Times New Roman" w:eastAsia="Arial" w:hAnsi="Times New Roman" w:cs="Times New Roman"/>
      <w:color w:val="00000A"/>
    </w:rPr>
  </w:style>
  <w:style w:type="paragraph" w:customStyle="1" w:styleId="Tekstpodstawowy22">
    <w:name w:val="Tekst podstawowy 22"/>
    <w:basedOn w:val="Normalny"/>
    <w:rsid w:val="00DF53FB"/>
    <w:pPr>
      <w:widowControl w:val="0"/>
      <w:spacing w:after="120" w:line="480" w:lineRule="auto"/>
      <w:jc w:val="center"/>
    </w:pPr>
    <w:rPr>
      <w:kern w:val="1"/>
      <w:sz w:val="22"/>
    </w:rPr>
  </w:style>
  <w:style w:type="paragraph" w:customStyle="1" w:styleId="Tekstpodstawowy32">
    <w:name w:val="Tekst podstawowy 32"/>
    <w:basedOn w:val="Default"/>
    <w:rsid w:val="00DF53FB"/>
    <w:pPr>
      <w:widowControl w:val="0"/>
      <w:spacing w:after="60"/>
    </w:pPr>
    <w:rPr>
      <w:rFonts w:ascii="Times New Roman" w:eastAsia="Arial" w:hAnsi="Times New Roman" w:cs="Times New Roman"/>
      <w:color w:val="00000A"/>
    </w:rPr>
  </w:style>
  <w:style w:type="paragraph" w:customStyle="1" w:styleId="Tekstpodstawowy23">
    <w:name w:val="Tekst podstawowy 23"/>
    <w:basedOn w:val="Normalny"/>
    <w:rsid w:val="00DF53FB"/>
    <w:pPr>
      <w:widowControl w:val="0"/>
      <w:spacing w:after="120" w:line="240" w:lineRule="exact"/>
    </w:pPr>
    <w:rPr>
      <w:kern w:val="1"/>
      <w:sz w:val="22"/>
    </w:rPr>
  </w:style>
  <w:style w:type="paragraph" w:customStyle="1" w:styleId="WW-ListBullet">
    <w:name w:val="WW-List Bullet"/>
    <w:basedOn w:val="Default"/>
    <w:rsid w:val="00DF53FB"/>
    <w:pPr>
      <w:widowControl w:val="0"/>
    </w:pPr>
    <w:rPr>
      <w:rFonts w:ascii="Times New Roman" w:eastAsia="Arial" w:hAnsi="Times New Roman" w:cs="Times New Roman"/>
      <w:color w:val="00000A"/>
    </w:rPr>
  </w:style>
  <w:style w:type="paragraph" w:customStyle="1" w:styleId="Tekstpodstawowywcity210">
    <w:name w:val="Tekst podstawowy wcięty 21"/>
    <w:basedOn w:val="Default"/>
    <w:rsid w:val="00DF53FB"/>
    <w:pPr>
      <w:widowControl w:val="0"/>
    </w:pPr>
    <w:rPr>
      <w:rFonts w:ascii="Times New Roman" w:eastAsia="Arial" w:hAnsi="Times New Roman" w:cs="Times New Roman"/>
      <w:color w:val="00000A"/>
    </w:rPr>
  </w:style>
  <w:style w:type="paragraph" w:customStyle="1" w:styleId="Tekstpodstawowywcity22">
    <w:name w:val="Tekst podstawowy wcięty 22"/>
    <w:basedOn w:val="Normalny"/>
    <w:rsid w:val="00DF53FB"/>
    <w:pPr>
      <w:spacing w:after="120" w:line="240" w:lineRule="exact"/>
      <w:ind w:left="360"/>
    </w:pPr>
    <w:rPr>
      <w:color w:val="FF0000"/>
      <w:kern w:val="1"/>
      <w:sz w:val="22"/>
      <w:szCs w:val="22"/>
    </w:rPr>
  </w:style>
  <w:style w:type="paragraph" w:customStyle="1" w:styleId="Tekstpodstawowy33">
    <w:name w:val="Tekst podstawowy 33"/>
    <w:basedOn w:val="Normalny"/>
    <w:rsid w:val="00DF53FB"/>
    <w:pPr>
      <w:spacing w:before="252" w:after="120" w:line="240" w:lineRule="exact"/>
      <w:ind w:right="144"/>
    </w:pPr>
    <w:rPr>
      <w:color w:val="000000"/>
      <w:kern w:val="1"/>
      <w:sz w:val="22"/>
      <w:szCs w:val="22"/>
    </w:rPr>
  </w:style>
  <w:style w:type="paragraph" w:customStyle="1" w:styleId="Nagwek60">
    <w:name w:val="Nagłówek6"/>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5">
    <w:name w:val="Podpis5"/>
    <w:basedOn w:val="Normalny"/>
    <w:rsid w:val="00DF53FB"/>
    <w:pPr>
      <w:widowControl w:val="0"/>
      <w:suppressLineNumbers/>
      <w:spacing w:before="120" w:after="120" w:line="240" w:lineRule="exact"/>
      <w:jc w:val="center"/>
    </w:pPr>
    <w:rPr>
      <w:i/>
      <w:iCs/>
      <w:kern w:val="1"/>
      <w:sz w:val="22"/>
    </w:rPr>
  </w:style>
  <w:style w:type="paragraph" w:customStyle="1" w:styleId="Nagwek50">
    <w:name w:val="Nagłówek5"/>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4">
    <w:name w:val="Podpis4"/>
    <w:basedOn w:val="Normalny"/>
    <w:rsid w:val="00DF53FB"/>
    <w:pPr>
      <w:widowControl w:val="0"/>
      <w:suppressLineNumbers/>
      <w:spacing w:before="120" w:after="120" w:line="240" w:lineRule="exact"/>
      <w:jc w:val="center"/>
    </w:pPr>
    <w:rPr>
      <w:i/>
      <w:iCs/>
      <w:kern w:val="1"/>
      <w:sz w:val="22"/>
    </w:rPr>
  </w:style>
  <w:style w:type="paragraph" w:customStyle="1" w:styleId="Nagwek40">
    <w:name w:val="Nagłówek4"/>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3">
    <w:name w:val="Podpis3"/>
    <w:basedOn w:val="Normalny"/>
    <w:rsid w:val="00DF53FB"/>
    <w:pPr>
      <w:widowControl w:val="0"/>
      <w:suppressLineNumbers/>
      <w:spacing w:before="120" w:after="120" w:line="240" w:lineRule="exact"/>
      <w:jc w:val="center"/>
    </w:pPr>
    <w:rPr>
      <w:i/>
      <w:iCs/>
      <w:kern w:val="1"/>
      <w:sz w:val="22"/>
    </w:rPr>
  </w:style>
  <w:style w:type="paragraph" w:customStyle="1" w:styleId="Nagwek30">
    <w:name w:val="Nagłówek3"/>
    <w:basedOn w:val="Normalny"/>
    <w:rsid w:val="00DF53FB"/>
    <w:pPr>
      <w:keepNext/>
      <w:widowControl w:val="0"/>
      <w:spacing w:before="240" w:after="120" w:line="240" w:lineRule="exact"/>
      <w:jc w:val="center"/>
    </w:pPr>
    <w:rPr>
      <w:rFonts w:ascii="Arial" w:hAnsi="Arial" w:cs="Arial"/>
      <w:kern w:val="1"/>
      <w:sz w:val="28"/>
      <w:szCs w:val="28"/>
    </w:rPr>
  </w:style>
  <w:style w:type="paragraph" w:customStyle="1" w:styleId="Podpis2">
    <w:name w:val="Podpis2"/>
    <w:basedOn w:val="Normalny"/>
    <w:rsid w:val="00DF53FB"/>
    <w:pPr>
      <w:widowControl w:val="0"/>
      <w:suppressLineNumbers/>
      <w:spacing w:before="120" w:after="120" w:line="240" w:lineRule="exact"/>
      <w:jc w:val="center"/>
    </w:pPr>
    <w:rPr>
      <w:i/>
      <w:iCs/>
      <w:kern w:val="1"/>
      <w:sz w:val="22"/>
    </w:rPr>
  </w:style>
  <w:style w:type="paragraph" w:customStyle="1" w:styleId="Podpis1">
    <w:name w:val="Podpis1"/>
    <w:basedOn w:val="Normalny"/>
    <w:rsid w:val="00DF53FB"/>
    <w:pPr>
      <w:widowControl w:val="0"/>
      <w:suppressLineNumbers/>
      <w:spacing w:before="120" w:after="120" w:line="240" w:lineRule="exact"/>
      <w:jc w:val="center"/>
    </w:pPr>
    <w:rPr>
      <w:i/>
      <w:iCs/>
      <w:kern w:val="1"/>
      <w:sz w:val="22"/>
    </w:rPr>
  </w:style>
  <w:style w:type="paragraph" w:customStyle="1" w:styleId="Podtytu2">
    <w:name w:val="Podtytuł 2"/>
    <w:basedOn w:val="Default"/>
    <w:rsid w:val="00DF53FB"/>
    <w:pPr>
      <w:widowControl w:val="0"/>
      <w:spacing w:after="60"/>
    </w:pPr>
    <w:rPr>
      <w:rFonts w:ascii="Times New Roman" w:eastAsia="Arial" w:hAnsi="Times New Roman" w:cs="Times New Roman"/>
      <w:color w:val="00000A"/>
    </w:rPr>
  </w:style>
  <w:style w:type="paragraph" w:customStyle="1" w:styleId="StylTekstpodstawowyPierwszywiersz125cmInterlinia1Znak">
    <w:name w:val="Styl Tekst podstawowy + Pierwszy wiersz:  125 cm Interlinia:  1... Znak"/>
    <w:basedOn w:val="Default"/>
    <w:rsid w:val="00DF53FB"/>
    <w:pPr>
      <w:widowControl w:val="0"/>
    </w:pPr>
    <w:rPr>
      <w:rFonts w:ascii="Times New Roman" w:eastAsia="Arial" w:hAnsi="Times New Roman" w:cs="Times New Roman"/>
      <w:color w:val="00000A"/>
    </w:rPr>
  </w:style>
  <w:style w:type="paragraph" w:customStyle="1" w:styleId="Zwykytekst10">
    <w:name w:val="Zwykły tekst1"/>
    <w:basedOn w:val="Default"/>
    <w:rsid w:val="00DF53FB"/>
    <w:pPr>
      <w:widowControl w:val="0"/>
    </w:pPr>
    <w:rPr>
      <w:rFonts w:ascii="Times New Roman" w:eastAsia="Arial" w:hAnsi="Times New Roman" w:cs="Times New Roman"/>
      <w:color w:val="00000A"/>
    </w:rPr>
  </w:style>
  <w:style w:type="paragraph" w:customStyle="1" w:styleId="Tekstblokowy1">
    <w:name w:val="Tekst blokowy1"/>
    <w:basedOn w:val="Default"/>
    <w:rsid w:val="00DF53FB"/>
    <w:pPr>
      <w:widowControl w:val="0"/>
    </w:pPr>
    <w:rPr>
      <w:rFonts w:ascii="Times New Roman" w:eastAsia="Arial" w:hAnsi="Times New Roman" w:cs="Times New Roman"/>
      <w:color w:val="00000A"/>
    </w:rPr>
  </w:style>
  <w:style w:type="paragraph" w:customStyle="1" w:styleId="Sous-titreobjet">
    <w:name w:val="Sous-titre objet"/>
    <w:basedOn w:val="Default"/>
    <w:rsid w:val="00DF53FB"/>
    <w:pPr>
      <w:widowControl w:val="0"/>
    </w:pPr>
    <w:rPr>
      <w:rFonts w:ascii="Times New Roman" w:eastAsia="Arial" w:hAnsi="Times New Roman" w:cs="Times New Roman"/>
      <w:color w:val="00000A"/>
    </w:rPr>
  </w:style>
  <w:style w:type="paragraph" w:customStyle="1" w:styleId="StylTekstpodstawowyPierwszywiersz125cmInterlinia1ZnakZnak">
    <w:name w:val="Styl Tekst podstawowy + Pierwszy wiersz:  125 cm Interlinia:  1... Znak Znak"/>
    <w:basedOn w:val="Default"/>
    <w:rsid w:val="00DF53FB"/>
    <w:pPr>
      <w:widowControl w:val="0"/>
    </w:pPr>
    <w:rPr>
      <w:rFonts w:ascii="Times New Roman" w:eastAsia="Arial" w:hAnsi="Times New Roman" w:cs="Times New Roman"/>
      <w:color w:val="00000A"/>
    </w:rPr>
  </w:style>
  <w:style w:type="paragraph" w:customStyle="1" w:styleId="Tekstpodstawowywcity32">
    <w:name w:val="Tekst podstawowy wcięty 32"/>
    <w:basedOn w:val="Default"/>
    <w:rsid w:val="00DF53FB"/>
    <w:pPr>
      <w:widowControl w:val="0"/>
      <w:spacing w:after="120"/>
    </w:pPr>
    <w:rPr>
      <w:rFonts w:ascii="Times New Roman" w:eastAsia="Arial" w:hAnsi="Times New Roman" w:cs="Times New Roman"/>
      <w:color w:val="00000A"/>
    </w:rPr>
  </w:style>
  <w:style w:type="paragraph" w:customStyle="1" w:styleId="xl26">
    <w:name w:val="xl26"/>
    <w:basedOn w:val="Default"/>
    <w:rsid w:val="00DF53FB"/>
    <w:pPr>
      <w:widowControl w:val="0"/>
      <w:spacing w:before="100" w:after="100"/>
    </w:pPr>
    <w:rPr>
      <w:rFonts w:ascii="Times New Roman" w:eastAsia="Arial" w:hAnsi="Times New Roman" w:cs="Times New Roman"/>
      <w:color w:val="00000A"/>
    </w:rPr>
  </w:style>
  <w:style w:type="paragraph" w:customStyle="1" w:styleId="Podtytu1">
    <w:name w:val="Podtytuł 1"/>
    <w:basedOn w:val="Default"/>
    <w:rsid w:val="00DF53FB"/>
    <w:pPr>
      <w:widowControl w:val="0"/>
      <w:spacing w:before="120" w:after="60"/>
    </w:pPr>
    <w:rPr>
      <w:rFonts w:ascii="Times New Roman" w:eastAsia="Arial" w:hAnsi="Times New Roman" w:cs="Times New Roman"/>
      <w:color w:val="00000A"/>
    </w:rPr>
  </w:style>
  <w:style w:type="paragraph" w:customStyle="1" w:styleId="Podtytu32">
    <w:name w:val="Podtytu3 2"/>
    <w:basedOn w:val="Default"/>
    <w:rsid w:val="00DF53FB"/>
    <w:pPr>
      <w:widowControl w:val="0"/>
      <w:spacing w:after="60"/>
    </w:pPr>
    <w:rPr>
      <w:rFonts w:ascii="Times New Roman" w:eastAsia="Arial" w:hAnsi="Times New Roman" w:cs="Times New Roman"/>
      <w:color w:val="00000A"/>
    </w:rPr>
  </w:style>
  <w:style w:type="paragraph" w:customStyle="1" w:styleId="Tekstpodstawowy24">
    <w:name w:val="Tekst podstawowy 24"/>
    <w:basedOn w:val="Normalny"/>
    <w:rsid w:val="00DF53FB"/>
    <w:pPr>
      <w:widowControl w:val="0"/>
      <w:spacing w:after="120" w:line="240" w:lineRule="exact"/>
    </w:pPr>
    <w:rPr>
      <w:kern w:val="1"/>
      <w:sz w:val="22"/>
      <w:szCs w:val="22"/>
    </w:rPr>
  </w:style>
  <w:style w:type="paragraph" w:customStyle="1" w:styleId="Tekstpodstawowywcity23">
    <w:name w:val="Tekst podstawowy wcięty 23"/>
    <w:basedOn w:val="Default"/>
    <w:rsid w:val="00DF53FB"/>
    <w:pPr>
      <w:widowControl w:val="0"/>
    </w:pPr>
    <w:rPr>
      <w:rFonts w:ascii="Times New Roman" w:eastAsia="Arial" w:hAnsi="Times New Roman" w:cs="Times New Roman"/>
      <w:color w:val="00000A"/>
    </w:rPr>
  </w:style>
  <w:style w:type="paragraph" w:customStyle="1" w:styleId="Zwykytekst2">
    <w:name w:val="Zwykły tekst2"/>
    <w:basedOn w:val="Default"/>
    <w:rsid w:val="00DF53FB"/>
    <w:pPr>
      <w:widowControl w:val="0"/>
    </w:pPr>
    <w:rPr>
      <w:rFonts w:ascii="Times New Roman" w:eastAsia="Arial" w:hAnsi="Times New Roman" w:cs="Times New Roman"/>
      <w:color w:val="00000A"/>
    </w:rPr>
  </w:style>
  <w:style w:type="paragraph" w:customStyle="1" w:styleId="Tekstblokowy2">
    <w:name w:val="Tekst blokowy2"/>
    <w:basedOn w:val="Default"/>
    <w:rsid w:val="00DF53FB"/>
    <w:pPr>
      <w:widowControl w:val="0"/>
    </w:pPr>
    <w:rPr>
      <w:rFonts w:ascii="Times New Roman" w:eastAsia="Arial" w:hAnsi="Times New Roman" w:cs="Times New Roman"/>
      <w:color w:val="00000A"/>
    </w:rPr>
  </w:style>
  <w:style w:type="paragraph" w:customStyle="1" w:styleId="Tekstpodstawowywcity33">
    <w:name w:val="Tekst podstawowy wcięty 33"/>
    <w:basedOn w:val="Default"/>
    <w:rsid w:val="00DF53FB"/>
    <w:pPr>
      <w:widowControl w:val="0"/>
      <w:spacing w:after="120"/>
    </w:pPr>
    <w:rPr>
      <w:rFonts w:ascii="Times New Roman" w:eastAsia="Arial" w:hAnsi="Times New Roman" w:cs="Times New Roman"/>
      <w:color w:val="00000A"/>
    </w:rPr>
  </w:style>
  <w:style w:type="paragraph" w:customStyle="1" w:styleId="Podtytu31">
    <w:name w:val="Podtytu3 1"/>
    <w:basedOn w:val="Default"/>
    <w:rsid w:val="00DF53FB"/>
    <w:pPr>
      <w:widowControl w:val="0"/>
      <w:spacing w:before="120" w:after="60"/>
    </w:pPr>
    <w:rPr>
      <w:rFonts w:ascii="Times New Roman" w:eastAsia="Arial" w:hAnsi="Times New Roman" w:cs="Times New Roman"/>
      <w:color w:val="00000A"/>
    </w:rPr>
  </w:style>
  <w:style w:type="paragraph" w:customStyle="1" w:styleId="Nagwek101">
    <w:name w:val="Nagłówek 10"/>
    <w:basedOn w:val="Nagwek1"/>
    <w:next w:val="Tekstpodstawowy"/>
    <w:rsid w:val="00DF53FB"/>
    <w:pPr>
      <w:keepNext w:val="0"/>
      <w:widowControl w:val="0"/>
      <w:numPr>
        <w:numId w:val="0"/>
      </w:numPr>
      <w:tabs>
        <w:tab w:val="left" w:pos="0"/>
        <w:tab w:val="left" w:pos="709"/>
        <w:tab w:val="left" w:pos="1584"/>
      </w:tabs>
      <w:spacing w:before="0" w:after="240" w:line="360" w:lineRule="auto"/>
      <w:ind w:left="1584" w:hanging="1584"/>
    </w:pPr>
    <w:rPr>
      <w:rFonts w:ascii="Times New Roman" w:hAnsi="Times New Roman" w:cs="Times New Roman"/>
      <w:bCs/>
      <w:caps w:val="0"/>
      <w:w w:val="113"/>
      <w:sz w:val="26"/>
      <w:szCs w:val="26"/>
      <w:lang w:val="en-US"/>
    </w:rPr>
  </w:style>
  <w:style w:type="paragraph" w:customStyle="1" w:styleId="Nagwek120">
    <w:name w:val="Nagłówek 12"/>
    <w:basedOn w:val="Normalny"/>
    <w:rsid w:val="00DF53FB"/>
    <w:pPr>
      <w:keepNext/>
      <w:tabs>
        <w:tab w:val="left" w:pos="1146"/>
      </w:tabs>
      <w:spacing w:before="120" w:after="120" w:line="240" w:lineRule="exact"/>
      <w:ind w:left="426" w:hanging="426"/>
    </w:pPr>
    <w:rPr>
      <w:w w:val="109"/>
      <w:kern w:val="1"/>
      <w:sz w:val="22"/>
    </w:rPr>
  </w:style>
  <w:style w:type="paragraph" w:customStyle="1" w:styleId="Standardowy3">
    <w:name w:val="Standardowy3"/>
    <w:rsid w:val="00DF53FB"/>
    <w:pPr>
      <w:suppressAutoHyphens/>
      <w:spacing w:after="0" w:line="240" w:lineRule="auto"/>
    </w:pPr>
    <w:rPr>
      <w:rFonts w:ascii="Times New Roman" w:eastAsia="Arial" w:hAnsi="Times New Roman" w:cs="Times New Roman"/>
      <w:sz w:val="20"/>
      <w:szCs w:val="20"/>
      <w:lang w:eastAsia="ar-SA"/>
    </w:rPr>
  </w:style>
  <w:style w:type="paragraph" w:customStyle="1" w:styleId="Tekstkomentarza10">
    <w:name w:val="Tekst komentarza1"/>
    <w:basedOn w:val="Normalny"/>
    <w:rsid w:val="00DF53FB"/>
    <w:pPr>
      <w:spacing w:after="120" w:line="240" w:lineRule="exact"/>
      <w:jc w:val="center"/>
    </w:pPr>
    <w:rPr>
      <w:rFonts w:ascii="Arial" w:hAnsi="Arial" w:cs="Arial"/>
      <w:kern w:val="1"/>
      <w:sz w:val="20"/>
      <w:szCs w:val="20"/>
    </w:rPr>
  </w:style>
  <w:style w:type="paragraph" w:customStyle="1" w:styleId="Nagwekstronynieparzystej">
    <w:name w:val="Nagłówek strony nieparzystej"/>
    <w:basedOn w:val="Normalny"/>
    <w:rsid w:val="00DF53FB"/>
    <w:pPr>
      <w:tabs>
        <w:tab w:val="left" w:pos="1008"/>
        <w:tab w:val="left" w:pos="1728"/>
        <w:tab w:val="left" w:pos="2448"/>
        <w:tab w:val="left" w:pos="3168"/>
        <w:tab w:val="left" w:pos="3888"/>
        <w:tab w:val="center" w:pos="4153"/>
        <w:tab w:val="left" w:pos="4608"/>
        <w:tab w:val="left" w:pos="5328"/>
        <w:tab w:val="left" w:pos="6048"/>
        <w:tab w:val="left" w:pos="6768"/>
        <w:tab w:val="left" w:pos="7488"/>
        <w:tab w:val="left" w:pos="8208"/>
        <w:tab w:val="right" w:pos="8306"/>
        <w:tab w:val="left" w:pos="8928"/>
        <w:tab w:val="left" w:pos="9648"/>
      </w:tabs>
      <w:spacing w:after="240" w:line="240" w:lineRule="exact"/>
    </w:pPr>
    <w:rPr>
      <w:kern w:val="1"/>
      <w:sz w:val="22"/>
      <w:szCs w:val="22"/>
      <w:lang w:val="en-GB"/>
    </w:rPr>
  </w:style>
  <w:style w:type="paragraph" w:customStyle="1" w:styleId="OG1">
    <w:name w:val="OG1"/>
    <w:rsid w:val="00DF53FB"/>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s>
      <w:suppressAutoHyphens/>
      <w:spacing w:after="0" w:line="240" w:lineRule="auto"/>
    </w:pPr>
    <w:rPr>
      <w:rFonts w:ascii="Times Roman" w:eastAsia="Arial" w:hAnsi="Times Roman" w:cs="Times Roman"/>
      <w:lang w:val="en-US" w:eastAsia="ar-SA"/>
    </w:rPr>
  </w:style>
  <w:style w:type="paragraph" w:customStyle="1" w:styleId="Plandokumentu1">
    <w:name w:val="Plan dokumentu1"/>
    <w:basedOn w:val="Normalny"/>
    <w:rsid w:val="00DF53FB"/>
    <w:pPr>
      <w:widowControl w:val="0"/>
      <w:shd w:val="clear" w:color="auto" w:fill="000080"/>
      <w:spacing w:after="120" w:line="240" w:lineRule="exact"/>
      <w:jc w:val="center"/>
    </w:pPr>
    <w:rPr>
      <w:rFonts w:ascii="Tahoma" w:hAnsi="Tahoma" w:cs="Tahoma"/>
      <w:kern w:val="1"/>
      <w:sz w:val="22"/>
    </w:rPr>
  </w:style>
  <w:style w:type="paragraph" w:customStyle="1" w:styleId="StylNagwek711ptPogrubienieCzarnyWyjustowany">
    <w:name w:val="Styl Nagłówek 7 + 11 pt Pogrubienie Czarny Wyjustowany"/>
    <w:basedOn w:val="Nagwek7"/>
    <w:rsid w:val="00DF53FB"/>
    <w:pPr>
      <w:keepNext w:val="0"/>
      <w:widowControl w:val="0"/>
      <w:numPr>
        <w:ilvl w:val="0"/>
        <w:numId w:val="0"/>
      </w:numPr>
      <w:tabs>
        <w:tab w:val="left" w:pos="3261"/>
      </w:tabs>
      <w:spacing w:after="60" w:line="240" w:lineRule="exact"/>
      <w:ind w:left="1560" w:hanging="709"/>
      <w:jc w:val="both"/>
    </w:pPr>
    <w:rPr>
      <w:rFonts w:ascii="Times New Roman" w:hAnsi="Times New Roman" w:cs="Times New Roman"/>
      <w:bCs/>
      <w:color w:val="000000"/>
      <w:sz w:val="22"/>
      <w:szCs w:val="22"/>
    </w:rPr>
  </w:style>
  <w:style w:type="paragraph" w:customStyle="1" w:styleId="MMTopic1">
    <w:name w:val="MM Topic 1"/>
    <w:basedOn w:val="Nagwek1"/>
    <w:rsid w:val="00DF53FB"/>
    <w:pPr>
      <w:numPr>
        <w:numId w:val="0"/>
      </w:numPr>
      <w:tabs>
        <w:tab w:val="left" w:pos="0"/>
      </w:tabs>
      <w:spacing w:line="360" w:lineRule="auto"/>
    </w:pPr>
    <w:rPr>
      <w:bCs/>
      <w:caps w:val="0"/>
      <w:sz w:val="32"/>
      <w:szCs w:val="32"/>
      <w:lang w:val="en-US"/>
    </w:rPr>
  </w:style>
  <w:style w:type="paragraph" w:customStyle="1" w:styleId="MMTitle">
    <w:name w:val="MM Title"/>
    <w:basedOn w:val="Tytu"/>
    <w:rsid w:val="00DF53FB"/>
    <w:pPr>
      <w:spacing w:before="240" w:after="60"/>
    </w:pPr>
    <w:rPr>
      <w:rFonts w:ascii="Arial" w:eastAsia="Arial" w:hAnsi="Arial" w:cs="Arial"/>
      <w:kern w:val="1"/>
      <w:szCs w:val="32"/>
    </w:rPr>
  </w:style>
  <w:style w:type="paragraph" w:customStyle="1" w:styleId="Zawartotabeli">
    <w:name w:val="Zawartość tabeli"/>
    <w:basedOn w:val="Normalny"/>
    <w:rsid w:val="00DF53FB"/>
    <w:pPr>
      <w:widowControl w:val="0"/>
      <w:suppressLineNumbers/>
      <w:spacing w:after="120" w:line="240" w:lineRule="exact"/>
      <w:jc w:val="center"/>
    </w:pPr>
    <w:rPr>
      <w:kern w:val="1"/>
      <w:sz w:val="22"/>
    </w:rPr>
  </w:style>
  <w:style w:type="paragraph" w:customStyle="1" w:styleId="Nagwektabeli">
    <w:name w:val="Nagłówek tabeli"/>
    <w:basedOn w:val="Zawartotabeli"/>
    <w:rsid w:val="00DF53FB"/>
    <w:rPr>
      <w:b/>
      <w:bCs/>
    </w:rPr>
  </w:style>
  <w:style w:type="paragraph" w:customStyle="1" w:styleId="Spistreci10">
    <w:name w:val="Spis treści 10"/>
    <w:basedOn w:val="Indeks"/>
    <w:rsid w:val="00DF53FB"/>
    <w:pPr>
      <w:tabs>
        <w:tab w:val="right" w:leader="dot" w:pos="12184"/>
      </w:tabs>
      <w:ind w:left="2547"/>
    </w:pPr>
  </w:style>
  <w:style w:type="paragraph" w:customStyle="1" w:styleId="Separatorindeksu">
    <w:name w:val="Separator indeksu"/>
    <w:basedOn w:val="Indeks"/>
    <w:rsid w:val="00DF53FB"/>
  </w:style>
  <w:style w:type="paragraph" w:customStyle="1" w:styleId="Wykazrde1">
    <w:name w:val="Wykaz źródeł1"/>
    <w:basedOn w:val="Normalny"/>
    <w:rsid w:val="00DF53FB"/>
    <w:pPr>
      <w:widowControl w:val="0"/>
      <w:spacing w:after="120" w:line="240" w:lineRule="exact"/>
      <w:ind w:left="240" w:hanging="240"/>
      <w:jc w:val="center"/>
    </w:pPr>
    <w:rPr>
      <w:kern w:val="1"/>
      <w:sz w:val="22"/>
    </w:rPr>
  </w:style>
  <w:style w:type="paragraph" w:customStyle="1" w:styleId="Nagwekwykazurde1">
    <w:name w:val="Nagłówek wykazu źródeł1"/>
    <w:basedOn w:val="Normalny"/>
    <w:rsid w:val="00DF53FB"/>
    <w:pPr>
      <w:widowControl w:val="0"/>
      <w:spacing w:before="120" w:after="120" w:line="240" w:lineRule="exact"/>
      <w:jc w:val="center"/>
    </w:pPr>
    <w:rPr>
      <w:rFonts w:ascii="Arial" w:hAnsi="Arial" w:cs="Arial"/>
      <w:b/>
      <w:bCs/>
      <w:kern w:val="1"/>
      <w:sz w:val="22"/>
    </w:rPr>
  </w:style>
  <w:style w:type="paragraph" w:customStyle="1" w:styleId="Nagwek80">
    <w:name w:val="Nagłówek8"/>
    <w:basedOn w:val="Normalny"/>
    <w:rsid w:val="00DF53FB"/>
    <w:pPr>
      <w:keepNext/>
      <w:spacing w:before="240" w:after="120" w:line="240" w:lineRule="exact"/>
    </w:pPr>
    <w:rPr>
      <w:rFonts w:ascii="Arial" w:hAnsi="Arial" w:cs="Arial"/>
      <w:sz w:val="28"/>
      <w:szCs w:val="28"/>
    </w:rPr>
  </w:style>
  <w:style w:type="paragraph" w:customStyle="1" w:styleId="Podpis7">
    <w:name w:val="Podpis7"/>
    <w:basedOn w:val="Normalny"/>
    <w:rsid w:val="00DF53FB"/>
    <w:pPr>
      <w:suppressLineNumbers/>
      <w:spacing w:before="120" w:after="120" w:line="240" w:lineRule="exact"/>
    </w:pPr>
    <w:rPr>
      <w:i/>
      <w:iCs/>
      <w:sz w:val="22"/>
    </w:rPr>
  </w:style>
  <w:style w:type="paragraph" w:customStyle="1" w:styleId="Nagwek70">
    <w:name w:val="Nagłówek7"/>
    <w:basedOn w:val="Normalny"/>
    <w:rsid w:val="00DF53FB"/>
    <w:pPr>
      <w:keepNext/>
      <w:spacing w:before="240" w:after="120" w:line="240" w:lineRule="exact"/>
    </w:pPr>
    <w:rPr>
      <w:rFonts w:ascii="Arial" w:hAnsi="Arial" w:cs="Arial"/>
      <w:sz w:val="28"/>
      <w:szCs w:val="28"/>
    </w:rPr>
  </w:style>
  <w:style w:type="paragraph" w:customStyle="1" w:styleId="Podpis6">
    <w:name w:val="Podpis6"/>
    <w:basedOn w:val="Normalny"/>
    <w:rsid w:val="00DF53FB"/>
    <w:pPr>
      <w:suppressLineNumbers/>
      <w:spacing w:before="120" w:after="120" w:line="240" w:lineRule="exact"/>
    </w:pPr>
    <w:rPr>
      <w:i/>
      <w:iCs/>
      <w:sz w:val="22"/>
    </w:rPr>
  </w:style>
  <w:style w:type="paragraph" w:customStyle="1" w:styleId="Zawartoramki">
    <w:name w:val="Zawartość ramki"/>
    <w:basedOn w:val="Tekstpodstawowy"/>
    <w:rsid w:val="00DF53FB"/>
    <w:pPr>
      <w:spacing w:line="240" w:lineRule="exact"/>
      <w:jc w:val="both"/>
    </w:pPr>
    <w:rPr>
      <w:rFonts w:ascii="Times New Roman" w:hAnsi="Times New Roman" w:cs="Times New Roman"/>
      <w:b w:val="0"/>
      <w:caps w:val="0"/>
      <w:sz w:val="22"/>
      <w:szCs w:val="24"/>
    </w:rPr>
  </w:style>
  <w:style w:type="paragraph" w:customStyle="1" w:styleId="StylNagwek1WyjustowanyZlewej-032cmZprawej-02">
    <w:name w:val="Styl Nagłówek 1 + Wyjustowany Z lewej:  -032 cm Z prawej:  -02..."/>
    <w:basedOn w:val="Nagwek1"/>
    <w:rsid w:val="00DF53FB"/>
    <w:pPr>
      <w:keepNext w:val="0"/>
      <w:widowControl w:val="0"/>
      <w:numPr>
        <w:numId w:val="0"/>
      </w:numPr>
      <w:tabs>
        <w:tab w:val="left" w:pos="0"/>
      </w:tabs>
      <w:spacing w:before="0" w:line="360" w:lineRule="auto"/>
      <w:ind w:left="-181" w:right="-159"/>
    </w:pPr>
    <w:rPr>
      <w:rFonts w:ascii="Times New Roman" w:hAnsi="Times New Roman" w:cs="Times New Roman"/>
      <w:bCs/>
      <w:caps w:val="0"/>
      <w:sz w:val="32"/>
      <w:szCs w:val="32"/>
      <w:lang w:val="en-US"/>
    </w:rPr>
  </w:style>
  <w:style w:type="paragraph" w:customStyle="1" w:styleId="Tekstpodstawowy25">
    <w:name w:val="Tekst podstawowy 25"/>
    <w:basedOn w:val="Normalny"/>
    <w:rsid w:val="00DF53FB"/>
    <w:pPr>
      <w:spacing w:after="120" w:line="480" w:lineRule="auto"/>
    </w:pPr>
    <w:rPr>
      <w:sz w:val="22"/>
    </w:rPr>
  </w:style>
  <w:style w:type="paragraph" w:customStyle="1" w:styleId="Tekstpodstawowywcity24">
    <w:name w:val="Tekst podstawowy wcięty 24"/>
    <w:basedOn w:val="Normalny"/>
    <w:rsid w:val="00DF53FB"/>
    <w:pPr>
      <w:spacing w:after="120" w:line="480" w:lineRule="auto"/>
      <w:ind w:left="283"/>
    </w:pPr>
    <w:rPr>
      <w:sz w:val="22"/>
    </w:rPr>
  </w:style>
  <w:style w:type="paragraph" w:customStyle="1" w:styleId="Tekstkomentarza2">
    <w:name w:val="Tekst komentarza2"/>
    <w:basedOn w:val="Normalny"/>
    <w:rsid w:val="00DF53FB"/>
    <w:pPr>
      <w:spacing w:after="120" w:line="240" w:lineRule="exact"/>
    </w:pPr>
    <w:rPr>
      <w:sz w:val="20"/>
      <w:szCs w:val="20"/>
      <w:lang w:val="en-US"/>
    </w:rPr>
  </w:style>
  <w:style w:type="paragraph" w:customStyle="1" w:styleId="Listapunktowana21">
    <w:name w:val="Lista punktowana 21"/>
    <w:basedOn w:val="Normalny"/>
    <w:rsid w:val="00DF53FB"/>
    <w:pPr>
      <w:tabs>
        <w:tab w:val="left" w:pos="360"/>
      </w:tabs>
      <w:spacing w:after="160" w:line="252" w:lineRule="auto"/>
      <w:ind w:left="360" w:hanging="360"/>
    </w:pPr>
    <w:rPr>
      <w:rFonts w:eastAsia="Calibri"/>
      <w:sz w:val="22"/>
      <w:szCs w:val="22"/>
    </w:rPr>
  </w:style>
  <w:style w:type="paragraph" w:customStyle="1" w:styleId="msonormal0">
    <w:name w:val="msonormal"/>
    <w:basedOn w:val="Normalny"/>
    <w:rsid w:val="00DF53FB"/>
    <w:pPr>
      <w:spacing w:before="280" w:after="280"/>
    </w:pPr>
  </w:style>
  <w:style w:type="paragraph" w:customStyle="1" w:styleId="xl63">
    <w:name w:val="xl63"/>
    <w:basedOn w:val="Normalny"/>
    <w:rsid w:val="00DF53FB"/>
    <w:pPr>
      <w:spacing w:before="280" w:after="280"/>
    </w:pPr>
  </w:style>
  <w:style w:type="paragraph" w:customStyle="1" w:styleId="xl64">
    <w:name w:val="xl64"/>
    <w:basedOn w:val="Normalny"/>
    <w:rsid w:val="00DF53FB"/>
    <w:pPr>
      <w:spacing w:before="280" w:after="280"/>
    </w:pPr>
  </w:style>
  <w:style w:type="paragraph" w:customStyle="1" w:styleId="xl65">
    <w:name w:val="xl65"/>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66">
    <w:name w:val="xl66"/>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customStyle="1" w:styleId="xl67">
    <w:name w:val="xl67"/>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68">
    <w:name w:val="xl68"/>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69">
    <w:name w:val="xl69"/>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280" w:after="280"/>
    </w:pPr>
    <w:rPr>
      <w:color w:val="000000"/>
    </w:rPr>
  </w:style>
  <w:style w:type="paragraph" w:customStyle="1" w:styleId="xl70">
    <w:name w:val="xl70"/>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1">
    <w:name w:val="xl71"/>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2">
    <w:name w:val="xl72"/>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3">
    <w:name w:val="xl73"/>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4">
    <w:name w:val="xl74"/>
    <w:basedOn w:val="Normalny"/>
    <w:rsid w:val="00DF53FB"/>
    <w:pPr>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75">
    <w:name w:val="xl75"/>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6">
    <w:name w:val="xl76"/>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77">
    <w:name w:val="xl77"/>
    <w:basedOn w:val="Normalny"/>
    <w:rsid w:val="00DF53FB"/>
    <w:pPr>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78">
    <w:name w:val="xl78"/>
    <w:basedOn w:val="Normalny"/>
    <w:rsid w:val="00DF53FB"/>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9">
    <w:name w:val="xl79"/>
    <w:basedOn w:val="Normalny"/>
    <w:rsid w:val="00DF53FB"/>
    <w:pPr>
      <w:pBdr>
        <w:top w:val="single" w:sz="4" w:space="0" w:color="000000"/>
        <w:left w:val="single" w:sz="4" w:space="0" w:color="000000"/>
        <w:bottom w:val="single" w:sz="4" w:space="0" w:color="000000"/>
      </w:pBdr>
      <w:spacing w:before="280" w:after="280"/>
      <w:jc w:val="center"/>
    </w:pPr>
  </w:style>
  <w:style w:type="paragraph" w:customStyle="1" w:styleId="xl80">
    <w:name w:val="xl80"/>
    <w:basedOn w:val="Normalny"/>
    <w:rsid w:val="00DF53FB"/>
    <w:pPr>
      <w:pBdr>
        <w:top w:val="single" w:sz="4" w:space="0" w:color="000000"/>
        <w:bottom w:val="single" w:sz="4" w:space="0" w:color="000000"/>
      </w:pBdr>
      <w:spacing w:before="280" w:after="280"/>
      <w:jc w:val="center"/>
    </w:pPr>
  </w:style>
  <w:style w:type="paragraph" w:customStyle="1" w:styleId="xl81">
    <w:name w:val="xl81"/>
    <w:basedOn w:val="Normalny"/>
    <w:rsid w:val="00DF53FB"/>
    <w:pPr>
      <w:pBdr>
        <w:top w:val="single" w:sz="4" w:space="0" w:color="000000"/>
        <w:bottom w:val="single" w:sz="4" w:space="0" w:color="000000"/>
        <w:right w:val="single" w:sz="4" w:space="0" w:color="000000"/>
      </w:pBdr>
      <w:spacing w:before="280" w:after="280"/>
      <w:jc w:val="center"/>
    </w:pPr>
  </w:style>
  <w:style w:type="paragraph" w:customStyle="1" w:styleId="xl82">
    <w:name w:val="xl82"/>
    <w:basedOn w:val="Normalny"/>
    <w:rsid w:val="00DF53FB"/>
    <w:pPr>
      <w:pBdr>
        <w:top w:val="single" w:sz="4" w:space="0" w:color="000000"/>
        <w:left w:val="single" w:sz="4" w:space="0" w:color="000000"/>
        <w:bottom w:val="single" w:sz="4" w:space="0" w:color="000000"/>
      </w:pBdr>
      <w:spacing w:before="280" w:after="280"/>
      <w:jc w:val="center"/>
    </w:pPr>
  </w:style>
  <w:style w:type="paragraph" w:customStyle="1" w:styleId="xl83">
    <w:name w:val="xl83"/>
    <w:basedOn w:val="Normalny"/>
    <w:rsid w:val="00DF53FB"/>
    <w:pPr>
      <w:pBdr>
        <w:top w:val="single" w:sz="4" w:space="0" w:color="000000"/>
        <w:bottom w:val="single" w:sz="4" w:space="0" w:color="000000"/>
      </w:pBdr>
      <w:spacing w:before="280" w:after="280"/>
      <w:jc w:val="center"/>
    </w:pPr>
  </w:style>
  <w:style w:type="paragraph" w:customStyle="1" w:styleId="xl84">
    <w:name w:val="xl84"/>
    <w:basedOn w:val="Normalny"/>
    <w:rsid w:val="00DF53FB"/>
    <w:pPr>
      <w:pBdr>
        <w:top w:val="single" w:sz="4" w:space="0" w:color="000000"/>
        <w:bottom w:val="single" w:sz="4" w:space="0" w:color="000000"/>
        <w:right w:val="single" w:sz="4" w:space="0" w:color="000000"/>
      </w:pBdr>
      <w:spacing w:before="280" w:after="280"/>
      <w:jc w:val="center"/>
    </w:pPr>
  </w:style>
  <w:style w:type="paragraph" w:customStyle="1" w:styleId="xl85">
    <w:name w:val="xl85"/>
    <w:basedOn w:val="Normalny"/>
    <w:rsid w:val="00DF53FB"/>
    <w:pPr>
      <w:pBdr>
        <w:top w:val="single" w:sz="4" w:space="0" w:color="000000"/>
        <w:left w:val="single" w:sz="4" w:space="0" w:color="000000"/>
        <w:bottom w:val="single" w:sz="4" w:space="0" w:color="000000"/>
        <w:right w:val="single" w:sz="4" w:space="0" w:color="000000"/>
      </w:pBdr>
      <w:spacing w:before="280" w:after="280"/>
      <w:jc w:val="right"/>
    </w:pPr>
    <w:rPr>
      <w:b/>
      <w:bCs/>
    </w:rPr>
  </w:style>
  <w:style w:type="paragraph" w:customStyle="1" w:styleId="xl86">
    <w:name w:val="xl86"/>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rPr>
      <w:b/>
      <w:bCs/>
    </w:rPr>
  </w:style>
  <w:style w:type="paragraph" w:customStyle="1" w:styleId="xl87">
    <w:name w:val="xl87"/>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88">
    <w:name w:val="xl88"/>
    <w:basedOn w:val="Normalny"/>
    <w:rsid w:val="00DF53FB"/>
    <w:pPr>
      <w:pBdr>
        <w:top w:val="single" w:sz="4" w:space="0" w:color="000000"/>
        <w:left w:val="single" w:sz="4" w:space="0" w:color="000000"/>
        <w:bottom w:val="single" w:sz="4" w:space="0" w:color="000000"/>
        <w:right w:val="single" w:sz="4" w:space="0" w:color="000000"/>
      </w:pBdr>
      <w:spacing w:before="280" w:after="280"/>
      <w:jc w:val="center"/>
    </w:pPr>
  </w:style>
  <w:style w:type="paragraph" w:styleId="Nagwekspisutreci">
    <w:name w:val="TOC Heading"/>
    <w:basedOn w:val="Nagwek1"/>
    <w:qFormat/>
    <w:rsid w:val="00DF53FB"/>
    <w:pPr>
      <w:numPr>
        <w:numId w:val="0"/>
      </w:numPr>
      <w:suppressLineNumbers/>
      <w:spacing w:after="60" w:line="240" w:lineRule="exact"/>
    </w:pPr>
    <w:rPr>
      <w:rFonts w:ascii="Calibri Light" w:hAnsi="Calibri Light" w:cs="Calibri Light"/>
      <w:bCs/>
      <w:caps w:val="0"/>
      <w:sz w:val="32"/>
      <w:szCs w:val="32"/>
    </w:rPr>
  </w:style>
  <w:style w:type="paragraph" w:customStyle="1" w:styleId="NormalnyRysunek">
    <w:name w:val="Normalny_Rysunek"/>
    <w:basedOn w:val="Normalny"/>
    <w:rsid w:val="00DF53FB"/>
    <w:pPr>
      <w:spacing w:line="360" w:lineRule="auto"/>
      <w:jc w:val="center"/>
    </w:pPr>
    <w:rPr>
      <w:rFonts w:eastAsia="Calibri"/>
      <w:szCs w:val="20"/>
      <w:lang w:val="en-US"/>
    </w:rPr>
  </w:style>
  <w:style w:type="paragraph" w:customStyle="1" w:styleId="Autorzy">
    <w:name w:val="Autorzy"/>
    <w:basedOn w:val="Podtytu"/>
    <w:rsid w:val="00DF53FB"/>
    <w:pPr>
      <w:spacing w:before="120" w:after="120" w:line="276" w:lineRule="auto"/>
    </w:pPr>
    <w:rPr>
      <w:rFonts w:ascii="Calibri" w:eastAsia="Calibri" w:hAnsi="Calibri" w:cs="Calibri"/>
      <w:smallCaps/>
      <w:spacing w:val="15"/>
      <w:kern w:val="1"/>
      <w:sz w:val="32"/>
      <w:szCs w:val="24"/>
    </w:rPr>
  </w:style>
  <w:style w:type="paragraph" w:customStyle="1" w:styleId="Akapitzlist10">
    <w:name w:val="Akapit z listą1"/>
    <w:basedOn w:val="Normalny"/>
    <w:rsid w:val="00DF53FB"/>
    <w:pPr>
      <w:spacing w:after="200" w:line="276" w:lineRule="auto"/>
      <w:ind w:left="720"/>
    </w:pPr>
    <w:rPr>
      <w:rFonts w:eastAsia="Calibri"/>
      <w:szCs w:val="22"/>
    </w:rPr>
  </w:style>
  <w:style w:type="paragraph" w:customStyle="1" w:styleId="Akapitzlist2">
    <w:name w:val="Akapit z listą2"/>
    <w:basedOn w:val="Normalny"/>
    <w:rsid w:val="00DF53FB"/>
    <w:pPr>
      <w:spacing w:after="200" w:line="276" w:lineRule="auto"/>
      <w:ind w:left="720"/>
    </w:pPr>
    <w:rPr>
      <w:rFonts w:eastAsia="Calibri"/>
      <w:szCs w:val="22"/>
    </w:rPr>
  </w:style>
  <w:style w:type="paragraph" w:customStyle="1" w:styleId="Akapitzlist3">
    <w:name w:val="Akapit z listą3"/>
    <w:basedOn w:val="Normalny"/>
    <w:rsid w:val="00DF53FB"/>
    <w:pPr>
      <w:spacing w:after="200" w:line="276" w:lineRule="auto"/>
      <w:ind w:left="720"/>
    </w:pPr>
    <w:rPr>
      <w:sz w:val="22"/>
      <w:szCs w:val="22"/>
    </w:rPr>
  </w:style>
  <w:style w:type="paragraph" w:customStyle="1" w:styleId="Akapitzlist4">
    <w:name w:val="Akapit z listą4"/>
    <w:basedOn w:val="Normalny"/>
    <w:rsid w:val="00DF53FB"/>
    <w:pPr>
      <w:spacing w:after="200" w:line="276" w:lineRule="auto"/>
      <w:ind w:left="720"/>
    </w:pPr>
    <w:rPr>
      <w:rFonts w:eastAsia="Calibri"/>
      <w:szCs w:val="20"/>
      <w:lang w:val="en-US"/>
    </w:rPr>
  </w:style>
  <w:style w:type="paragraph" w:customStyle="1" w:styleId="Bezodstpw10">
    <w:name w:val="Bez odstępów1"/>
    <w:rsid w:val="00DF53FB"/>
    <w:pPr>
      <w:suppressAutoHyphens/>
      <w:spacing w:after="0" w:line="240" w:lineRule="auto"/>
      <w:jc w:val="both"/>
    </w:pPr>
    <w:rPr>
      <w:rFonts w:ascii="Calibri" w:eastAsia="Calibri" w:hAnsi="Calibri" w:cs="Calibri"/>
      <w:color w:val="00000A"/>
      <w:sz w:val="24"/>
      <w:lang w:eastAsia="ar-SA"/>
    </w:rPr>
  </w:style>
  <w:style w:type="paragraph" w:customStyle="1" w:styleId="Cytat1">
    <w:name w:val="Cytat1"/>
    <w:basedOn w:val="Normalny"/>
    <w:rsid w:val="00DF53FB"/>
    <w:pPr>
      <w:spacing w:after="200" w:line="276" w:lineRule="auto"/>
    </w:pPr>
    <w:rPr>
      <w:rFonts w:eastAsia="Calibri"/>
      <w:i/>
      <w:iCs/>
      <w:color w:val="000000"/>
      <w:szCs w:val="22"/>
    </w:rPr>
  </w:style>
  <w:style w:type="paragraph" w:customStyle="1" w:styleId="Cytatintensywny1">
    <w:name w:val="Cytat intensywny1"/>
    <w:basedOn w:val="Normalny"/>
    <w:rsid w:val="00DF53FB"/>
    <w:pPr>
      <w:pBdr>
        <w:top w:val="single" w:sz="4" w:space="1" w:color="808080"/>
        <w:left w:val="single" w:sz="4" w:space="4" w:color="808080"/>
        <w:bottom w:val="single" w:sz="4" w:space="4" w:color="808080"/>
        <w:right w:val="single" w:sz="4" w:space="4" w:color="808080"/>
      </w:pBdr>
      <w:shd w:val="clear" w:color="auto" w:fill="DBE5F1"/>
      <w:spacing w:before="200" w:after="280" w:line="276" w:lineRule="auto"/>
      <w:ind w:left="284" w:right="283"/>
    </w:pPr>
    <w:rPr>
      <w:rFonts w:eastAsia="Calibri"/>
      <w:i/>
      <w:iCs/>
      <w:color w:val="4F81BD"/>
      <w:szCs w:val="22"/>
    </w:rPr>
  </w:style>
  <w:style w:type="paragraph" w:customStyle="1" w:styleId="Cytatintensywny10">
    <w:name w:val="Cytat intensywny1"/>
    <w:basedOn w:val="Normalny"/>
    <w:rsid w:val="00DF53FB"/>
    <w:pPr>
      <w:pBdr>
        <w:top w:val="single" w:sz="4" w:space="1" w:color="808080"/>
        <w:left w:val="single" w:sz="4" w:space="4" w:color="808080"/>
        <w:bottom w:val="single" w:sz="4" w:space="4" w:color="808080"/>
        <w:right w:val="single" w:sz="4" w:space="4" w:color="808080"/>
      </w:pBdr>
      <w:shd w:val="clear" w:color="auto" w:fill="DBE5F1"/>
      <w:spacing w:before="200" w:after="280" w:line="276" w:lineRule="auto"/>
      <w:ind w:left="284" w:right="283"/>
    </w:pPr>
    <w:rPr>
      <w:rFonts w:eastAsia="Calibri"/>
      <w:b/>
      <w:bCs/>
      <w:i/>
      <w:iCs/>
      <w:color w:val="4F81BD"/>
      <w:szCs w:val="20"/>
      <w:lang w:val="en-US"/>
    </w:rPr>
  </w:style>
  <w:style w:type="paragraph" w:customStyle="1" w:styleId="Cytat10">
    <w:name w:val="Cytat1"/>
    <w:basedOn w:val="Normalny"/>
    <w:rsid w:val="00DF53FB"/>
    <w:pPr>
      <w:spacing w:after="200" w:line="276" w:lineRule="auto"/>
    </w:pPr>
    <w:rPr>
      <w:rFonts w:eastAsia="Calibri"/>
      <w:i/>
      <w:iCs/>
      <w:color w:val="000000"/>
      <w:szCs w:val="20"/>
      <w:lang w:val="en-US"/>
    </w:rPr>
  </w:style>
  <w:style w:type="paragraph" w:customStyle="1" w:styleId="Legenda10">
    <w:name w:val="Legenda1"/>
    <w:basedOn w:val="Normalny"/>
    <w:rsid w:val="00DF53FB"/>
    <w:pPr>
      <w:spacing w:after="240"/>
      <w:jc w:val="center"/>
    </w:pPr>
    <w:rPr>
      <w:bCs/>
      <w:i/>
      <w:sz w:val="20"/>
      <w:szCs w:val="20"/>
    </w:rPr>
  </w:style>
  <w:style w:type="paragraph" w:customStyle="1" w:styleId="m2021035315724238163msolistparagraph">
    <w:name w:val="m_2021035315724238163msolistparagraph"/>
    <w:basedOn w:val="Normalny"/>
    <w:rsid w:val="00DF53FB"/>
    <w:pPr>
      <w:spacing w:before="280" w:after="280"/>
    </w:pPr>
  </w:style>
  <w:style w:type="paragraph" w:customStyle="1" w:styleId="Mapadokumentu10">
    <w:name w:val="Mapa dokumentu1"/>
    <w:basedOn w:val="Normalny"/>
    <w:rsid w:val="00DF53FB"/>
    <w:rPr>
      <w:rFonts w:ascii="Tahoma" w:eastAsia="Calibri" w:hAnsi="Tahoma" w:cs="Tahoma"/>
      <w:sz w:val="16"/>
      <w:szCs w:val="16"/>
    </w:rPr>
  </w:style>
  <w:style w:type="paragraph" w:customStyle="1" w:styleId="Nag4">
    <w:name w:val="Nagł. 4"/>
    <w:basedOn w:val="Akapitzlist10"/>
    <w:rsid w:val="00DF53FB"/>
    <w:pPr>
      <w:ind w:left="0"/>
    </w:pPr>
    <w:rPr>
      <w:b/>
    </w:rPr>
  </w:style>
  <w:style w:type="paragraph" w:customStyle="1" w:styleId="Nagwekwtabeli">
    <w:name w:val="Nagłówek w tabeli"/>
    <w:basedOn w:val="Normalny"/>
    <w:rsid w:val="00DF53FB"/>
    <w:pPr>
      <w:keepNext/>
      <w:spacing w:before="60" w:after="60"/>
      <w:jc w:val="center"/>
    </w:pPr>
    <w:rPr>
      <w:rFonts w:eastAsia="Calibri"/>
      <w:b/>
      <w:sz w:val="20"/>
    </w:rPr>
  </w:style>
  <w:style w:type="paragraph" w:customStyle="1" w:styleId="Tekstwtabeli">
    <w:name w:val="Tekst w tabeli"/>
    <w:basedOn w:val="Nagwekwtabeli"/>
    <w:rsid w:val="00DF53FB"/>
    <w:rPr>
      <w:b w:val="0"/>
    </w:rPr>
  </w:style>
  <w:style w:type="paragraph" w:customStyle="1" w:styleId="nagwekwtabeli0">
    <w:name w:val="nagłówek w tabeli"/>
    <w:basedOn w:val="Tekstwtabeli"/>
    <w:rsid w:val="00DF53FB"/>
    <w:rPr>
      <w:i/>
      <w:szCs w:val="20"/>
    </w:rPr>
  </w:style>
  <w:style w:type="paragraph" w:customStyle="1" w:styleId="Objanienia">
    <w:name w:val="Objaśnienia"/>
    <w:basedOn w:val="Normalny"/>
    <w:rsid w:val="00DF53FB"/>
    <w:pPr>
      <w:spacing w:after="200" w:line="276" w:lineRule="auto"/>
    </w:pPr>
    <w:rPr>
      <w:vanish/>
      <w:color w:val="C00000"/>
      <w:szCs w:val="22"/>
    </w:rPr>
  </w:style>
  <w:style w:type="paragraph" w:customStyle="1" w:styleId="Poprawka10">
    <w:name w:val="Poprawka1"/>
    <w:rsid w:val="00DF53FB"/>
    <w:pPr>
      <w:suppressAutoHyphens/>
      <w:spacing w:after="0" w:line="240" w:lineRule="auto"/>
    </w:pPr>
    <w:rPr>
      <w:rFonts w:ascii="Calibri" w:eastAsia="Times New Roman" w:hAnsi="Calibri" w:cs="Calibri"/>
      <w:color w:val="00000A"/>
      <w:sz w:val="24"/>
      <w:lang w:eastAsia="ar-SA"/>
    </w:rPr>
  </w:style>
  <w:style w:type="paragraph" w:customStyle="1" w:styleId="ReportText">
    <w:name w:val="Report Text"/>
    <w:rsid w:val="00DF53FB"/>
    <w:pPr>
      <w:suppressAutoHyphens/>
      <w:spacing w:before="170" w:after="170" w:line="260" w:lineRule="exact"/>
    </w:pPr>
    <w:rPr>
      <w:rFonts w:ascii="Times New Roman" w:eastAsia="Times New Roman" w:hAnsi="Times New Roman" w:cs="Times New Roman"/>
      <w:sz w:val="24"/>
      <w:szCs w:val="20"/>
      <w:lang w:eastAsia="ar-SA"/>
    </w:rPr>
  </w:style>
  <w:style w:type="paragraph" w:customStyle="1" w:styleId="Spisilustracji1">
    <w:name w:val="Spis ilustracji1"/>
    <w:basedOn w:val="Normalny"/>
    <w:rsid w:val="00DF53FB"/>
    <w:pPr>
      <w:spacing w:before="120" w:line="276" w:lineRule="auto"/>
    </w:pPr>
    <w:rPr>
      <w:szCs w:val="22"/>
    </w:rPr>
  </w:style>
  <w:style w:type="paragraph" w:customStyle="1" w:styleId="Spistreci">
    <w:name w:val="Spis treści"/>
    <w:rsid w:val="00DF53FB"/>
    <w:pPr>
      <w:suppressAutoHyphens/>
      <w:spacing w:before="840" w:after="120" w:line="276" w:lineRule="auto"/>
    </w:pPr>
    <w:rPr>
      <w:rFonts w:ascii="Calibri" w:eastAsia="Calibri" w:hAnsi="Calibri" w:cs="Calibri"/>
      <w:b/>
      <w:bCs/>
      <w:smallCaps/>
      <w:color w:val="00000A"/>
      <w:sz w:val="32"/>
      <w:szCs w:val="28"/>
      <w:lang w:eastAsia="ar-SA"/>
    </w:rPr>
  </w:style>
  <w:style w:type="paragraph" w:customStyle="1" w:styleId="Tabelapozycja">
    <w:name w:val="Tabela pozycja"/>
    <w:rsid w:val="00DF53FB"/>
    <w:pPr>
      <w:widowControl w:val="0"/>
      <w:suppressAutoHyphens/>
      <w:spacing w:after="0" w:line="240" w:lineRule="auto"/>
    </w:pPr>
    <w:rPr>
      <w:rFonts w:ascii="Arial" w:eastAsia="Calibri" w:hAnsi="Arial" w:cs="Arial"/>
      <w:color w:val="000000"/>
      <w:szCs w:val="20"/>
      <w:lang w:val="en-US" w:eastAsia="ar-SA"/>
    </w:rPr>
  </w:style>
  <w:style w:type="paragraph" w:customStyle="1" w:styleId="Tabelatre">
    <w:name w:val="Tabela treść"/>
    <w:basedOn w:val="Normalny"/>
    <w:rsid w:val="00DF53FB"/>
    <w:pPr>
      <w:spacing w:before="60" w:after="60"/>
    </w:pPr>
    <w:rPr>
      <w:rFonts w:ascii="Arial" w:eastAsia="Calibri" w:hAnsi="Arial" w:cs="Arial"/>
      <w:sz w:val="20"/>
      <w:szCs w:val="20"/>
    </w:rPr>
  </w:style>
  <w:style w:type="paragraph" w:customStyle="1" w:styleId="TekstPodstawowy0">
    <w:name w:val="Tekst Podstawowy"/>
    <w:basedOn w:val="Normalny"/>
    <w:rsid w:val="00DF53FB"/>
    <w:pPr>
      <w:spacing w:after="60" w:line="360" w:lineRule="auto"/>
      <w:ind w:left="431"/>
    </w:pPr>
    <w:rPr>
      <w:rFonts w:eastAsia="Calibri"/>
      <w:lang w:val="en-US"/>
    </w:rPr>
  </w:style>
  <w:style w:type="paragraph" w:customStyle="1" w:styleId="Tekstpodstawowy26">
    <w:name w:val="Tekst podstawowy 26"/>
    <w:basedOn w:val="Normalny"/>
    <w:rsid w:val="00DF53FB"/>
    <w:pPr>
      <w:spacing w:after="120" w:line="480" w:lineRule="auto"/>
    </w:pPr>
    <w:rPr>
      <w:rFonts w:ascii="Arial" w:hAnsi="Arial" w:cs="Arial"/>
    </w:rPr>
  </w:style>
  <w:style w:type="paragraph" w:customStyle="1" w:styleId="Tekstprzypisudolnego1">
    <w:name w:val="Tekst przypisu dolnego1"/>
    <w:basedOn w:val="Normalny"/>
    <w:rsid w:val="00DF53FB"/>
    <w:pPr>
      <w:spacing w:before="120"/>
    </w:pPr>
    <w:rPr>
      <w:rFonts w:eastAsia="Calibri"/>
      <w:sz w:val="22"/>
      <w:szCs w:val="22"/>
    </w:rPr>
  </w:style>
  <w:style w:type="paragraph" w:customStyle="1" w:styleId="Zwykytekst3">
    <w:name w:val="Zwykły tekst3"/>
    <w:basedOn w:val="Normalny"/>
    <w:rsid w:val="00DF53FB"/>
    <w:rPr>
      <w:rFonts w:eastAsia="Calibri"/>
      <w:sz w:val="22"/>
      <w:szCs w:val="21"/>
    </w:rPr>
  </w:style>
  <w:style w:type="paragraph" w:customStyle="1" w:styleId="MDPI31text">
    <w:name w:val="MDPI_3.1_text"/>
    <w:rsid w:val="00DF53FB"/>
    <w:pPr>
      <w:suppressAutoHyphens/>
      <w:spacing w:after="0" w:line="260" w:lineRule="atLeast"/>
      <w:ind w:firstLine="425"/>
      <w:jc w:val="both"/>
    </w:pPr>
    <w:rPr>
      <w:rFonts w:ascii="Palatino Linotype" w:eastAsia="Times New Roman" w:hAnsi="Palatino Linotype" w:cs="Palatino Linotype"/>
      <w:color w:val="000000"/>
      <w:sz w:val="20"/>
      <w:lang w:val="en-US" w:bidi="en-US"/>
    </w:rPr>
  </w:style>
  <w:style w:type="paragraph" w:customStyle="1" w:styleId="xl89">
    <w:name w:val="xl89"/>
    <w:basedOn w:val="Normalny"/>
    <w:rsid w:val="00DF53FB"/>
    <w:pPr>
      <w:pBdr>
        <w:top w:val="single" w:sz="4" w:space="0" w:color="000000"/>
        <w:left w:val="single" w:sz="4" w:space="0" w:color="000000"/>
        <w:bottom w:val="single" w:sz="4" w:space="0" w:color="000000"/>
        <w:right w:val="single" w:sz="4" w:space="0" w:color="000000"/>
      </w:pBdr>
      <w:shd w:val="clear" w:color="auto" w:fill="FFFFFF"/>
      <w:spacing w:before="100" w:after="100"/>
    </w:pPr>
    <w:rPr>
      <w:color w:val="000000"/>
    </w:rPr>
  </w:style>
  <w:style w:type="paragraph" w:customStyle="1" w:styleId="xl90">
    <w:name w:val="xl90"/>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style>
  <w:style w:type="paragraph" w:customStyle="1" w:styleId="xl91">
    <w:name w:val="xl91"/>
    <w:basedOn w:val="Normalny"/>
    <w:rsid w:val="00DF53FB"/>
    <w:pPr>
      <w:pBdr>
        <w:top w:val="single" w:sz="4" w:space="0" w:color="000000"/>
        <w:left w:val="single" w:sz="4" w:space="0" w:color="000000"/>
        <w:bottom w:val="single" w:sz="4" w:space="0" w:color="000000"/>
        <w:right w:val="single" w:sz="4" w:space="0" w:color="000000"/>
      </w:pBdr>
      <w:spacing w:before="100" w:after="100"/>
    </w:pPr>
  </w:style>
  <w:style w:type="paragraph" w:customStyle="1" w:styleId="xl92">
    <w:name w:val="xl92"/>
    <w:basedOn w:val="Normalny"/>
    <w:rsid w:val="00DF53FB"/>
    <w:pPr>
      <w:pBdr>
        <w:top w:val="single" w:sz="4" w:space="0" w:color="000000"/>
        <w:left w:val="single" w:sz="4" w:space="0" w:color="000000"/>
        <w:bottom w:val="single" w:sz="4" w:space="0" w:color="000000"/>
        <w:right w:val="single" w:sz="4" w:space="0" w:color="000000"/>
      </w:pBdr>
      <w:spacing w:before="100" w:after="100"/>
    </w:pPr>
    <w:rPr>
      <w:color w:val="000000"/>
    </w:rPr>
  </w:style>
  <w:style w:type="paragraph" w:customStyle="1" w:styleId="xl93">
    <w:name w:val="xl93"/>
    <w:basedOn w:val="Normalny"/>
    <w:rsid w:val="00DF53FB"/>
    <w:pPr>
      <w:pBdr>
        <w:top w:val="single" w:sz="4" w:space="0" w:color="000000"/>
        <w:left w:val="single" w:sz="4" w:space="0" w:color="000000"/>
        <w:bottom w:val="single" w:sz="4" w:space="0" w:color="000000"/>
        <w:right w:val="single" w:sz="4" w:space="0" w:color="000000"/>
      </w:pBdr>
      <w:spacing w:before="100" w:after="100"/>
    </w:pPr>
    <w:rPr>
      <w:color w:val="000000"/>
    </w:rPr>
  </w:style>
  <w:style w:type="paragraph" w:customStyle="1" w:styleId="xl94">
    <w:name w:val="xl94"/>
    <w:basedOn w:val="Normalny"/>
    <w:rsid w:val="00DF53FB"/>
    <w:pPr>
      <w:pBdr>
        <w:top w:val="single" w:sz="4" w:space="0" w:color="000000"/>
        <w:left w:val="single" w:sz="4" w:space="0" w:color="000000"/>
        <w:bottom w:val="single" w:sz="4" w:space="0" w:color="000000"/>
        <w:right w:val="single" w:sz="4" w:space="0" w:color="000000"/>
      </w:pBdr>
      <w:spacing w:before="100" w:after="100"/>
      <w:jc w:val="right"/>
    </w:pPr>
    <w:rPr>
      <w:b/>
      <w:bCs/>
    </w:rPr>
  </w:style>
  <w:style w:type="paragraph" w:customStyle="1" w:styleId="xl95">
    <w:name w:val="xl95"/>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rPr>
      <w:b/>
      <w:bCs/>
    </w:rPr>
  </w:style>
  <w:style w:type="paragraph" w:customStyle="1" w:styleId="xl96">
    <w:name w:val="xl96"/>
    <w:basedOn w:val="Normalny"/>
    <w:rsid w:val="00DF53FB"/>
    <w:pPr>
      <w:pBdr>
        <w:top w:val="single" w:sz="4" w:space="0" w:color="000000"/>
        <w:left w:val="single" w:sz="4" w:space="0" w:color="000000"/>
        <w:bottom w:val="single" w:sz="4" w:space="0" w:color="000000"/>
        <w:right w:val="single" w:sz="4" w:space="0" w:color="000000"/>
      </w:pBdr>
      <w:spacing w:before="100" w:after="100"/>
      <w:jc w:val="center"/>
    </w:pPr>
    <w:rPr>
      <w:b/>
      <w:bCs/>
    </w:rPr>
  </w:style>
  <w:style w:type="paragraph" w:customStyle="1" w:styleId="Spisilustracji2">
    <w:name w:val="Spis ilustracji2"/>
    <w:basedOn w:val="Normalny"/>
    <w:rsid w:val="00DF53FB"/>
    <w:pPr>
      <w:spacing w:before="120" w:line="276" w:lineRule="auto"/>
    </w:pPr>
    <w:rPr>
      <w:szCs w:val="22"/>
    </w:rPr>
  </w:style>
  <w:style w:type="paragraph" w:styleId="Tekstdymka">
    <w:name w:val="Balloon Text"/>
    <w:basedOn w:val="Normalny"/>
    <w:link w:val="TekstdymkaZnak1"/>
    <w:uiPriority w:val="99"/>
    <w:semiHidden/>
    <w:unhideWhenUsed/>
    <w:rsid w:val="00DF53FB"/>
    <w:rPr>
      <w:rFonts w:ascii="Segoe UI" w:hAnsi="Segoe UI" w:cs="Mangal"/>
      <w:sz w:val="18"/>
      <w:szCs w:val="16"/>
    </w:rPr>
  </w:style>
  <w:style w:type="character" w:customStyle="1" w:styleId="TekstdymkaZnak1">
    <w:name w:val="Tekst dymka Znak1"/>
    <w:basedOn w:val="Domylnaczcionkaakapitu"/>
    <w:link w:val="Tekstdymka"/>
    <w:uiPriority w:val="99"/>
    <w:semiHidden/>
    <w:rsid w:val="00DF53FB"/>
    <w:rPr>
      <w:rFonts w:ascii="Segoe UI" w:eastAsia="Times New Roman" w:hAnsi="Segoe UI" w:cs="Mangal"/>
      <w:color w:val="00000A"/>
      <w:sz w:val="18"/>
      <w:szCs w:val="16"/>
      <w:lang w:eastAsia="hi-IN" w:bidi="hi-IN"/>
    </w:rPr>
  </w:style>
  <w:style w:type="paragraph" w:styleId="Wcicienormalne">
    <w:name w:val="Normal Indent"/>
    <w:basedOn w:val="Normalny"/>
    <w:link w:val="WcicienormalneZnak"/>
    <w:autoRedefine/>
    <w:rsid w:val="00DF53FB"/>
    <w:pPr>
      <w:suppressAutoHyphens w:val="0"/>
      <w:ind w:left="1416"/>
    </w:pPr>
    <w:rPr>
      <w:rFonts w:ascii="Tahoma" w:eastAsiaTheme="minorHAnsi" w:hAnsi="Tahoma" w:cs="Tahoma"/>
      <w:color w:val="000000"/>
      <w:sz w:val="22"/>
      <w:szCs w:val="22"/>
      <w:lang w:eastAsia="en-US" w:bidi="ar-SA"/>
    </w:rPr>
  </w:style>
  <w:style w:type="paragraph" w:styleId="Akapitzlist">
    <w:name w:val="List Paragraph"/>
    <w:basedOn w:val="Normalny"/>
    <w:uiPriority w:val="34"/>
    <w:qFormat/>
    <w:rsid w:val="00DF53FB"/>
    <w:pPr>
      <w:ind w:left="708"/>
    </w:pPr>
    <w:rPr>
      <w:rFonts w:cs="Mangal"/>
      <w:szCs w:val="21"/>
    </w:rPr>
  </w:style>
  <w:style w:type="paragraph" w:styleId="Listanumerowana2">
    <w:name w:val="List Number 2"/>
    <w:basedOn w:val="Normalny"/>
    <w:rsid w:val="00DF53FB"/>
    <w:pPr>
      <w:numPr>
        <w:numId w:val="30"/>
      </w:numPr>
      <w:suppressAutoHyphens w:val="0"/>
      <w:spacing w:line="264" w:lineRule="auto"/>
      <w:jc w:val="left"/>
    </w:pPr>
    <w:rPr>
      <w:rFonts w:ascii="Times New Roman" w:hAnsi="Times New Roman" w:cs="Times New Roman"/>
      <w:color w:val="auto"/>
      <w:szCs w:val="20"/>
      <w:lang w:val="en-GB" w:eastAsia="da-DK" w:bidi="ar-SA"/>
    </w:rPr>
  </w:style>
  <w:style w:type="paragraph" w:customStyle="1" w:styleId="Styl2">
    <w:name w:val="Styl2"/>
    <w:basedOn w:val="Wcicienormalne"/>
    <w:link w:val="Styl2Znak"/>
    <w:qFormat/>
    <w:rsid w:val="00DF53FB"/>
    <w:pPr>
      <w:numPr>
        <w:numId w:val="32"/>
      </w:numPr>
      <w:spacing w:after="120"/>
    </w:pPr>
    <w:rPr>
      <w:color w:val="auto"/>
    </w:rPr>
  </w:style>
  <w:style w:type="paragraph" w:customStyle="1" w:styleId="Styl3">
    <w:name w:val="Styl3"/>
    <w:basedOn w:val="Normalny"/>
    <w:link w:val="Styl3Znak"/>
    <w:qFormat/>
    <w:rsid w:val="00DF53FB"/>
    <w:pPr>
      <w:numPr>
        <w:numId w:val="34"/>
      </w:numPr>
      <w:spacing w:after="120" w:line="360" w:lineRule="auto"/>
      <w:ind w:left="1418" w:hanging="284"/>
    </w:pPr>
    <w:rPr>
      <w:rFonts w:ascii="Tahoma" w:hAnsi="Tahoma" w:cs="Tahoma"/>
      <w:color w:val="000000"/>
      <w:sz w:val="22"/>
      <w:szCs w:val="22"/>
      <w:lang w:eastAsia="pl-PL" w:bidi="ar-SA"/>
    </w:rPr>
  </w:style>
  <w:style w:type="character" w:customStyle="1" w:styleId="Styl2Znak">
    <w:name w:val="Styl2 Znak"/>
    <w:link w:val="Styl2"/>
    <w:rsid w:val="00DF53FB"/>
    <w:rPr>
      <w:rFonts w:ascii="Tahoma" w:hAnsi="Tahoma" w:cs="Tahoma"/>
    </w:rPr>
  </w:style>
  <w:style w:type="character" w:customStyle="1" w:styleId="Styl3Znak">
    <w:name w:val="Styl3 Znak"/>
    <w:link w:val="Styl3"/>
    <w:rsid w:val="00DF53FB"/>
    <w:rPr>
      <w:rFonts w:ascii="Tahoma" w:eastAsia="Times New Roman" w:hAnsi="Tahoma" w:cs="Tahoma"/>
      <w:color w:val="000000"/>
      <w:lang w:eastAsia="pl-PL"/>
    </w:rPr>
  </w:style>
  <w:style w:type="character" w:styleId="Odwoaniedokomentarza">
    <w:name w:val="annotation reference"/>
    <w:uiPriority w:val="99"/>
    <w:semiHidden/>
    <w:unhideWhenUsed/>
    <w:rsid w:val="00DF53FB"/>
    <w:rPr>
      <w:sz w:val="16"/>
      <w:szCs w:val="16"/>
    </w:rPr>
  </w:style>
  <w:style w:type="paragraph" w:styleId="Tekstkomentarza">
    <w:name w:val="annotation text"/>
    <w:basedOn w:val="Normalny"/>
    <w:link w:val="TekstkomentarzaZnak3"/>
    <w:uiPriority w:val="99"/>
    <w:semiHidden/>
    <w:unhideWhenUsed/>
    <w:rsid w:val="00DF53FB"/>
    <w:rPr>
      <w:rFonts w:cs="Mangal"/>
      <w:sz w:val="20"/>
      <w:szCs w:val="18"/>
    </w:rPr>
  </w:style>
  <w:style w:type="character" w:customStyle="1" w:styleId="TekstkomentarzaZnak3">
    <w:name w:val="Tekst komentarza Znak3"/>
    <w:basedOn w:val="Domylnaczcionkaakapitu"/>
    <w:link w:val="Tekstkomentarza"/>
    <w:uiPriority w:val="99"/>
    <w:semiHidden/>
    <w:rsid w:val="00DF53FB"/>
    <w:rPr>
      <w:rFonts w:ascii="Calibri" w:eastAsia="Times New Roman" w:hAnsi="Calibri" w:cs="Mangal"/>
      <w:color w:val="00000A"/>
      <w:sz w:val="20"/>
      <w:szCs w:val="18"/>
      <w:lang w:eastAsia="hi-IN" w:bidi="hi-IN"/>
    </w:rPr>
  </w:style>
  <w:style w:type="paragraph" w:styleId="Tematkomentarza">
    <w:name w:val="annotation subject"/>
    <w:basedOn w:val="Tekstkomentarza"/>
    <w:next w:val="Tekstkomentarza"/>
    <w:link w:val="TematkomentarzaZnak1"/>
    <w:uiPriority w:val="99"/>
    <w:semiHidden/>
    <w:unhideWhenUsed/>
    <w:rsid w:val="00DF53FB"/>
    <w:rPr>
      <w:b/>
      <w:bCs/>
    </w:rPr>
  </w:style>
  <w:style w:type="character" w:customStyle="1" w:styleId="TematkomentarzaZnak1">
    <w:name w:val="Temat komentarza Znak1"/>
    <w:basedOn w:val="TekstkomentarzaZnak3"/>
    <w:link w:val="Tematkomentarza"/>
    <w:uiPriority w:val="99"/>
    <w:semiHidden/>
    <w:rsid w:val="00DF53FB"/>
    <w:rPr>
      <w:rFonts w:ascii="Calibri" w:eastAsia="Times New Roman" w:hAnsi="Calibri" w:cs="Mangal"/>
      <w:b/>
      <w:bCs/>
      <w:color w:val="00000A"/>
      <w:sz w:val="20"/>
      <w:szCs w:val="18"/>
      <w:lang w:eastAsia="hi-IN" w:bidi="hi-IN"/>
    </w:rPr>
  </w:style>
  <w:style w:type="paragraph" w:styleId="Tekstpodstawowy2">
    <w:name w:val="Body Text 2"/>
    <w:basedOn w:val="Normalny"/>
    <w:link w:val="Tekstpodstawowy2Znak2"/>
    <w:uiPriority w:val="99"/>
    <w:semiHidden/>
    <w:unhideWhenUsed/>
    <w:rsid w:val="00DF53FB"/>
    <w:pPr>
      <w:spacing w:after="120" w:line="480" w:lineRule="auto"/>
    </w:pPr>
    <w:rPr>
      <w:rFonts w:cs="Mangal"/>
      <w:szCs w:val="21"/>
    </w:rPr>
  </w:style>
  <w:style w:type="character" w:customStyle="1" w:styleId="Tekstpodstawowy2Znak2">
    <w:name w:val="Tekst podstawowy 2 Znak2"/>
    <w:basedOn w:val="Domylnaczcionkaakapitu"/>
    <w:link w:val="Tekstpodstawowy2"/>
    <w:uiPriority w:val="99"/>
    <w:semiHidden/>
    <w:rsid w:val="00DF53FB"/>
    <w:rPr>
      <w:rFonts w:ascii="Calibri" w:eastAsia="Times New Roman" w:hAnsi="Calibri" w:cs="Mangal"/>
      <w:color w:val="00000A"/>
      <w:sz w:val="24"/>
      <w:szCs w:val="21"/>
      <w:lang w:eastAsia="hi-IN" w:bidi="hi-IN"/>
    </w:rPr>
  </w:style>
  <w:style w:type="paragraph" w:customStyle="1" w:styleId="Akapitzlist5">
    <w:name w:val="Akapit z listą5"/>
    <w:basedOn w:val="Normalny"/>
    <w:rsid w:val="004560C0"/>
    <w:pPr>
      <w:ind w:left="708"/>
    </w:pPr>
  </w:style>
  <w:style w:type="paragraph" w:styleId="Tekstprzypisukocowego">
    <w:name w:val="endnote text"/>
    <w:basedOn w:val="Normalny"/>
    <w:link w:val="TekstprzypisukocowegoZnak1"/>
    <w:uiPriority w:val="99"/>
    <w:semiHidden/>
    <w:unhideWhenUsed/>
    <w:rsid w:val="00A9609E"/>
    <w:rPr>
      <w:rFonts w:cs="Mangal"/>
      <w:sz w:val="20"/>
      <w:szCs w:val="18"/>
    </w:rPr>
  </w:style>
  <w:style w:type="character" w:customStyle="1" w:styleId="TekstprzypisukocowegoZnak1">
    <w:name w:val="Tekst przypisu końcowego Znak1"/>
    <w:basedOn w:val="Domylnaczcionkaakapitu"/>
    <w:link w:val="Tekstprzypisukocowego"/>
    <w:uiPriority w:val="99"/>
    <w:semiHidden/>
    <w:rsid w:val="00A9609E"/>
    <w:rPr>
      <w:rFonts w:ascii="Calibri" w:eastAsia="Times New Roman" w:hAnsi="Calibri" w:cs="Mangal"/>
      <w:color w:val="00000A"/>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991</TotalTime>
  <Pages>7</Pages>
  <Words>2417</Words>
  <Characters>14504</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Sprawa</dc:creator>
  <cp:keywords/>
  <dc:description/>
  <cp:lastModifiedBy>Adriann Wróbel</cp:lastModifiedBy>
  <cp:revision>57</cp:revision>
  <dcterms:created xsi:type="dcterms:W3CDTF">2023-05-31T11:05:00Z</dcterms:created>
  <dcterms:modified xsi:type="dcterms:W3CDTF">2026-05-21T05:41:00Z</dcterms:modified>
</cp:coreProperties>
</file>